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4FE27D4A" w14:textId="38C6E391" w:rsidR="0075762F" w:rsidRPr="00B03E0C" w:rsidRDefault="0075762F" w:rsidP="0075762F">
      <w:pPr>
        <w:pStyle w:val="BodyTextIndent"/>
        <w:spacing w:line="240" w:lineRule="auto"/>
        <w:jc w:val="center"/>
        <w:rPr>
          <w:rFonts w:ascii="GHEA Grapalat" w:hAnsi="GHEA Grapalat"/>
          <w:b/>
          <w:i w:val="0"/>
          <w:lang w:val="hy-AM"/>
        </w:rPr>
      </w:pPr>
      <w:r w:rsidRPr="00D576D8">
        <w:rPr>
          <w:rFonts w:ascii="GHEA Grapalat" w:hAnsi="GHEA Grapalat"/>
          <w:b/>
          <w:i w:val="0"/>
          <w:color w:val="FF0000"/>
          <w:lang w:val="hy-AM"/>
        </w:rPr>
        <w:t>«Գնումների մասին» օրենքի 1</w:t>
      </w:r>
      <w:r w:rsidR="00A568DB" w:rsidRPr="00A568DB">
        <w:rPr>
          <w:rFonts w:ascii="GHEA Grapalat" w:hAnsi="GHEA Grapalat"/>
          <w:b/>
          <w:i w:val="0"/>
          <w:color w:val="FF0000"/>
          <w:lang w:val="af-ZA"/>
        </w:rPr>
        <w:t>5</w:t>
      </w:r>
      <w:r w:rsidRPr="00D576D8">
        <w:rPr>
          <w:rFonts w:ascii="GHEA Grapalat" w:hAnsi="GHEA Grapalat"/>
          <w:b/>
          <w:i w:val="0"/>
          <w:color w:val="FF0000"/>
          <w:lang w:val="hy-AM"/>
        </w:rPr>
        <w:t>-րդ հոդվածի 6-րդ մասի</w:t>
      </w:r>
      <w:r w:rsidR="005B3E4A" w:rsidRPr="005B3E4A">
        <w:rPr>
          <w:rFonts w:ascii="GHEA Grapalat" w:hAnsi="GHEA Grapalat"/>
          <w:b/>
          <w:i w:val="0"/>
          <w:color w:val="FF0000"/>
          <w:lang w:val="af-ZA"/>
        </w:rPr>
        <w:t xml:space="preserve"> /</w:t>
      </w:r>
      <w:r w:rsidR="005B3E4A">
        <w:rPr>
          <w:rFonts w:ascii="GHEA Grapalat" w:hAnsi="GHEA Grapalat"/>
          <w:b/>
          <w:i w:val="0"/>
          <w:color w:val="FF0000"/>
          <w:lang w:val="hy-AM"/>
        </w:rPr>
        <w:t>մասնակի/</w:t>
      </w:r>
      <w:r w:rsidRPr="00D576D8">
        <w:rPr>
          <w:rFonts w:ascii="GHEA Grapalat" w:hAnsi="GHEA Grapalat"/>
          <w:b/>
          <w:i w:val="0"/>
          <w:color w:val="FF0000"/>
          <w:lang w:val="hy-AM"/>
        </w:rPr>
        <w:t xml:space="preserve"> 2-րդ կետի կիրառմամբ</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F2F783F" w:rsidR="001B2024" w:rsidRPr="001620EB" w:rsidRDefault="001B2024" w:rsidP="001B2024">
      <w:pPr>
        <w:pStyle w:val="BodyTextIndent"/>
        <w:spacing w:line="240" w:lineRule="auto"/>
        <w:jc w:val="center"/>
        <w:rPr>
          <w:rFonts w:ascii="GHEA Grapalat" w:hAnsi="GHEA Grapalat"/>
          <w:i w:val="0"/>
          <w:lang w:val="af-ZA"/>
        </w:rPr>
      </w:pPr>
      <w:r w:rsidRPr="001620EB">
        <w:rPr>
          <w:rFonts w:ascii="GHEA Grapalat" w:hAnsi="GHEA Grapalat"/>
          <w:i w:val="0"/>
          <w:lang w:val="af-ZA"/>
        </w:rPr>
        <w:t>202</w:t>
      </w:r>
      <w:r w:rsidR="003E46C2" w:rsidRPr="001620EB">
        <w:rPr>
          <w:rFonts w:ascii="GHEA Grapalat" w:hAnsi="GHEA Grapalat"/>
          <w:i w:val="0"/>
          <w:lang w:val="hy-AM"/>
        </w:rPr>
        <w:t>4</w:t>
      </w:r>
      <w:r w:rsidRPr="001620EB">
        <w:rPr>
          <w:rFonts w:ascii="GHEA Grapalat" w:hAnsi="GHEA Grapalat"/>
          <w:i w:val="0"/>
          <w:lang w:val="af-ZA"/>
        </w:rPr>
        <w:t xml:space="preserve"> թվականի </w:t>
      </w:r>
      <w:r w:rsidR="001620EB" w:rsidRPr="001620EB">
        <w:rPr>
          <w:rFonts w:ascii="GHEA Grapalat" w:hAnsi="GHEA Grapalat"/>
          <w:i w:val="0"/>
          <w:lang w:val="hy-AM"/>
        </w:rPr>
        <w:t>մայիսի</w:t>
      </w:r>
      <w:r w:rsidR="000F2496" w:rsidRPr="001620EB">
        <w:rPr>
          <w:rFonts w:ascii="GHEA Grapalat" w:hAnsi="GHEA Grapalat"/>
          <w:i w:val="0"/>
          <w:lang w:val="hy-AM"/>
        </w:rPr>
        <w:t xml:space="preserve"> </w:t>
      </w:r>
      <w:r w:rsidR="001620EB" w:rsidRPr="001620EB">
        <w:rPr>
          <w:rFonts w:ascii="GHEA Grapalat" w:hAnsi="GHEA Grapalat"/>
          <w:i w:val="0"/>
          <w:lang w:val="hy-AM"/>
        </w:rPr>
        <w:t>3</w:t>
      </w:r>
      <w:r w:rsidRPr="001620EB">
        <w:rPr>
          <w:rFonts w:ascii="GHEA Grapalat" w:hAnsi="GHEA Grapalat"/>
          <w:i w:val="0"/>
          <w:lang w:val="af-ZA"/>
        </w:rPr>
        <w:t xml:space="preserve">-ի «2»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294A0D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862013">
        <w:rPr>
          <w:rFonts w:ascii="GHEA Grapalat" w:hAnsi="GHEA Grapalat"/>
          <w:b/>
          <w:i w:val="0"/>
          <w:lang w:val="af-ZA"/>
        </w:rPr>
        <w:t>ԵՔ-ԲՄԾՁԲ-</w:t>
      </w:r>
      <w:r w:rsidR="003E46C2">
        <w:rPr>
          <w:rFonts w:ascii="GHEA Grapalat" w:hAnsi="GHEA Grapalat"/>
          <w:b/>
          <w:i w:val="0"/>
          <w:lang w:val="af-ZA"/>
        </w:rPr>
        <w:t>24/13</w:t>
      </w:r>
      <w:r w:rsidR="00862013">
        <w:rPr>
          <w:rFonts w:ascii="GHEA Grapalat" w:hAnsi="GHEA Grapalat"/>
          <w:b/>
          <w:i w:val="0"/>
          <w:lang w:val="af-ZA"/>
        </w:rPr>
        <w:t xml:space="preserve"> </w:t>
      </w:r>
    </w:p>
    <w:p w14:paraId="44937297" w14:textId="77777777" w:rsidR="001B2024" w:rsidRDefault="001B2024" w:rsidP="001B2024">
      <w:pPr>
        <w:pStyle w:val="BodyTextIndent"/>
        <w:spacing w:line="240" w:lineRule="auto"/>
        <w:rPr>
          <w:rFonts w:ascii="GHEA Grapalat" w:hAnsi="GHEA Grapalat"/>
          <w:i w:val="0"/>
          <w:lang w:val="af-ZA"/>
        </w:rPr>
      </w:pPr>
    </w:p>
    <w:p w14:paraId="761EC8D3" w14:textId="77777777"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af-ZA"/>
        </w:rPr>
        <w:t xml:space="preserve"> </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98F5DDC" w:rsidR="00311076" w:rsidRPr="0075762F" w:rsidRDefault="001B2024"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75762F">
        <w:rPr>
          <w:rFonts w:ascii="GHEA Grapalat" w:hAnsi="GHEA Grapalat"/>
          <w:i w:val="0"/>
          <w:lang w:val="af-ZA"/>
        </w:rPr>
        <w:t>Սույն</w:t>
      </w:r>
      <w:r w:rsidRPr="004F0586">
        <w:rPr>
          <w:rFonts w:ascii="GHEA Grapalat" w:hAnsi="GHEA Grapalat"/>
          <w:i w:val="0"/>
          <w:lang w:val="af-ZA"/>
        </w:rPr>
        <w:t xml:space="preserve"> </w:t>
      </w:r>
      <w:r w:rsidRPr="0075762F">
        <w:rPr>
          <w:rFonts w:ascii="GHEA Grapalat" w:hAnsi="GHEA Grapalat"/>
          <w:i w:val="0"/>
          <w:lang w:val="af-ZA"/>
        </w:rPr>
        <w:t>ընթացակարգի</w:t>
      </w:r>
      <w:bookmarkEnd w:id="0"/>
      <w:r w:rsidRPr="004F0586">
        <w:rPr>
          <w:rFonts w:ascii="GHEA Grapalat" w:hAnsi="GHEA Grapalat"/>
          <w:i w:val="0"/>
          <w:lang w:val="af-ZA"/>
        </w:rPr>
        <w:t xml:space="preserve"> </w:t>
      </w:r>
      <w:r w:rsidRPr="0075762F">
        <w:rPr>
          <w:rFonts w:ascii="GHEA Grapalat" w:hAnsi="GHEA Grapalat"/>
          <w:i w:val="0"/>
          <w:lang w:val="af-ZA"/>
        </w:rPr>
        <w:t>արդյունքում</w:t>
      </w:r>
      <w:r w:rsidRPr="004F0586">
        <w:rPr>
          <w:rFonts w:ascii="GHEA Grapalat" w:hAnsi="GHEA Grapalat"/>
          <w:i w:val="0"/>
          <w:lang w:val="af-ZA"/>
        </w:rPr>
        <w:t xml:space="preserve"> </w:t>
      </w:r>
      <w:r w:rsidRPr="0075762F">
        <w:rPr>
          <w:rFonts w:ascii="GHEA Grapalat" w:hAnsi="GHEA Grapalat"/>
          <w:i w:val="0"/>
          <w:lang w:val="af-ZA"/>
        </w:rPr>
        <w:t>ընտրված</w:t>
      </w:r>
      <w:r w:rsidRPr="004F0586">
        <w:rPr>
          <w:rFonts w:ascii="GHEA Grapalat" w:hAnsi="GHEA Grapalat"/>
          <w:i w:val="0"/>
          <w:lang w:val="af-ZA"/>
        </w:rPr>
        <w:t xml:space="preserve"> </w:t>
      </w:r>
      <w:r w:rsidRPr="0075762F">
        <w:rPr>
          <w:rFonts w:ascii="GHEA Grapalat" w:hAnsi="GHEA Grapalat"/>
          <w:i w:val="0"/>
          <w:lang w:val="af-ZA"/>
        </w:rPr>
        <w:t>մասնակցին</w:t>
      </w:r>
      <w:r w:rsidRPr="004F0586">
        <w:rPr>
          <w:rFonts w:ascii="GHEA Grapalat" w:hAnsi="GHEA Grapalat"/>
          <w:i w:val="0"/>
          <w:lang w:val="af-ZA"/>
        </w:rPr>
        <w:t xml:space="preserve"> </w:t>
      </w:r>
      <w:r w:rsidRPr="0075762F">
        <w:rPr>
          <w:rFonts w:ascii="GHEA Grapalat" w:hAnsi="GHEA Grapalat"/>
          <w:i w:val="0"/>
          <w:lang w:val="af-ZA"/>
        </w:rPr>
        <w:t>սահմանված</w:t>
      </w:r>
      <w:r w:rsidRPr="004F0586">
        <w:rPr>
          <w:rFonts w:ascii="GHEA Grapalat" w:hAnsi="GHEA Grapalat"/>
          <w:i w:val="0"/>
          <w:lang w:val="af-ZA"/>
        </w:rPr>
        <w:t xml:space="preserve"> </w:t>
      </w:r>
      <w:r w:rsidRPr="0075762F">
        <w:rPr>
          <w:rFonts w:ascii="GHEA Grapalat" w:hAnsi="GHEA Grapalat"/>
          <w:i w:val="0"/>
          <w:lang w:val="af-ZA"/>
        </w:rPr>
        <w:t>կարգով</w:t>
      </w:r>
      <w:r w:rsidRPr="004F0586">
        <w:rPr>
          <w:rFonts w:ascii="GHEA Grapalat" w:hAnsi="GHEA Grapalat"/>
          <w:i w:val="0"/>
          <w:lang w:val="af-ZA"/>
        </w:rPr>
        <w:t xml:space="preserve"> </w:t>
      </w:r>
      <w:r w:rsidRPr="0075762F">
        <w:rPr>
          <w:rFonts w:ascii="GHEA Grapalat" w:hAnsi="GHEA Grapalat"/>
          <w:i w:val="0"/>
          <w:lang w:val="af-ZA"/>
        </w:rPr>
        <w:t>կառաջարկվի</w:t>
      </w:r>
      <w:r w:rsidRPr="004F0586">
        <w:rPr>
          <w:rFonts w:ascii="GHEA Grapalat" w:hAnsi="GHEA Grapalat"/>
          <w:i w:val="0"/>
          <w:lang w:val="af-ZA"/>
        </w:rPr>
        <w:t xml:space="preserve"> </w:t>
      </w:r>
      <w:r w:rsidRPr="0075762F">
        <w:rPr>
          <w:rFonts w:ascii="GHEA Grapalat" w:hAnsi="GHEA Grapalat"/>
          <w:i w:val="0"/>
          <w:lang w:val="af-ZA"/>
        </w:rPr>
        <w:t>կնքել</w:t>
      </w:r>
      <w:r>
        <w:rPr>
          <w:rFonts w:ascii="GHEA Grapalat" w:hAnsi="GHEA Grapalat"/>
          <w:i w:val="0"/>
          <w:lang w:val="af-ZA"/>
        </w:rPr>
        <w:t xml:space="preserve"> </w:t>
      </w:r>
      <w:r w:rsidRPr="0075762F">
        <w:rPr>
          <w:rFonts w:ascii="GHEA Grapalat" w:hAnsi="GHEA Grapalat"/>
          <w:i w:val="0"/>
          <w:lang w:val="af-ZA"/>
        </w:rPr>
        <w:t xml:space="preserve">  </w:t>
      </w:r>
      <w:r w:rsidR="0075762F" w:rsidRPr="003E46C2">
        <w:rPr>
          <w:rFonts w:ascii="GHEA Grapalat" w:hAnsi="GHEA Grapalat"/>
          <w:b/>
          <w:i w:val="0"/>
          <w:lang w:val="af-ZA"/>
        </w:rPr>
        <w:t xml:space="preserve">Երևանի քաղաքապետարանի և Երևանի քաղաքապետարանի ենթակայության հիմնարկների աշխատակիցների համար «Առողջության ապահովագրություն» փաթեթի  </w:t>
      </w:r>
      <w:r w:rsidR="00F83F5C" w:rsidRPr="003E46C2">
        <w:rPr>
          <w:rFonts w:ascii="GHEA Grapalat" w:hAnsi="GHEA Grapalat"/>
          <w:b/>
          <w:i w:val="0"/>
          <w:lang w:val="hy-AM"/>
        </w:rPr>
        <w:t>ձեռքբերման</w:t>
      </w:r>
      <w:r w:rsidRPr="003E46C2">
        <w:rPr>
          <w:rFonts w:ascii="GHEA Grapalat" w:hAnsi="GHEA Grapalat"/>
          <w:b/>
          <w:i w:val="0"/>
          <w:lang w:val="af-ZA"/>
        </w:rPr>
        <w:t xml:space="preserve"> պայմանագիր</w:t>
      </w:r>
      <w:r w:rsidRPr="004F0586">
        <w:rPr>
          <w:rFonts w:ascii="GHEA Grapalat" w:hAnsi="GHEA Grapalat"/>
          <w:i w:val="0"/>
          <w:lang w:val="af-ZA"/>
        </w:rPr>
        <w:t xml:space="preserve"> (</w:t>
      </w:r>
      <w:r w:rsidRPr="0075762F">
        <w:rPr>
          <w:rFonts w:ascii="GHEA Grapalat" w:hAnsi="GHEA Grapalat"/>
          <w:i w:val="0"/>
          <w:lang w:val="af-ZA"/>
        </w:rPr>
        <w:t>այսուհետ</w:t>
      </w:r>
      <w:r w:rsidRPr="004F0586">
        <w:rPr>
          <w:rFonts w:ascii="GHEA Grapalat" w:hAnsi="GHEA Grapalat"/>
          <w:i w:val="0"/>
          <w:lang w:val="af-ZA"/>
        </w:rPr>
        <w:t xml:space="preserve">` </w:t>
      </w:r>
      <w:r w:rsidRPr="0075762F">
        <w:rPr>
          <w:rFonts w:ascii="GHEA Grapalat" w:hAnsi="GHEA Grapalat"/>
          <w:i w:val="0"/>
          <w:lang w:val="af-ZA"/>
        </w:rPr>
        <w:t>պայմանագիր</w:t>
      </w:r>
      <w:r w:rsidRPr="004F0586">
        <w:rPr>
          <w:rFonts w:ascii="GHEA Grapalat" w:hAnsi="GHEA Grapalat"/>
          <w:i w:val="0"/>
          <w:lang w:val="af-ZA"/>
        </w:rPr>
        <w:t>)</w:t>
      </w:r>
      <w:r w:rsidRPr="0075762F">
        <w:rPr>
          <w:rFonts w:ascii="GHEA Grapalat" w:hAnsi="GHEA Grapalat"/>
          <w:i w:val="0"/>
          <w:lang w:val="af-ZA"/>
        </w:rPr>
        <w:t>։</w:t>
      </w:r>
      <w:r>
        <w:rPr>
          <w:rFonts w:ascii="GHEA Grapalat" w:hAnsi="GHEA Grapalat"/>
          <w:i w:val="0"/>
          <w:lang w:val="af-ZA"/>
        </w:rPr>
        <w:t xml:space="preserve"> </w:t>
      </w:r>
      <w:r w:rsidRPr="0075762F">
        <w:rPr>
          <w:rFonts w:ascii="GHEA Grapalat" w:hAnsi="GHEA Grapalat"/>
          <w:i w:val="0"/>
          <w:lang w:val="af-ZA"/>
        </w:rPr>
        <w:t xml:space="preserve">                            </w:t>
      </w:r>
      <w:r w:rsidR="00642EFE" w:rsidRPr="0075762F">
        <w:rPr>
          <w:rFonts w:ascii="GHEA Grapalat" w:hAnsi="GHEA Grapalat"/>
          <w:i w:val="0"/>
          <w:lang w:val="af-ZA"/>
        </w:rPr>
        <w:t xml:space="preserve">       </w:t>
      </w:r>
      <w:r w:rsidR="00691009" w:rsidRPr="0075762F">
        <w:rPr>
          <w:rFonts w:ascii="GHEA Grapalat" w:hAnsi="GHEA Grapalat"/>
          <w:i w:val="0"/>
          <w:lang w:val="af-ZA"/>
        </w:rPr>
        <w:t xml:space="preserve">      </w:t>
      </w:r>
      <w:r w:rsidR="009F18D0" w:rsidRPr="0075762F">
        <w:rPr>
          <w:rFonts w:ascii="GHEA Grapalat" w:hAnsi="GHEA Grapalat"/>
          <w:i w:val="0"/>
          <w:lang w:val="af-ZA"/>
        </w:rPr>
        <w:t xml:space="preserve">   </w:t>
      </w:r>
      <w:r w:rsidR="00691009" w:rsidRPr="0075762F">
        <w:rPr>
          <w:rFonts w:ascii="GHEA Grapalat" w:hAnsi="GHEA Grapalat"/>
          <w:i w:val="0"/>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73B1120" w14:textId="77777777" w:rsidR="0075762F" w:rsidRPr="00F566BF" w:rsidRDefault="0075762F" w:rsidP="0075762F">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6D0A375" w14:textId="77777777" w:rsidR="0075762F" w:rsidRDefault="0075762F" w:rsidP="00EF3662">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336B7A84" w14:textId="3D1BC002"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5E56235" w:rsidR="001B2024" w:rsidRPr="005B3E4A"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w:t>
      </w:r>
      <w:r w:rsidRPr="005B3E4A">
        <w:rPr>
          <w:rFonts w:ascii="GHEA Grapalat" w:hAnsi="GHEA Grapalat"/>
          <w:i w:val="0"/>
          <w:lang w:val="af-ZA"/>
        </w:rPr>
        <w:t>մասնակցության հայտերն անհրաժեշտ է ներկայացնել</w:t>
      </w:r>
      <w:r w:rsidRPr="005B3E4A">
        <w:rPr>
          <w:rFonts w:ascii="GHEA Grapalat" w:hAnsi="GHEA Grapalat"/>
          <w:i w:val="0"/>
          <w:lang w:val="af-ZA" w:eastAsia="ru-RU"/>
        </w:rPr>
        <w:t xml:space="preserve"> էլեկտրոնային ձևով` էլեկտրոնային գնումների Armeps (</w:t>
      </w:r>
      <w:hyperlink r:id="rId9" w:history="1">
        <w:r w:rsidRPr="005B3E4A">
          <w:rPr>
            <w:rFonts w:ascii="GHEA Grapalat" w:hAnsi="GHEA Grapalat"/>
            <w:i w:val="0"/>
            <w:lang w:val="af-ZA" w:eastAsia="ru-RU"/>
          </w:rPr>
          <w:t>www.armeps.am</w:t>
        </w:r>
      </w:hyperlink>
      <w:r w:rsidRPr="005B3E4A">
        <w:rPr>
          <w:rFonts w:ascii="GHEA Grapalat" w:hAnsi="GHEA Grapalat"/>
          <w:i w:val="0"/>
          <w:lang w:val="af-ZA" w:eastAsia="ru-RU"/>
        </w:rPr>
        <w:t>) համակարգի  միջոցով</w:t>
      </w:r>
      <w:r w:rsidRPr="005B3E4A">
        <w:rPr>
          <w:rFonts w:ascii="GHEA Grapalat" w:hAnsi="GHEA Grapalat"/>
          <w:i w:val="0"/>
          <w:lang w:val="af-ZA"/>
        </w:rPr>
        <w:t xml:space="preserve"> </w:t>
      </w:r>
      <w:r w:rsidRPr="005B3E4A">
        <w:rPr>
          <w:rFonts w:ascii="GHEA Grapalat" w:hAnsi="GHEA Grapalat" w:cs="Sylfaen"/>
          <w:i w:val="0"/>
          <w:lang w:val="af-ZA"/>
        </w:rPr>
        <w:t>մինչև</w:t>
      </w:r>
      <w:r w:rsidRPr="005B3E4A">
        <w:rPr>
          <w:rFonts w:ascii="GHEA Grapalat" w:hAnsi="GHEA Grapalat"/>
          <w:i w:val="0"/>
          <w:lang w:val="af-ZA"/>
        </w:rPr>
        <w:t xml:space="preserve"> </w:t>
      </w:r>
      <w:r w:rsidR="00611D2E" w:rsidRPr="005B3E4A">
        <w:rPr>
          <w:rFonts w:ascii="GHEA Grapalat" w:hAnsi="GHEA Grapalat"/>
          <w:b/>
          <w:i w:val="0"/>
          <w:lang w:val="hy-AM"/>
        </w:rPr>
        <w:t>202</w:t>
      </w:r>
      <w:r w:rsidR="003E46C2">
        <w:rPr>
          <w:rFonts w:ascii="GHEA Grapalat" w:hAnsi="GHEA Grapalat"/>
          <w:b/>
          <w:i w:val="0"/>
          <w:lang w:val="hy-AM"/>
        </w:rPr>
        <w:t>4</w:t>
      </w:r>
      <w:r w:rsidR="00611D2E" w:rsidRPr="005B3E4A">
        <w:rPr>
          <w:rFonts w:ascii="GHEA Grapalat" w:hAnsi="GHEA Grapalat"/>
          <w:b/>
          <w:i w:val="0"/>
          <w:lang w:val="hy-AM"/>
        </w:rPr>
        <w:t xml:space="preserve"> թվականի</w:t>
      </w:r>
      <w:r w:rsidR="001620EB">
        <w:rPr>
          <w:rFonts w:ascii="GHEA Grapalat" w:hAnsi="GHEA Grapalat"/>
          <w:b/>
          <w:i w:val="0"/>
          <w:lang w:val="hy-AM"/>
        </w:rPr>
        <w:t xml:space="preserve"> հունիսի</w:t>
      </w:r>
      <w:r w:rsidR="00611D2E" w:rsidRPr="005B3E4A">
        <w:rPr>
          <w:rFonts w:ascii="GHEA Grapalat" w:hAnsi="GHEA Grapalat"/>
          <w:b/>
          <w:i w:val="0"/>
          <w:lang w:val="hy-AM"/>
        </w:rPr>
        <w:t xml:space="preserve"> </w:t>
      </w:r>
      <w:r w:rsidR="001620EB">
        <w:rPr>
          <w:rFonts w:ascii="GHEA Grapalat" w:hAnsi="GHEA Grapalat"/>
          <w:b/>
          <w:i w:val="0"/>
          <w:lang w:val="hy-AM"/>
        </w:rPr>
        <w:t>6</w:t>
      </w:r>
      <w:r w:rsidRPr="005B3E4A">
        <w:rPr>
          <w:rFonts w:ascii="GHEA Grapalat" w:hAnsi="GHEA Grapalat"/>
          <w:b/>
          <w:i w:val="0"/>
          <w:lang w:val="hy-AM"/>
        </w:rPr>
        <w:t>-ը</w:t>
      </w:r>
      <w:r w:rsidRPr="005B3E4A">
        <w:rPr>
          <w:rFonts w:ascii="GHEA Grapalat" w:hAnsi="GHEA Grapalat"/>
          <w:b/>
          <w:i w:val="0"/>
          <w:lang w:val="af-ZA"/>
        </w:rPr>
        <w:t xml:space="preserve">, </w:t>
      </w:r>
      <w:r w:rsidRPr="005B3E4A">
        <w:rPr>
          <w:rFonts w:ascii="GHEA Grapalat" w:hAnsi="GHEA Grapalat" w:cs="Sylfaen"/>
          <w:b/>
          <w:i w:val="0"/>
          <w:lang w:val="en-US"/>
        </w:rPr>
        <w:t>ժամը</w:t>
      </w:r>
      <w:r w:rsidRPr="005B3E4A">
        <w:rPr>
          <w:rFonts w:ascii="GHEA Grapalat" w:hAnsi="GHEA Grapalat"/>
          <w:b/>
          <w:i w:val="0"/>
          <w:lang w:val="af-ZA"/>
        </w:rPr>
        <w:t xml:space="preserve"> 10:00-</w:t>
      </w:r>
      <w:r w:rsidRPr="005B3E4A">
        <w:rPr>
          <w:rFonts w:ascii="GHEA Grapalat" w:hAnsi="GHEA Grapalat" w:cs="Sylfaen"/>
          <w:b/>
          <w:i w:val="0"/>
          <w:lang w:val="af-ZA"/>
        </w:rPr>
        <w:t>ը</w:t>
      </w:r>
      <w:r w:rsidRPr="005B3E4A">
        <w:rPr>
          <w:rFonts w:ascii="GHEA Grapalat" w:hAnsi="GHEA Grapalat"/>
          <w:i w:val="0"/>
          <w:lang w:val="af-ZA"/>
        </w:rPr>
        <w:t xml:space="preserve">: Հայտերը, հայերենից բացի, կարող են ներկայացվել նաև անգլերեն կամ ռուսերեն: </w:t>
      </w:r>
    </w:p>
    <w:p w14:paraId="09CB4AEA" w14:textId="609A1CA8" w:rsidR="001B2024" w:rsidRPr="005B3E4A" w:rsidRDefault="001B2024" w:rsidP="001B2024">
      <w:pPr>
        <w:pStyle w:val="BodyTextIndent"/>
        <w:spacing w:line="240" w:lineRule="auto"/>
        <w:ind w:firstLine="708"/>
        <w:rPr>
          <w:rFonts w:ascii="GHEA Grapalat" w:hAnsi="GHEA Grapalat"/>
          <w:i w:val="0"/>
          <w:lang w:val="af-ZA"/>
        </w:rPr>
      </w:pPr>
      <w:r w:rsidRPr="005B3E4A">
        <w:rPr>
          <w:rFonts w:ascii="GHEA Grapalat" w:hAnsi="GHEA Grapalat"/>
          <w:i w:val="0"/>
          <w:lang w:val="af-ZA"/>
        </w:rPr>
        <w:t>Հայտերի բացումը տեղի կունենա էլեկտրոնային ձևով`</w:t>
      </w:r>
      <w:r w:rsidRPr="005B3E4A">
        <w:rPr>
          <w:rFonts w:ascii="GHEA Grapalat" w:hAnsi="GHEA Grapalat"/>
          <w:i w:val="0"/>
          <w:lang w:val="af-ZA" w:eastAsia="ru-RU"/>
        </w:rPr>
        <w:t xml:space="preserve"> էլեկտրոնային գնումների Armeps համակարգի</w:t>
      </w:r>
      <w:r w:rsidRPr="005B3E4A">
        <w:rPr>
          <w:rFonts w:ascii="GHEA Grapalat" w:hAnsi="GHEA Grapalat"/>
          <w:i w:val="0"/>
          <w:lang w:val="af-ZA"/>
        </w:rPr>
        <w:t xml:space="preserve"> միջոցով,  </w:t>
      </w:r>
      <w:r w:rsidRPr="005B3E4A">
        <w:rPr>
          <w:rFonts w:ascii="GHEA Grapalat" w:hAnsi="GHEA Grapalat"/>
          <w:b/>
          <w:i w:val="0"/>
          <w:lang w:val="hy-AM"/>
        </w:rPr>
        <w:t>202</w:t>
      </w:r>
      <w:r w:rsidR="003E46C2">
        <w:rPr>
          <w:rFonts w:ascii="GHEA Grapalat" w:hAnsi="GHEA Grapalat"/>
          <w:b/>
          <w:i w:val="0"/>
          <w:lang w:val="hy-AM"/>
        </w:rPr>
        <w:t>4</w:t>
      </w:r>
      <w:r w:rsidRPr="005B3E4A">
        <w:rPr>
          <w:rFonts w:ascii="GHEA Grapalat" w:hAnsi="GHEA Grapalat"/>
          <w:b/>
          <w:i w:val="0"/>
          <w:lang w:val="hy-AM"/>
        </w:rPr>
        <w:t xml:space="preserve"> թվականի </w:t>
      </w:r>
      <w:r w:rsidR="001620EB">
        <w:rPr>
          <w:rFonts w:ascii="GHEA Grapalat" w:hAnsi="GHEA Grapalat"/>
          <w:b/>
          <w:i w:val="0"/>
          <w:lang w:val="hy-AM"/>
        </w:rPr>
        <w:t>հունիսի</w:t>
      </w:r>
      <w:r w:rsidR="001620EB" w:rsidRPr="005B3E4A">
        <w:rPr>
          <w:rFonts w:ascii="GHEA Grapalat" w:hAnsi="GHEA Grapalat"/>
          <w:b/>
          <w:i w:val="0"/>
          <w:lang w:val="hy-AM"/>
        </w:rPr>
        <w:t xml:space="preserve"> </w:t>
      </w:r>
      <w:r w:rsidR="001620EB">
        <w:rPr>
          <w:rFonts w:ascii="GHEA Grapalat" w:hAnsi="GHEA Grapalat"/>
          <w:b/>
          <w:i w:val="0"/>
          <w:lang w:val="hy-AM"/>
        </w:rPr>
        <w:t>6</w:t>
      </w:r>
      <w:r w:rsidRPr="005B3E4A">
        <w:rPr>
          <w:rFonts w:ascii="GHEA Grapalat" w:hAnsi="GHEA Grapalat"/>
          <w:b/>
          <w:i w:val="0"/>
          <w:lang w:val="hy-AM"/>
        </w:rPr>
        <w:t>-ին</w:t>
      </w:r>
      <w:r w:rsidRPr="005B3E4A">
        <w:rPr>
          <w:rFonts w:ascii="GHEA Grapalat" w:hAnsi="GHEA Grapalat"/>
          <w:b/>
          <w:i w:val="0"/>
          <w:lang w:val="af-ZA"/>
        </w:rPr>
        <w:t xml:space="preserve">, </w:t>
      </w:r>
      <w:r w:rsidRPr="005B3E4A">
        <w:rPr>
          <w:rFonts w:ascii="GHEA Grapalat" w:hAnsi="GHEA Grapalat" w:cs="Sylfaen"/>
          <w:b/>
          <w:i w:val="0"/>
          <w:lang w:val="en-US"/>
        </w:rPr>
        <w:t>ժամը</w:t>
      </w:r>
      <w:r w:rsidRPr="005B3E4A">
        <w:rPr>
          <w:rFonts w:ascii="GHEA Grapalat" w:hAnsi="GHEA Grapalat"/>
          <w:b/>
          <w:i w:val="0"/>
          <w:lang w:val="af-ZA"/>
        </w:rPr>
        <w:t xml:space="preserve"> 10:00</w:t>
      </w:r>
      <w:r w:rsidRPr="005B3E4A">
        <w:rPr>
          <w:rFonts w:ascii="GHEA Grapalat" w:hAnsi="GHEA Grapalat"/>
          <w:i w:val="0"/>
          <w:lang w:val="af-ZA"/>
        </w:rPr>
        <w:t>-</w:t>
      </w:r>
      <w:r w:rsidRPr="005B3E4A">
        <w:rPr>
          <w:rFonts w:ascii="GHEA Grapalat" w:hAnsi="GHEA Grapalat"/>
          <w:b/>
          <w:i w:val="0"/>
          <w:lang w:val="af-ZA"/>
        </w:rPr>
        <w:t>ին։</w:t>
      </w:r>
      <w:r w:rsidRPr="005B3E4A">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5B3E4A">
        <w:rPr>
          <w:rFonts w:ascii="GHEA Grapalat" w:hAnsi="GHEA Grapalat"/>
          <w:i w:val="0"/>
          <w:lang w:val="af-ZA"/>
        </w:rPr>
        <w:t>Սույն ընթացակարգի վերաբերյալ բողոք</w:t>
      </w:r>
      <w:r w:rsidRPr="005B3E4A">
        <w:rPr>
          <w:rFonts w:ascii="GHEA Grapalat" w:hAnsi="GHEA Grapalat"/>
          <w:i w:val="0"/>
          <w:lang w:val="hy-AM"/>
        </w:rPr>
        <w:t xml:space="preserve">արկումն իրականացվում է </w:t>
      </w:r>
      <w:r w:rsidRPr="005B3E4A">
        <w:rPr>
          <w:rFonts w:ascii="GHEA Grapalat" w:hAnsi="GHEA Grapalat"/>
          <w:i w:val="0"/>
          <w:sz w:val="16"/>
          <w:szCs w:val="16"/>
          <w:lang w:val="af-ZA"/>
        </w:rPr>
        <w:t xml:space="preserve"> </w:t>
      </w:r>
      <w:r w:rsidRPr="005B3E4A">
        <w:rPr>
          <w:rFonts w:ascii="GHEA Grapalat" w:hAnsi="GHEA Grapalat"/>
          <w:i w:val="0"/>
          <w:lang w:val="af-ZA"/>
        </w:rPr>
        <w:t>«</w:t>
      </w:r>
      <w:r w:rsidRPr="005B3E4A">
        <w:rPr>
          <w:rFonts w:ascii="GHEA Grapalat" w:hAnsi="GHEA Grapalat"/>
          <w:i w:val="0"/>
          <w:lang w:val="hy-AM"/>
        </w:rPr>
        <w:t>Գնումների</w:t>
      </w:r>
      <w:r w:rsidRPr="005B3E4A">
        <w:rPr>
          <w:rFonts w:ascii="GHEA Grapalat" w:hAnsi="GHEA Grapalat"/>
          <w:i w:val="0"/>
          <w:lang w:val="af-ZA"/>
        </w:rPr>
        <w:t xml:space="preserve"> </w:t>
      </w:r>
      <w:r w:rsidRPr="005B3E4A">
        <w:rPr>
          <w:rFonts w:ascii="GHEA Grapalat" w:hAnsi="GHEA Grapalat"/>
          <w:i w:val="0"/>
          <w:lang w:val="hy-AM"/>
        </w:rPr>
        <w:t>մասին</w:t>
      </w:r>
      <w:r w:rsidRPr="005B3E4A">
        <w:rPr>
          <w:rFonts w:ascii="GHEA Grapalat" w:hAnsi="GHEA Grapalat"/>
          <w:i w:val="0"/>
          <w:lang w:val="af-ZA"/>
        </w:rPr>
        <w:t>»</w:t>
      </w:r>
      <w:r w:rsidRPr="005B3E4A">
        <w:rPr>
          <w:rFonts w:ascii="GHEA Grapalat" w:hAnsi="GHEA Grapalat"/>
          <w:i w:val="0"/>
          <w:lang w:val="hy-AM"/>
        </w:rPr>
        <w:t xml:space="preserve"> ՀՀ</w:t>
      </w:r>
      <w:r w:rsidRPr="005B3E4A">
        <w:rPr>
          <w:rFonts w:ascii="GHEA Grapalat" w:hAnsi="GHEA Grapalat"/>
          <w:i w:val="0"/>
          <w:lang w:val="af-ZA"/>
        </w:rPr>
        <w:t xml:space="preserve"> </w:t>
      </w:r>
      <w:r w:rsidRPr="005B3E4A">
        <w:rPr>
          <w:rFonts w:ascii="GHEA Grapalat" w:hAnsi="GHEA Grapalat"/>
          <w:i w:val="0"/>
          <w:lang w:val="hy-AM"/>
        </w:rPr>
        <w:t>օրենքով</w:t>
      </w:r>
      <w:r w:rsidRPr="005B3E4A">
        <w:rPr>
          <w:rFonts w:ascii="GHEA Grapalat" w:hAnsi="GHEA Grapalat"/>
          <w:i w:val="0"/>
          <w:lang w:val="af-ZA"/>
        </w:rPr>
        <w:t xml:space="preserve"> </w:t>
      </w:r>
      <w:r w:rsidRPr="005B3E4A">
        <w:rPr>
          <w:rFonts w:ascii="GHEA Grapalat" w:hAnsi="GHEA Grapalat"/>
          <w:i w:val="0"/>
          <w:lang w:val="hy-AM"/>
        </w:rPr>
        <w:t>և</w:t>
      </w:r>
      <w:r w:rsidRPr="005B3E4A">
        <w:rPr>
          <w:rFonts w:ascii="GHEA Grapalat" w:hAnsi="GHEA Grapalat"/>
          <w:i w:val="0"/>
          <w:lang w:val="af-ZA"/>
        </w:rPr>
        <w:t xml:space="preserve"> </w:t>
      </w:r>
      <w:r w:rsidRPr="005B3E4A">
        <w:rPr>
          <w:rFonts w:ascii="GHEA Grapalat" w:hAnsi="GHEA Grapalat"/>
          <w:i w:val="0"/>
          <w:lang w:val="hy-AM"/>
        </w:rPr>
        <w:t xml:space="preserve">ՀՀ քաղաքացիական դատավարության օրենսգրքով սահմանված </w:t>
      </w:r>
      <w:r>
        <w:rPr>
          <w:rFonts w:ascii="GHEA Grapalat" w:hAnsi="GHEA Grapalat"/>
          <w:i w:val="0"/>
          <w:lang w:val="hy-AM"/>
        </w:rPr>
        <w:t>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6730C863"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0F2496">
        <w:rPr>
          <w:rFonts w:ascii="GHEA Grapalat" w:hAnsi="GHEA Grapalat" w:cs="Sylfaen"/>
          <w:i w:val="0"/>
          <w:lang w:val="hy-AM"/>
        </w:rPr>
        <w:t>Ա. Համբարձումյանին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5423093C"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w:t>
      </w:r>
      <w:r w:rsidR="000F2496">
        <w:rPr>
          <w:rFonts w:ascii="GHEA Grapalat" w:hAnsi="GHEA Grapalat"/>
          <w:i w:val="0"/>
          <w:lang w:val="hy-AM"/>
        </w:rPr>
        <w:t>4</w:t>
      </w:r>
      <w:r w:rsidRPr="00315F42">
        <w:rPr>
          <w:rFonts w:ascii="GHEA Grapalat" w:hAnsi="GHEA Grapalat" w:cs="Tahoma"/>
          <w:i w:val="0"/>
          <w:lang w:val="af-ZA"/>
        </w:rPr>
        <w:t>։</w:t>
      </w:r>
    </w:p>
    <w:p w14:paraId="09C0BD2C" w14:textId="5724E85B"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F2496" w:rsidRPr="009C79A2">
        <w:rPr>
          <w:rFonts w:ascii="GHEA Grapalat" w:hAnsi="GHEA Grapalat"/>
          <w:lang w:val="af-ZA"/>
        </w:rPr>
        <w:t>ani.hambardzumyan</w:t>
      </w:r>
      <w:r>
        <w:rPr>
          <w:rFonts w:ascii="GHEA Grapalat" w:hAnsi="GHEA Grapalat"/>
          <w:lang w:val="hy-AM"/>
        </w:rPr>
        <w:t>@yerevan.am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CA462E3"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862013">
        <w:rPr>
          <w:rFonts w:ascii="GHEA Grapalat" w:hAnsi="GHEA Grapalat" w:cs="Sylfaen"/>
          <w:b/>
          <w:sz w:val="20"/>
          <w:szCs w:val="20"/>
          <w:lang w:val="hy-AM"/>
        </w:rPr>
        <w:t>ԵՔ-ԲՄԾՁԲ-</w:t>
      </w:r>
      <w:r w:rsidR="003E46C2">
        <w:rPr>
          <w:rFonts w:ascii="GHEA Grapalat" w:hAnsi="GHEA Grapalat" w:cs="Sylfaen"/>
          <w:b/>
          <w:sz w:val="20"/>
          <w:szCs w:val="20"/>
          <w:lang w:val="hy-AM"/>
        </w:rPr>
        <w:t>24/13</w:t>
      </w:r>
      <w:r w:rsidR="00862013">
        <w:rPr>
          <w:rFonts w:ascii="GHEA Grapalat" w:hAnsi="GHEA Grapalat" w:cs="Sylfaen"/>
          <w:b/>
          <w:sz w:val="20"/>
          <w:szCs w:val="20"/>
          <w:lang w:val="hy-AM"/>
        </w:rPr>
        <w:t xml:space="preserve"> </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E81231"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w:t>
      </w:r>
      <w:r w:rsidRPr="00E81231">
        <w:rPr>
          <w:rFonts w:ascii="GHEA Grapalat" w:hAnsi="GHEA Grapalat" w:cs="Sylfaen"/>
          <w:sz w:val="20"/>
          <w:szCs w:val="20"/>
          <w:lang w:val="hy-AM"/>
        </w:rPr>
        <w:t>մրցույթի գնահատող</w:t>
      </w:r>
      <w:r w:rsidRPr="00E81231">
        <w:rPr>
          <w:rFonts w:ascii="GHEA Grapalat" w:hAnsi="GHEA Grapalat" w:cs="Times Armenian"/>
          <w:sz w:val="20"/>
          <w:szCs w:val="20"/>
          <w:lang w:val="hy-AM"/>
        </w:rPr>
        <w:t xml:space="preserve"> </w:t>
      </w:r>
      <w:r w:rsidRPr="00E81231">
        <w:rPr>
          <w:rFonts w:ascii="GHEA Grapalat" w:hAnsi="GHEA Grapalat" w:cs="Sylfaen"/>
          <w:sz w:val="20"/>
          <w:szCs w:val="20"/>
          <w:lang w:val="hy-AM"/>
        </w:rPr>
        <w:t>հանձնաժողովի</w:t>
      </w:r>
    </w:p>
    <w:p w14:paraId="3838ECF6" w14:textId="37866B5F" w:rsidR="001B2024" w:rsidRPr="00E81231" w:rsidRDefault="001B2024" w:rsidP="001B2024">
      <w:pPr>
        <w:pStyle w:val="BodyText"/>
        <w:ind w:right="-7" w:firstLine="567"/>
        <w:jc w:val="right"/>
        <w:rPr>
          <w:rFonts w:ascii="GHEA Grapalat" w:hAnsi="GHEA Grapalat" w:cs="Times Armenian"/>
          <w:i/>
          <w:lang w:val="af-ZA"/>
        </w:rPr>
      </w:pPr>
      <w:r w:rsidRPr="00E81231">
        <w:rPr>
          <w:rFonts w:ascii="GHEA Grapalat" w:hAnsi="GHEA Grapalat" w:cs="Times Armenian"/>
          <w:sz w:val="20"/>
          <w:szCs w:val="20"/>
          <w:lang w:val="hy-AM"/>
        </w:rPr>
        <w:t xml:space="preserve">                                              202</w:t>
      </w:r>
      <w:r w:rsidR="003E46C2" w:rsidRPr="00E81231">
        <w:rPr>
          <w:rFonts w:ascii="GHEA Grapalat" w:hAnsi="GHEA Grapalat" w:cs="Times Armenian"/>
          <w:sz w:val="20"/>
          <w:szCs w:val="20"/>
          <w:lang w:val="hy-AM"/>
        </w:rPr>
        <w:t>4</w:t>
      </w:r>
      <w:r w:rsidRPr="00E81231">
        <w:rPr>
          <w:rFonts w:ascii="GHEA Grapalat" w:hAnsi="GHEA Grapalat" w:cs="Times Armenian"/>
          <w:sz w:val="20"/>
          <w:szCs w:val="20"/>
          <w:lang w:val="hy-AM"/>
        </w:rPr>
        <w:t xml:space="preserve"> </w:t>
      </w:r>
      <w:r w:rsidRPr="00E81231">
        <w:rPr>
          <w:rFonts w:ascii="GHEA Grapalat" w:hAnsi="GHEA Grapalat" w:cs="Sylfaen"/>
          <w:sz w:val="20"/>
          <w:szCs w:val="20"/>
          <w:lang w:val="hy-AM"/>
        </w:rPr>
        <w:t xml:space="preserve">թ. </w:t>
      </w:r>
      <w:r w:rsidR="00262DED" w:rsidRPr="00E81231">
        <w:rPr>
          <w:rFonts w:ascii="GHEA Grapalat" w:hAnsi="GHEA Grapalat" w:cs="Sylfaen"/>
          <w:sz w:val="20"/>
          <w:szCs w:val="20"/>
          <w:lang w:val="hy-AM"/>
        </w:rPr>
        <w:t>մայիսի</w:t>
      </w:r>
      <w:r w:rsidRPr="00E81231">
        <w:rPr>
          <w:rFonts w:ascii="GHEA Grapalat" w:hAnsi="GHEA Grapalat" w:cs="Sylfaen"/>
          <w:sz w:val="20"/>
          <w:szCs w:val="20"/>
          <w:lang w:val="hy-AM"/>
        </w:rPr>
        <w:t xml:space="preserve"> </w:t>
      </w:r>
      <w:r w:rsidR="00262DED" w:rsidRPr="00E81231">
        <w:rPr>
          <w:rFonts w:ascii="GHEA Grapalat" w:hAnsi="GHEA Grapalat" w:cs="Sylfaen"/>
          <w:sz w:val="20"/>
          <w:szCs w:val="20"/>
          <w:lang w:val="hy-AM"/>
        </w:rPr>
        <w:t>3</w:t>
      </w:r>
      <w:r w:rsidRPr="00E81231">
        <w:rPr>
          <w:rFonts w:ascii="GHEA Grapalat" w:hAnsi="GHEA Grapalat" w:cs="Sylfaen"/>
          <w:sz w:val="20"/>
          <w:szCs w:val="20"/>
          <w:lang w:val="hy-AM"/>
        </w:rPr>
        <w:t>-ի N</w:t>
      </w:r>
      <w:r w:rsidRPr="00E81231">
        <w:rPr>
          <w:rFonts w:ascii="GHEA Grapalat" w:hAnsi="GHEA Grapalat" w:cs="Times Armenian"/>
          <w:sz w:val="20"/>
          <w:szCs w:val="20"/>
          <w:lang w:val="hy-AM"/>
        </w:rPr>
        <w:t xml:space="preserve"> 3 </w:t>
      </w:r>
      <w:r w:rsidRPr="00E81231">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3EDF00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F83F5C">
        <w:rPr>
          <w:rFonts w:ascii="GHEA Grapalat" w:hAnsi="GHEA Grapalat"/>
          <w:caps/>
          <w:lang w:val="hy-AM"/>
        </w:rPr>
        <w:t>ԵրԵՎ</w:t>
      </w:r>
      <w:r w:rsidR="00F83F5C" w:rsidRPr="00F83F5C">
        <w:rPr>
          <w:rFonts w:ascii="GHEA Grapalat" w:hAnsi="GHEA Grapalat"/>
          <w:caps/>
          <w:lang w:val="hy-AM"/>
        </w:rPr>
        <w:t xml:space="preserve">անի քաղաքապետարանի </w:t>
      </w:r>
      <w:r w:rsidR="00F83F5C">
        <w:rPr>
          <w:rFonts w:ascii="GHEA Grapalat" w:hAnsi="GHEA Grapalat"/>
          <w:caps/>
          <w:lang w:val="hy-AM"/>
        </w:rPr>
        <w:t>ԵՎ</w:t>
      </w:r>
      <w:r w:rsidR="00F83F5C" w:rsidRPr="00F83F5C">
        <w:rPr>
          <w:rFonts w:ascii="GHEA Grapalat" w:hAnsi="GHEA Grapalat"/>
          <w:caps/>
          <w:lang w:val="hy-AM"/>
        </w:rPr>
        <w:t xml:space="preserve"> Եր</w:t>
      </w:r>
      <w:r w:rsidR="00F83F5C">
        <w:rPr>
          <w:rFonts w:ascii="GHEA Grapalat" w:hAnsi="GHEA Grapalat"/>
          <w:caps/>
          <w:lang w:val="hy-AM"/>
        </w:rPr>
        <w:t>ԵՎ</w:t>
      </w:r>
      <w:r w:rsidR="00F83F5C" w:rsidRPr="00F83F5C">
        <w:rPr>
          <w:rFonts w:ascii="GHEA Grapalat" w:hAnsi="GHEA Grapalat"/>
          <w:caps/>
          <w:lang w:val="hy-AM"/>
        </w:rPr>
        <w:t xml:space="preserve">անի քաղաքապետարանի ենթակայության հիմնարկների աշխատակիցների համար </w:t>
      </w:r>
      <w:r w:rsidR="00F83F5C" w:rsidRPr="00F83F5C">
        <w:rPr>
          <w:rFonts w:ascii="GHEA Grapalat" w:hAnsi="GHEA Grapalat"/>
          <w:caps/>
          <w:lang w:val="af-ZA"/>
        </w:rPr>
        <w:t>«Առողջ</w:t>
      </w:r>
      <w:r w:rsidR="00F83F5C" w:rsidRPr="00F83F5C">
        <w:rPr>
          <w:rFonts w:ascii="GHEA Grapalat" w:hAnsi="GHEA Grapalat"/>
          <w:caps/>
          <w:lang w:val="hy-AM"/>
        </w:rPr>
        <w:t>ու</w:t>
      </w:r>
      <w:r w:rsidR="00F83F5C" w:rsidRPr="00F83F5C">
        <w:rPr>
          <w:rFonts w:ascii="GHEA Grapalat" w:hAnsi="GHEA Grapalat"/>
          <w:caps/>
          <w:lang w:val="af-ZA"/>
        </w:rPr>
        <w:t>թյան ապահովագրություն» փաթեթի</w:t>
      </w:r>
      <w:r w:rsidR="009C79A2" w:rsidRPr="00F83F5C">
        <w:rPr>
          <w:rFonts w:ascii="GHEA Grapalat" w:hAnsi="GHEA Grapalat" w:cs="Sylfaen"/>
          <w:caps/>
          <w:lang w:val="hy-AM"/>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6D3D2F61" w:rsidR="001B2024" w:rsidRPr="00F83F5C"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w:t>
      </w:r>
      <w:r w:rsidRPr="00F83F5C">
        <w:rPr>
          <w:rFonts w:ascii="GHEA Grapalat" w:hAnsi="GHEA Grapalat"/>
          <w:b/>
          <w:sz w:val="20"/>
          <w:szCs w:val="20"/>
          <w:lang w:val="af-ZA"/>
        </w:rPr>
        <w:t xml:space="preserve">ՔԱՂԱՔԱՊԵՏԱՐԱՆԻ ԿԱՐԻՔՆԵՐԻ ՀԱՄԱՐ` </w:t>
      </w:r>
      <w:r w:rsidR="00F83F5C" w:rsidRPr="00F83F5C">
        <w:rPr>
          <w:rFonts w:ascii="GHEA Grapalat" w:hAnsi="GHEA Grapalat"/>
          <w:b/>
          <w:caps/>
          <w:sz w:val="20"/>
          <w:szCs w:val="20"/>
          <w:lang w:val="hy-AM"/>
        </w:rPr>
        <w:t xml:space="preserve">ԵրԵՎանի քաղաքապետարանի ԵՎ ԵրԵՎանի քաղաքապետարանի ենթակայության հիմնարկների աշխատակիցների համար </w:t>
      </w:r>
      <w:r w:rsidR="00F83F5C" w:rsidRPr="00F83F5C">
        <w:rPr>
          <w:rFonts w:ascii="GHEA Grapalat" w:hAnsi="GHEA Grapalat"/>
          <w:b/>
          <w:caps/>
          <w:sz w:val="20"/>
          <w:szCs w:val="20"/>
          <w:lang w:val="af-ZA"/>
        </w:rPr>
        <w:t>«Առողջ</w:t>
      </w:r>
      <w:r w:rsidR="00F83F5C" w:rsidRPr="00F83F5C">
        <w:rPr>
          <w:rFonts w:ascii="GHEA Grapalat" w:hAnsi="GHEA Grapalat"/>
          <w:b/>
          <w:caps/>
          <w:sz w:val="20"/>
          <w:szCs w:val="20"/>
          <w:lang w:val="hy-AM"/>
        </w:rPr>
        <w:t>ու</w:t>
      </w:r>
      <w:r w:rsidR="00F83F5C" w:rsidRPr="00F83F5C">
        <w:rPr>
          <w:rFonts w:ascii="GHEA Grapalat" w:hAnsi="GHEA Grapalat"/>
          <w:b/>
          <w:caps/>
          <w:sz w:val="20"/>
          <w:szCs w:val="20"/>
          <w:lang w:val="af-ZA"/>
        </w:rPr>
        <w:t>թյան ապահովագրություն» փաթեթի</w:t>
      </w:r>
      <w:r w:rsidR="00F83F5C" w:rsidRPr="00F83F5C">
        <w:rPr>
          <w:rFonts w:ascii="GHEA Grapalat" w:hAnsi="GHEA Grapalat" w:cs="Sylfaen"/>
          <w:b/>
          <w:caps/>
          <w:sz w:val="20"/>
          <w:szCs w:val="20"/>
          <w:lang w:val="hy-AM"/>
        </w:rPr>
        <w:t xml:space="preserve"> </w:t>
      </w:r>
      <w:r w:rsidR="00F83F5C" w:rsidRPr="00F83F5C">
        <w:rPr>
          <w:rFonts w:ascii="GHEA Grapalat" w:hAnsi="GHEA Grapalat" w:cs="Sylfaen"/>
          <w:b/>
          <w:sz w:val="20"/>
          <w:szCs w:val="20"/>
        </w:rPr>
        <w:t>ՁԵՌՔԲԵՐՄԱՆ</w:t>
      </w:r>
    </w:p>
    <w:p w14:paraId="504E089F" w14:textId="77777777" w:rsidR="001B2024" w:rsidRPr="00291777" w:rsidRDefault="001B2024" w:rsidP="001B2024">
      <w:pPr>
        <w:ind w:firstLine="567"/>
        <w:jc w:val="center"/>
        <w:rPr>
          <w:rFonts w:ascii="GHEA Grapalat" w:hAnsi="GHEA Grapalat"/>
          <w:b/>
          <w:sz w:val="20"/>
          <w:szCs w:val="20"/>
          <w:lang w:val="af-ZA"/>
        </w:rPr>
      </w:pPr>
      <w:r w:rsidRPr="00F83F5C">
        <w:rPr>
          <w:rFonts w:ascii="GHEA Grapalat" w:hAnsi="GHEA Grapalat"/>
          <w:b/>
          <w:sz w:val="20"/>
          <w:szCs w:val="20"/>
          <w:lang w:val="af-ZA"/>
        </w:rPr>
        <w:t>ՁԵՌՔԲԵՐՄԱՆ ՆՊԱՏԱԿՈՎ ՀԱՅՏԱՐԱՐՎԱԾ</w:t>
      </w:r>
      <w:r w:rsidRPr="001A1A1A">
        <w:rPr>
          <w:rFonts w:ascii="GHEA Grapalat" w:hAnsi="GHEA Grapalat"/>
          <w:b/>
          <w:sz w:val="20"/>
          <w:szCs w:val="20"/>
          <w:lang w:val="af-ZA"/>
        </w:rPr>
        <w:t xml:space="preserve">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2F04F61B"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6C622B5E"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0D26B2E2"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20A933C9" w14:textId="77777777" w:rsidR="00F83F5C" w:rsidRPr="00F566BF" w:rsidRDefault="00F83F5C" w:rsidP="00F83F5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16347BE4"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6819372"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64027067" w14:textId="0859BF02" w:rsidR="00F83F5C" w:rsidRPr="003E46C2" w:rsidRDefault="00F83F5C" w:rsidP="00F83F5C">
      <w:pPr>
        <w:ind w:firstLine="1134"/>
        <w:jc w:val="both"/>
        <w:rPr>
          <w:rFonts w:ascii="GHEA Grapalat" w:hAnsi="GHEA Grapalat"/>
          <w:b/>
          <w:sz w:val="20"/>
          <w:lang w:val="af-ZA"/>
        </w:rPr>
      </w:pPr>
      <w:r w:rsidRPr="003E46C2">
        <w:rPr>
          <w:rFonts w:ascii="GHEA Grapalat" w:hAnsi="GHEA Grapalat"/>
          <w:b/>
          <w:sz w:val="20"/>
          <w:lang w:val="af-ZA"/>
        </w:rPr>
        <w:t xml:space="preserve">7. </w:t>
      </w:r>
      <w:r w:rsidRPr="003E46C2">
        <w:rPr>
          <w:rFonts w:ascii="GHEA Grapalat" w:hAnsi="GHEA Grapalat" w:cs="Sylfaen"/>
          <w:b/>
          <w:sz w:val="20"/>
        </w:rPr>
        <w:t>Հայտի</w:t>
      </w:r>
      <w:r w:rsidRPr="003E46C2">
        <w:rPr>
          <w:rFonts w:ascii="GHEA Grapalat" w:hAnsi="GHEA Grapalat" w:cs="Times Armenian"/>
          <w:b/>
          <w:sz w:val="20"/>
          <w:lang w:val="af-ZA"/>
        </w:rPr>
        <w:t xml:space="preserve"> </w:t>
      </w:r>
      <w:r w:rsidRPr="003E46C2">
        <w:rPr>
          <w:rFonts w:ascii="GHEA Grapalat" w:hAnsi="GHEA Grapalat" w:cs="Sylfaen"/>
          <w:b/>
          <w:sz w:val="20"/>
        </w:rPr>
        <w:t>ապահովումը</w:t>
      </w:r>
      <w:r w:rsidRPr="003E46C2">
        <w:rPr>
          <w:rFonts w:ascii="GHEA Grapalat" w:hAnsi="GHEA Grapalat" w:cs="Times Armenian"/>
          <w:b/>
          <w:sz w:val="20"/>
          <w:lang w:val="af-ZA"/>
        </w:rPr>
        <w:tab/>
        <w:t xml:space="preserve"> </w:t>
      </w:r>
    </w:p>
    <w:p w14:paraId="4C9F0026" w14:textId="77777777" w:rsidR="00F83F5C" w:rsidRPr="00F566BF" w:rsidRDefault="00F83F5C" w:rsidP="00F83F5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0AD59EC1"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403809A3"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40D67C8B"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F74C186" w14:textId="77777777" w:rsidR="00F83F5C" w:rsidRPr="00F566BF" w:rsidRDefault="00F83F5C" w:rsidP="00F83F5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3E29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83F5C">
        <w:rPr>
          <w:rFonts w:ascii="GHEA Grapalat" w:hAnsi="GHEA Grapalat"/>
          <w:b/>
          <w:sz w:val="20"/>
          <w:lang w:val="af-ZA"/>
        </w:rPr>
        <w:t>ԵՔ-ԲՄԾՁԲ-</w:t>
      </w:r>
      <w:r w:rsidR="003E46C2">
        <w:rPr>
          <w:rFonts w:ascii="GHEA Grapalat" w:hAnsi="GHEA Grapalat"/>
          <w:b/>
          <w:sz w:val="20"/>
          <w:lang w:val="af-ZA"/>
        </w:rPr>
        <w:t>24/13</w:t>
      </w:r>
      <w:r w:rsidR="00F83F5C">
        <w:rPr>
          <w:rFonts w:ascii="GHEA Grapalat" w:hAnsi="GHEA Grapalat"/>
          <w:b/>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BBE551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9C79A2">
        <w:rPr>
          <w:rFonts w:ascii="GHEA Grapalat" w:hAnsi="GHEA Grapalat" w:cs="Sylfaen"/>
          <w:b/>
        </w:rPr>
        <w:t>ani.hambardzumyan</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3062A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6016419"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F83F5C" w:rsidRPr="0075762F">
        <w:rPr>
          <w:rFonts w:ascii="GHEA Grapalat" w:hAnsi="GHEA Grapalat"/>
          <w:i w:val="0"/>
          <w:lang w:val="af-ZA"/>
        </w:rPr>
        <w:t xml:space="preserve">Երևանի քաղաքապետարանի և Երևանի քաղաքապետարանի ենթակայության հիմնարկների աշխատակիցների համար </w:t>
      </w:r>
      <w:r w:rsidR="00F83F5C" w:rsidRPr="00A104E7">
        <w:rPr>
          <w:rFonts w:ascii="GHEA Grapalat" w:hAnsi="GHEA Grapalat"/>
          <w:i w:val="0"/>
          <w:lang w:val="af-ZA"/>
        </w:rPr>
        <w:t>«Առողջ</w:t>
      </w:r>
      <w:r w:rsidR="00F83F5C" w:rsidRPr="0075762F">
        <w:rPr>
          <w:rFonts w:ascii="GHEA Grapalat" w:hAnsi="GHEA Grapalat"/>
          <w:i w:val="0"/>
          <w:lang w:val="af-ZA"/>
        </w:rPr>
        <w:t>ու</w:t>
      </w:r>
      <w:r w:rsidR="00F83F5C" w:rsidRPr="00A104E7">
        <w:rPr>
          <w:rFonts w:ascii="GHEA Grapalat" w:hAnsi="GHEA Grapalat"/>
          <w:i w:val="0"/>
          <w:lang w:val="af-ZA"/>
        </w:rPr>
        <w:t>թյան ապահովագրություն»</w:t>
      </w:r>
      <w:r w:rsidR="00F83F5C" w:rsidRPr="0075762F">
        <w:rPr>
          <w:rFonts w:ascii="GHEA Grapalat" w:hAnsi="GHEA Grapalat"/>
          <w:i w:val="0"/>
          <w:lang w:val="af-ZA"/>
        </w:rPr>
        <w:t xml:space="preserve"> </w:t>
      </w:r>
      <w:r w:rsidR="00F83F5C" w:rsidRPr="00A104E7">
        <w:rPr>
          <w:rFonts w:ascii="GHEA Grapalat" w:hAnsi="GHEA Grapalat"/>
          <w:i w:val="0"/>
          <w:lang w:val="af-ZA"/>
        </w:rPr>
        <w:t>փաթեթի</w:t>
      </w:r>
      <w:r w:rsidR="00F83F5C"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009C79A2">
        <w:rPr>
          <w:rFonts w:ascii="GHEA Grapalat" w:hAnsi="GHEA Grapalat"/>
          <w:i w:val="0"/>
        </w:rPr>
        <w:t>որ</w:t>
      </w:r>
      <w:r w:rsidR="009C79A2">
        <w:rPr>
          <w:rFonts w:ascii="GHEA Grapalat" w:hAnsi="GHEA Grapalat"/>
          <w:i w:val="0"/>
          <w:lang w:val="hy-AM"/>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9C79A2">
        <w:rPr>
          <w:rFonts w:ascii="GHEA Grapalat" w:hAnsi="GHEA Grapalat"/>
          <w:i w:val="0"/>
          <w:lang w:val="hy-AM"/>
        </w:rPr>
        <w:t>է</w:t>
      </w:r>
      <w:r>
        <w:rPr>
          <w:rFonts w:ascii="GHEA Grapalat" w:hAnsi="GHEA Grapalat"/>
          <w:i w:val="0"/>
          <w:lang w:val="hy-AM"/>
        </w:rPr>
        <w:t xml:space="preserve"> </w:t>
      </w:r>
      <w:r w:rsidR="009C79A2">
        <w:rPr>
          <w:rFonts w:ascii="GHEA Grapalat" w:hAnsi="GHEA Grapalat"/>
          <w:i w:val="0"/>
          <w:lang w:val="hy-AM"/>
        </w:rPr>
        <w:t>1</w:t>
      </w:r>
      <w:r>
        <w:rPr>
          <w:rFonts w:ascii="GHEA Grapalat" w:hAnsi="GHEA Grapalat" w:cs="Sylfaen"/>
          <w:i w:val="0"/>
          <w:lang w:val="hy-AM"/>
        </w:rPr>
        <w:t xml:space="preserve"> </w:t>
      </w:r>
      <w:r w:rsidRPr="001A1A1A">
        <w:rPr>
          <w:rFonts w:ascii="GHEA Grapalat" w:hAnsi="GHEA Grapalat" w:cs="Sylfaen"/>
          <w:i w:val="0"/>
        </w:rPr>
        <w:t>«</w:t>
      </w:r>
      <w:r w:rsidR="009C79A2">
        <w:rPr>
          <w:rFonts w:ascii="GHEA Grapalat" w:hAnsi="GHEA Grapalat" w:cs="Sylfaen"/>
          <w:i w:val="0"/>
          <w:lang w:val="hy-AM"/>
        </w:rPr>
        <w:t>մեկ</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sidR="009C79A2">
        <w:rPr>
          <w:rFonts w:ascii="GHEA Grapalat" w:hAnsi="GHEA Grapalat" w:cs="Sylfaen"/>
          <w:i w:val="0"/>
          <w:lang w:val="hy-AM"/>
        </w:rPr>
        <w:t>նում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64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1980"/>
        <w:gridCol w:w="1800"/>
        <w:gridCol w:w="1890"/>
        <w:gridCol w:w="3983"/>
      </w:tblGrid>
      <w:tr w:rsidR="00AA7E3C" w:rsidRPr="00AA7E3C" w14:paraId="2B686B67" w14:textId="77777777" w:rsidTr="00AA7E3C">
        <w:trPr>
          <w:trHeight w:val="353"/>
        </w:trPr>
        <w:tc>
          <w:tcPr>
            <w:tcW w:w="4770" w:type="dxa"/>
            <w:gridSpan w:val="3"/>
            <w:vAlign w:val="center"/>
          </w:tcPr>
          <w:p w14:paraId="09F82B20" w14:textId="0E15DA11" w:rsidR="00F83F5C" w:rsidRPr="005B3E4A" w:rsidRDefault="00F83F5C" w:rsidP="005B3E4A">
            <w:pPr>
              <w:pStyle w:val="BodyTextIndent2"/>
              <w:spacing w:line="240" w:lineRule="auto"/>
              <w:ind w:firstLine="0"/>
              <w:jc w:val="center"/>
              <w:rPr>
                <w:rFonts w:ascii="GHEA Grapalat" w:hAnsi="GHEA Grapalat"/>
                <w:bCs/>
                <w:i/>
                <w:iCs/>
                <w:color w:val="FF0000"/>
                <w:lang w:val="hy-AM"/>
              </w:rPr>
            </w:pPr>
            <w:r w:rsidRPr="00AA7E3C">
              <w:rPr>
                <w:rFonts w:ascii="GHEA Grapalat" w:hAnsi="GHEA Grapalat"/>
                <w:bCs/>
                <w:i/>
                <w:iCs/>
                <w:color w:val="FF0000"/>
              </w:rPr>
              <w:t>Չափաբաժ</w:t>
            </w:r>
            <w:r w:rsidR="005B3E4A">
              <w:rPr>
                <w:rFonts w:ascii="GHEA Grapalat" w:hAnsi="GHEA Grapalat"/>
                <w:bCs/>
                <w:i/>
                <w:iCs/>
                <w:color w:val="FF0000"/>
                <w:lang w:val="hy-AM"/>
              </w:rPr>
              <w:t>նի</w:t>
            </w:r>
          </w:p>
        </w:tc>
        <w:tc>
          <w:tcPr>
            <w:tcW w:w="1890" w:type="dxa"/>
            <w:vAlign w:val="center"/>
          </w:tcPr>
          <w:p w14:paraId="33A67DF1" w14:textId="77777777" w:rsidR="00F83F5C" w:rsidRPr="00AA7E3C" w:rsidRDefault="00F83F5C" w:rsidP="001B2024">
            <w:pPr>
              <w:pStyle w:val="BodyTextIndent2"/>
              <w:spacing w:line="240" w:lineRule="auto"/>
              <w:ind w:firstLine="0"/>
              <w:jc w:val="center"/>
              <w:rPr>
                <w:rFonts w:ascii="GHEA Grapalat" w:hAnsi="GHEA Grapalat"/>
                <w:bCs/>
                <w:i/>
                <w:iCs/>
                <w:color w:val="FF0000"/>
              </w:rPr>
            </w:pPr>
          </w:p>
        </w:tc>
        <w:tc>
          <w:tcPr>
            <w:tcW w:w="3983" w:type="dxa"/>
            <w:vMerge w:val="restart"/>
            <w:vAlign w:val="center"/>
          </w:tcPr>
          <w:p w14:paraId="109B285E" w14:textId="0C299E31" w:rsidR="00F83F5C" w:rsidRPr="00AA7E3C" w:rsidRDefault="00F83F5C" w:rsidP="001B2024">
            <w:pPr>
              <w:pStyle w:val="BodyTextIndent2"/>
              <w:spacing w:line="240" w:lineRule="auto"/>
              <w:ind w:firstLine="0"/>
              <w:jc w:val="center"/>
              <w:rPr>
                <w:rFonts w:ascii="GHEA Grapalat" w:hAnsi="GHEA Grapalat"/>
                <w:bCs/>
                <w:i/>
                <w:iCs/>
                <w:color w:val="FF0000"/>
              </w:rPr>
            </w:pPr>
            <w:r w:rsidRPr="00AA7E3C">
              <w:rPr>
                <w:rFonts w:ascii="GHEA Grapalat" w:hAnsi="GHEA Grapalat"/>
                <w:bCs/>
                <w:i/>
                <w:iCs/>
                <w:color w:val="FF0000"/>
              </w:rPr>
              <w:t>Չափաբաժնի անվանումը</w:t>
            </w:r>
          </w:p>
        </w:tc>
      </w:tr>
      <w:tr w:rsidR="00AA7E3C" w:rsidRPr="00AA7E3C" w14:paraId="7577B941" w14:textId="77777777" w:rsidTr="00AA7E3C">
        <w:trPr>
          <w:trHeight w:val="141"/>
        </w:trPr>
        <w:tc>
          <w:tcPr>
            <w:tcW w:w="990" w:type="dxa"/>
            <w:vAlign w:val="center"/>
          </w:tcPr>
          <w:p w14:paraId="5FED0C4F" w14:textId="58B0B49B" w:rsidR="00AA7E3C" w:rsidRPr="00AA7E3C" w:rsidRDefault="00AA7E3C" w:rsidP="00AA7E3C">
            <w:pPr>
              <w:pStyle w:val="BodyTextIndent2"/>
              <w:spacing w:line="240" w:lineRule="auto"/>
              <w:ind w:firstLine="0"/>
              <w:rPr>
                <w:rFonts w:ascii="GHEA Grapalat" w:hAnsi="GHEA Grapalat"/>
                <w:bCs/>
                <w:i/>
                <w:iCs/>
                <w:color w:val="FF0000"/>
                <w:lang w:val="hy-AM"/>
              </w:rPr>
            </w:pPr>
            <w:r w:rsidRPr="00AA7E3C">
              <w:rPr>
                <w:rFonts w:ascii="GHEA Grapalat" w:hAnsi="GHEA Grapalat"/>
                <w:bCs/>
                <w:i/>
                <w:iCs/>
                <w:color w:val="FF0000"/>
              </w:rPr>
              <w:t>համար</w:t>
            </w:r>
            <w:r w:rsidRPr="00AA7E3C">
              <w:rPr>
                <w:rFonts w:ascii="GHEA Grapalat" w:hAnsi="GHEA Grapalat"/>
                <w:bCs/>
                <w:i/>
                <w:iCs/>
                <w:color w:val="FF0000"/>
                <w:lang w:val="hy-AM"/>
              </w:rPr>
              <w:t>ը</w:t>
            </w:r>
          </w:p>
        </w:tc>
        <w:tc>
          <w:tcPr>
            <w:tcW w:w="1980" w:type="dxa"/>
            <w:vAlign w:val="center"/>
          </w:tcPr>
          <w:p w14:paraId="23FE0DE4" w14:textId="71C4F437" w:rsidR="00AA7E3C" w:rsidRPr="00AA7E3C" w:rsidRDefault="00AA7E3C" w:rsidP="00AA7E3C">
            <w:pPr>
              <w:pStyle w:val="BodyTextIndent2"/>
              <w:spacing w:line="240" w:lineRule="auto"/>
              <w:ind w:firstLine="0"/>
              <w:jc w:val="center"/>
              <w:rPr>
                <w:rFonts w:ascii="GHEA Grapalat" w:hAnsi="GHEA Grapalat"/>
                <w:bCs/>
                <w:i/>
                <w:iCs/>
                <w:color w:val="FF0000"/>
              </w:rPr>
            </w:pPr>
            <w:r w:rsidRPr="00AA7E3C">
              <w:rPr>
                <w:rFonts w:ascii="GHEA Grapalat" w:hAnsi="GHEA Grapalat"/>
                <w:bCs/>
                <w:i/>
                <w:iCs/>
                <w:color w:val="FF0000"/>
                <w:lang w:val="hy-AM"/>
              </w:rPr>
              <w:t>գնման</w:t>
            </w:r>
            <w:r w:rsidRPr="00AA7E3C">
              <w:rPr>
                <w:rFonts w:ascii="GHEA Grapalat" w:hAnsi="GHEA Grapalat"/>
                <w:bCs/>
                <w:i/>
                <w:iCs/>
                <w:color w:val="FF0000"/>
              </w:rPr>
              <w:t xml:space="preserve"> </w:t>
            </w:r>
            <w:r w:rsidRPr="00AA7E3C">
              <w:rPr>
                <w:rFonts w:ascii="GHEA Grapalat" w:hAnsi="GHEA Grapalat"/>
                <w:bCs/>
                <w:i/>
                <w:iCs/>
                <w:color w:val="FF0000"/>
                <w:lang w:val="hy-AM"/>
              </w:rPr>
              <w:t>ընդհանուր գինը /ՀՀ դրամ/</w:t>
            </w:r>
          </w:p>
        </w:tc>
        <w:tc>
          <w:tcPr>
            <w:tcW w:w="1800" w:type="dxa"/>
            <w:vAlign w:val="center"/>
          </w:tcPr>
          <w:p w14:paraId="4603F073" w14:textId="77777777" w:rsidR="00AA7E3C" w:rsidRPr="00AA7E3C" w:rsidRDefault="00AA7E3C" w:rsidP="00AA7E3C">
            <w:pPr>
              <w:pStyle w:val="BodyTextIndent2"/>
              <w:spacing w:line="240" w:lineRule="auto"/>
              <w:ind w:firstLine="0"/>
              <w:jc w:val="center"/>
              <w:rPr>
                <w:rFonts w:ascii="GHEA Grapalat" w:hAnsi="GHEA Grapalat"/>
                <w:bCs/>
                <w:i/>
                <w:iCs/>
                <w:color w:val="FF0000"/>
                <w:lang w:val="hy-AM"/>
              </w:rPr>
            </w:pPr>
            <w:r w:rsidRPr="00AA7E3C">
              <w:rPr>
                <w:rFonts w:ascii="GHEA Grapalat" w:hAnsi="GHEA Grapalat"/>
                <w:bCs/>
                <w:i/>
                <w:iCs/>
                <w:color w:val="FF0000"/>
                <w:lang w:val="hy-AM"/>
              </w:rPr>
              <w:t>գնման</w:t>
            </w:r>
            <w:r w:rsidRPr="00AA7E3C">
              <w:rPr>
                <w:rFonts w:ascii="GHEA Grapalat" w:hAnsi="GHEA Grapalat"/>
                <w:bCs/>
                <w:i/>
                <w:iCs/>
                <w:color w:val="FF0000"/>
              </w:rPr>
              <w:t xml:space="preserve"> </w:t>
            </w:r>
            <w:r w:rsidRPr="00AA7E3C">
              <w:rPr>
                <w:rFonts w:ascii="GHEA Grapalat" w:hAnsi="GHEA Grapalat"/>
                <w:bCs/>
                <w:i/>
                <w:iCs/>
                <w:color w:val="FF0000"/>
                <w:lang w:val="hy-AM"/>
              </w:rPr>
              <w:t xml:space="preserve"> գինը առկա ֆինանսական միջոցների մասով</w:t>
            </w:r>
          </w:p>
          <w:p w14:paraId="47EDCB02" w14:textId="202C5667" w:rsidR="00AA7E3C" w:rsidRPr="00AA7E3C" w:rsidRDefault="00AA7E3C" w:rsidP="00AA7E3C">
            <w:pPr>
              <w:pStyle w:val="BodyTextIndent2"/>
              <w:spacing w:line="240" w:lineRule="auto"/>
              <w:ind w:firstLine="0"/>
              <w:jc w:val="center"/>
              <w:rPr>
                <w:rFonts w:ascii="GHEA Grapalat" w:hAnsi="GHEA Grapalat"/>
                <w:bCs/>
                <w:i/>
                <w:iCs/>
                <w:color w:val="FF0000"/>
              </w:rPr>
            </w:pPr>
            <w:r w:rsidRPr="00AA7E3C">
              <w:rPr>
                <w:rFonts w:ascii="GHEA Grapalat" w:hAnsi="GHEA Grapalat"/>
                <w:bCs/>
                <w:i/>
                <w:iCs/>
                <w:color w:val="FF0000"/>
                <w:lang w:val="hy-AM"/>
              </w:rPr>
              <w:t>/ՀՀ դրամ/</w:t>
            </w:r>
          </w:p>
        </w:tc>
        <w:tc>
          <w:tcPr>
            <w:tcW w:w="1890" w:type="dxa"/>
            <w:vAlign w:val="center"/>
          </w:tcPr>
          <w:p w14:paraId="5205DBD6" w14:textId="49471B44" w:rsidR="00AA7E3C" w:rsidRPr="00AA7E3C" w:rsidRDefault="00AA7E3C" w:rsidP="00AA7E3C">
            <w:pPr>
              <w:pStyle w:val="BodyTextIndent2"/>
              <w:spacing w:line="240" w:lineRule="auto"/>
              <w:ind w:firstLine="0"/>
              <w:jc w:val="center"/>
              <w:rPr>
                <w:rFonts w:ascii="GHEA Grapalat" w:hAnsi="GHEA Grapalat" w:cs="Sylfaen"/>
                <w:color w:val="FF0000"/>
                <w:lang w:val="hy-AM"/>
              </w:rPr>
            </w:pPr>
            <w:r w:rsidRPr="00AA7E3C">
              <w:rPr>
                <w:rFonts w:ascii="GHEA Grapalat" w:hAnsi="GHEA Grapalat"/>
                <w:bCs/>
                <w:i/>
                <w:iCs/>
                <w:color w:val="FF0000"/>
                <w:lang w:val="hy-AM"/>
              </w:rPr>
              <w:t>գնման</w:t>
            </w:r>
            <w:r w:rsidRPr="00AA7E3C">
              <w:rPr>
                <w:rFonts w:ascii="GHEA Grapalat" w:hAnsi="GHEA Grapalat"/>
                <w:bCs/>
                <w:i/>
                <w:iCs/>
                <w:color w:val="FF0000"/>
              </w:rPr>
              <w:t xml:space="preserve"> </w:t>
            </w:r>
            <w:r w:rsidRPr="00AA7E3C">
              <w:rPr>
                <w:rFonts w:ascii="GHEA Grapalat" w:hAnsi="GHEA Grapalat"/>
                <w:bCs/>
                <w:i/>
                <w:iCs/>
                <w:color w:val="FF0000"/>
                <w:lang w:val="hy-AM"/>
              </w:rPr>
              <w:t xml:space="preserve"> գինը </w:t>
            </w:r>
            <w:r w:rsidRPr="00AA7E3C">
              <w:rPr>
                <w:rFonts w:ascii="GHEA Grapalat" w:hAnsi="GHEA Grapalat" w:cs="Sylfaen"/>
                <w:color w:val="FF0000"/>
                <w:lang w:val="hy-AM"/>
              </w:rPr>
              <w:t>չնախատեսված</w:t>
            </w:r>
          </w:p>
          <w:p w14:paraId="1F066CD9" w14:textId="45CF8BF7" w:rsidR="00AA7E3C" w:rsidRPr="00AA7E3C" w:rsidRDefault="00AA7E3C" w:rsidP="00AA7E3C">
            <w:pPr>
              <w:pStyle w:val="BodyTextIndent2"/>
              <w:spacing w:line="240" w:lineRule="auto"/>
              <w:ind w:firstLine="0"/>
              <w:jc w:val="center"/>
              <w:rPr>
                <w:rFonts w:ascii="GHEA Grapalat" w:hAnsi="GHEA Grapalat"/>
                <w:bCs/>
                <w:i/>
                <w:iCs/>
                <w:color w:val="FF0000"/>
                <w:lang w:val="hy-AM"/>
              </w:rPr>
            </w:pPr>
            <w:r w:rsidRPr="00AA7E3C">
              <w:rPr>
                <w:rFonts w:ascii="GHEA Grapalat" w:hAnsi="GHEA Grapalat"/>
                <w:bCs/>
                <w:i/>
                <w:iCs/>
                <w:color w:val="FF0000"/>
                <w:lang w:val="hy-AM"/>
              </w:rPr>
              <w:t>ֆինանսական միջոցների մասով</w:t>
            </w:r>
          </w:p>
          <w:p w14:paraId="0FFA0C2D" w14:textId="4130C38F" w:rsidR="00AA7E3C" w:rsidRPr="00AA7E3C" w:rsidRDefault="00AA7E3C" w:rsidP="00AA7E3C">
            <w:pPr>
              <w:pStyle w:val="BodyTextIndent2"/>
              <w:spacing w:line="240" w:lineRule="auto"/>
              <w:jc w:val="center"/>
              <w:rPr>
                <w:rFonts w:ascii="GHEA Grapalat" w:hAnsi="GHEA Grapalat"/>
                <w:bCs/>
                <w:i/>
                <w:iCs/>
                <w:color w:val="FF0000"/>
              </w:rPr>
            </w:pPr>
            <w:r w:rsidRPr="00AA7E3C">
              <w:rPr>
                <w:rFonts w:ascii="GHEA Grapalat" w:hAnsi="GHEA Grapalat"/>
                <w:bCs/>
                <w:i/>
                <w:iCs/>
                <w:color w:val="FF0000"/>
                <w:lang w:val="hy-AM"/>
              </w:rPr>
              <w:t>/ՀՀ դրամ/</w:t>
            </w:r>
          </w:p>
        </w:tc>
        <w:tc>
          <w:tcPr>
            <w:tcW w:w="3983" w:type="dxa"/>
            <w:vMerge/>
            <w:vAlign w:val="center"/>
          </w:tcPr>
          <w:p w14:paraId="6467997A" w14:textId="3A6A02CC" w:rsidR="00AA7E3C" w:rsidRPr="00AA7E3C" w:rsidRDefault="00AA7E3C" w:rsidP="00AA7E3C">
            <w:pPr>
              <w:pStyle w:val="BodyTextIndent2"/>
              <w:spacing w:line="240" w:lineRule="auto"/>
              <w:ind w:firstLine="0"/>
              <w:jc w:val="center"/>
              <w:rPr>
                <w:rFonts w:ascii="GHEA Grapalat" w:hAnsi="GHEA Grapalat"/>
                <w:bCs/>
                <w:i/>
                <w:iCs/>
                <w:color w:val="FF0000"/>
              </w:rPr>
            </w:pPr>
          </w:p>
        </w:tc>
      </w:tr>
      <w:tr w:rsidR="00AA7E3C" w:rsidRPr="00BD3C6C" w14:paraId="1986B870" w14:textId="77777777" w:rsidTr="00AA7E3C">
        <w:trPr>
          <w:trHeight w:val="1342"/>
        </w:trPr>
        <w:tc>
          <w:tcPr>
            <w:tcW w:w="990" w:type="dxa"/>
            <w:vAlign w:val="center"/>
          </w:tcPr>
          <w:p w14:paraId="0D0AEDF3" w14:textId="77777777" w:rsidR="00AA7E3C" w:rsidRPr="00AA7E3C" w:rsidRDefault="00AA7E3C" w:rsidP="00AA7E3C">
            <w:pPr>
              <w:pStyle w:val="BodyTextIndent2"/>
              <w:spacing w:line="240" w:lineRule="auto"/>
              <w:ind w:firstLine="0"/>
              <w:jc w:val="center"/>
              <w:rPr>
                <w:rFonts w:ascii="GHEA Grapalat" w:hAnsi="GHEA Grapalat"/>
                <w:color w:val="FF0000"/>
              </w:rPr>
            </w:pPr>
            <w:r w:rsidRPr="00AA7E3C">
              <w:rPr>
                <w:rFonts w:ascii="GHEA Grapalat" w:hAnsi="GHEA Grapalat"/>
                <w:color w:val="FF0000"/>
              </w:rPr>
              <w:t>1</w:t>
            </w:r>
          </w:p>
        </w:tc>
        <w:tc>
          <w:tcPr>
            <w:tcW w:w="1980" w:type="dxa"/>
            <w:vAlign w:val="center"/>
          </w:tcPr>
          <w:p w14:paraId="78766CBE" w14:textId="77777777" w:rsidR="003E46C2" w:rsidRDefault="00AA7E3C" w:rsidP="00AA7E3C">
            <w:pPr>
              <w:pStyle w:val="BodyTextIndent2"/>
              <w:spacing w:line="240" w:lineRule="auto"/>
              <w:ind w:firstLine="0"/>
              <w:jc w:val="center"/>
              <w:rPr>
                <w:rFonts w:ascii="GHEA Grapalat" w:hAnsi="GHEA Grapalat" w:cs="Calibri"/>
                <w:color w:val="FF0000"/>
                <w:lang w:val="hy-AM"/>
              </w:rPr>
            </w:pPr>
            <w:r w:rsidRPr="00AA7E3C">
              <w:rPr>
                <w:rFonts w:ascii="GHEA Grapalat" w:hAnsi="GHEA Grapalat" w:cs="Calibri"/>
                <w:color w:val="FF0000"/>
                <w:lang w:val="hy-AM"/>
              </w:rPr>
              <w:t xml:space="preserve">Մինչև </w:t>
            </w:r>
          </w:p>
          <w:p w14:paraId="77573627" w14:textId="7236B167" w:rsidR="00AA7E3C" w:rsidRPr="00AA7E3C" w:rsidRDefault="003E46C2" w:rsidP="00AA7E3C">
            <w:pPr>
              <w:pStyle w:val="BodyTextIndent2"/>
              <w:spacing w:line="240" w:lineRule="auto"/>
              <w:ind w:firstLine="0"/>
              <w:jc w:val="center"/>
              <w:rPr>
                <w:rFonts w:ascii="GHEA Grapalat" w:hAnsi="GHEA Grapalat" w:cs="Calibri"/>
                <w:color w:val="FF0000"/>
                <w:lang w:val="hy-AM"/>
              </w:rPr>
            </w:pPr>
            <w:r w:rsidRPr="003E46C2">
              <w:rPr>
                <w:rFonts w:ascii="GHEA Grapalat" w:hAnsi="GHEA Grapalat" w:cs="Calibri"/>
                <w:color w:val="FF0000"/>
                <w:lang w:val="hy-AM"/>
              </w:rPr>
              <w:t>942,438,000</w:t>
            </w:r>
          </w:p>
        </w:tc>
        <w:tc>
          <w:tcPr>
            <w:tcW w:w="1800" w:type="dxa"/>
            <w:vAlign w:val="center"/>
          </w:tcPr>
          <w:p w14:paraId="678E8C07" w14:textId="77777777" w:rsidR="003E46C2" w:rsidRDefault="00AA7E3C" w:rsidP="00611D2E">
            <w:pPr>
              <w:pStyle w:val="BodyTextIndent2"/>
              <w:spacing w:line="240" w:lineRule="auto"/>
              <w:ind w:firstLine="0"/>
              <w:jc w:val="center"/>
              <w:rPr>
                <w:rFonts w:ascii="GHEA Grapalat" w:hAnsi="GHEA Grapalat" w:cs="Calibri"/>
                <w:color w:val="FF0000"/>
                <w:lang w:val="hy-AM"/>
              </w:rPr>
            </w:pPr>
            <w:r w:rsidRPr="00AA7E3C">
              <w:rPr>
                <w:rFonts w:ascii="GHEA Grapalat" w:hAnsi="GHEA Grapalat" w:cs="Calibri"/>
                <w:color w:val="FF0000"/>
                <w:lang w:val="hy-AM"/>
              </w:rPr>
              <w:t xml:space="preserve">Մինչև </w:t>
            </w:r>
          </w:p>
          <w:p w14:paraId="629CC148" w14:textId="073F643A" w:rsidR="003E46C2" w:rsidRPr="003E46C2" w:rsidRDefault="003E46C2" w:rsidP="003E46C2">
            <w:pPr>
              <w:jc w:val="center"/>
              <w:rPr>
                <w:rFonts w:ascii="GHEA Grapalat" w:hAnsi="GHEA Grapalat" w:cs="Calibri"/>
                <w:color w:val="FF0000"/>
                <w:sz w:val="20"/>
                <w:szCs w:val="20"/>
                <w:lang w:val="hy-AM"/>
              </w:rPr>
            </w:pPr>
            <w:r w:rsidRPr="003E46C2">
              <w:rPr>
                <w:rFonts w:ascii="GHEA Grapalat" w:hAnsi="GHEA Grapalat" w:cs="Calibri"/>
                <w:color w:val="FF0000"/>
                <w:sz w:val="20"/>
                <w:szCs w:val="20"/>
                <w:lang w:val="hy-AM"/>
              </w:rPr>
              <w:t>795,720</w:t>
            </w:r>
            <w:r>
              <w:rPr>
                <w:rFonts w:ascii="GHEA Grapalat" w:hAnsi="GHEA Grapalat" w:cs="Calibri"/>
                <w:color w:val="FF0000"/>
                <w:sz w:val="20"/>
                <w:szCs w:val="20"/>
                <w:lang w:val="hy-AM"/>
              </w:rPr>
              <w:t>,000</w:t>
            </w:r>
            <w:r w:rsidRPr="003E46C2">
              <w:rPr>
                <w:rFonts w:ascii="GHEA Grapalat" w:hAnsi="GHEA Grapalat" w:cs="Calibri"/>
                <w:color w:val="FF0000"/>
                <w:sz w:val="20"/>
                <w:szCs w:val="20"/>
                <w:lang w:val="hy-AM"/>
              </w:rPr>
              <w:t xml:space="preserve"> </w:t>
            </w:r>
          </w:p>
          <w:p w14:paraId="764B98DA" w14:textId="629ECB12" w:rsidR="00AA7E3C" w:rsidRPr="00AA7E3C" w:rsidRDefault="00AA7E3C" w:rsidP="00611D2E">
            <w:pPr>
              <w:pStyle w:val="BodyTextIndent2"/>
              <w:spacing w:line="240" w:lineRule="auto"/>
              <w:ind w:firstLine="0"/>
              <w:jc w:val="center"/>
              <w:rPr>
                <w:rFonts w:ascii="GHEA Grapalat" w:hAnsi="GHEA Grapalat" w:cs="Calibri"/>
                <w:color w:val="FF0000"/>
                <w:lang w:val="hy-AM"/>
              </w:rPr>
            </w:pPr>
          </w:p>
        </w:tc>
        <w:tc>
          <w:tcPr>
            <w:tcW w:w="1890" w:type="dxa"/>
            <w:vAlign w:val="center"/>
          </w:tcPr>
          <w:p w14:paraId="2A6621CB" w14:textId="77777777" w:rsidR="00AA7E3C" w:rsidRDefault="00AA7E3C" w:rsidP="00611D2E">
            <w:pPr>
              <w:pStyle w:val="BodyTextIndent2"/>
              <w:spacing w:line="240" w:lineRule="auto"/>
              <w:ind w:firstLine="0"/>
              <w:jc w:val="center"/>
              <w:rPr>
                <w:rFonts w:ascii="GHEA Grapalat" w:hAnsi="GHEA Grapalat" w:cs="Calibri"/>
                <w:color w:val="FF0000"/>
                <w:lang w:val="hy-AM"/>
              </w:rPr>
            </w:pPr>
            <w:r w:rsidRPr="00AA7E3C">
              <w:rPr>
                <w:rFonts w:ascii="GHEA Grapalat" w:hAnsi="GHEA Grapalat" w:cs="Calibri"/>
                <w:color w:val="FF0000"/>
                <w:lang w:val="hy-AM"/>
              </w:rPr>
              <w:t xml:space="preserve">Մինչև </w:t>
            </w:r>
          </w:p>
          <w:p w14:paraId="0603077F" w14:textId="57A387DD" w:rsidR="00611D2E" w:rsidRPr="00AA7E3C" w:rsidRDefault="003E46C2" w:rsidP="00611D2E">
            <w:pPr>
              <w:pStyle w:val="BodyTextIndent2"/>
              <w:spacing w:line="240" w:lineRule="auto"/>
              <w:ind w:firstLine="0"/>
              <w:jc w:val="center"/>
              <w:rPr>
                <w:rFonts w:ascii="GHEA Grapalat" w:hAnsi="GHEA Grapalat" w:cs="Calibri"/>
                <w:color w:val="FF0000"/>
                <w:lang w:val="hy-AM"/>
              </w:rPr>
            </w:pPr>
            <w:r>
              <w:rPr>
                <w:rFonts w:ascii="GHEA Grapalat" w:hAnsi="GHEA Grapalat" w:cs="Calibri"/>
                <w:color w:val="FF0000"/>
                <w:lang w:val="hy-AM"/>
              </w:rPr>
              <w:t>146,718,000</w:t>
            </w:r>
          </w:p>
        </w:tc>
        <w:tc>
          <w:tcPr>
            <w:tcW w:w="3983" w:type="dxa"/>
            <w:vAlign w:val="center"/>
          </w:tcPr>
          <w:p w14:paraId="190DF61A" w14:textId="7A96D5C9" w:rsidR="00AA7E3C" w:rsidRPr="00AA7E3C" w:rsidRDefault="00AA7E3C" w:rsidP="00AA7E3C">
            <w:pPr>
              <w:pStyle w:val="BodyTextIndent2"/>
              <w:spacing w:line="240" w:lineRule="auto"/>
              <w:ind w:firstLine="0"/>
              <w:rPr>
                <w:rFonts w:ascii="GHEA Grapalat" w:hAnsi="GHEA Grapalat"/>
                <w:i/>
                <w:color w:val="FF0000"/>
                <w:lang w:val="hy-AM"/>
              </w:rPr>
            </w:pPr>
            <w:r w:rsidRPr="00AA7E3C">
              <w:rPr>
                <w:rFonts w:ascii="GHEA Grapalat" w:hAnsi="GHEA Grapalat"/>
                <w:i/>
                <w:color w:val="FF0000"/>
              </w:rPr>
              <w:t xml:space="preserve">Երևանի քաղաքապետարանի և Երևանի քաղաքապետարանի ենթակայության հիմնարկների աշխատակիցների համար «Առողջության ապահովագրություն» փաթեթի  </w:t>
            </w:r>
            <w:r w:rsidRPr="00AA7E3C">
              <w:rPr>
                <w:rFonts w:ascii="GHEA Grapalat" w:hAnsi="GHEA Grapalat"/>
                <w:i/>
                <w:color w:val="FF0000"/>
                <w:lang w:val="hy-AM"/>
              </w:rPr>
              <w:t>ձեռքբերում</w:t>
            </w:r>
          </w:p>
          <w:p w14:paraId="67C55CD1" w14:textId="7506984F" w:rsidR="00AA7E3C" w:rsidRPr="00AA7E3C" w:rsidRDefault="00AA7E3C" w:rsidP="00AA7E3C">
            <w:pPr>
              <w:pStyle w:val="BodyTextIndent2"/>
              <w:spacing w:line="240" w:lineRule="auto"/>
              <w:ind w:firstLine="0"/>
              <w:rPr>
                <w:rFonts w:ascii="GHEA Grapalat" w:hAnsi="GHEA Grapalat" w:cs="Calibri"/>
                <w:color w:val="FF0000"/>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DCDC331" w14:textId="77777777" w:rsidR="00D576D8" w:rsidRPr="00F566BF" w:rsidRDefault="00D576D8" w:rsidP="00D576D8">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49C5F35C" w14:textId="77777777" w:rsidR="00D576D8" w:rsidRPr="00F566BF" w:rsidRDefault="00D576D8" w:rsidP="00D576D8">
      <w:pPr>
        <w:ind w:firstLine="567"/>
        <w:jc w:val="both"/>
        <w:rPr>
          <w:rFonts w:ascii="GHEA Grapalat" w:hAnsi="GHEA Grapalat"/>
          <w:szCs w:val="22"/>
          <w:lang w:val="es-ES"/>
        </w:rPr>
      </w:pPr>
    </w:p>
    <w:p w14:paraId="5DC31AAC" w14:textId="77777777" w:rsidR="001C3C4B" w:rsidRPr="00F566BF" w:rsidRDefault="001C3C4B" w:rsidP="001C3C4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0E3279B"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5732718"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DAFAFFD" w14:textId="77777777" w:rsidR="001C3C4B" w:rsidRDefault="001C3C4B" w:rsidP="001C3C4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MS Mincho" w:eastAsia="MS Mincho" w:hAnsi="MS Mincho" w:cs="MS Mincho" w:hint="eastAsia"/>
          <w:sz w:val="20"/>
          <w:szCs w:val="20"/>
          <w:lang w:val="es-ES"/>
        </w:rPr>
        <w:t>․</w:t>
      </w:r>
      <w:r w:rsidRPr="005E1F72">
        <w:rPr>
          <w:rFonts w:ascii="GHEA Grapalat" w:hAnsi="GHEA Grapalat"/>
          <w:sz w:val="20"/>
          <w:szCs w:val="20"/>
          <w:lang w:val="es-ES"/>
        </w:rPr>
        <w:t xml:space="preserve"> </w:t>
      </w:r>
    </w:p>
    <w:p w14:paraId="07FF68D0"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C649640" w14:textId="77777777" w:rsidR="001C3C4B" w:rsidRPr="00F566BF" w:rsidRDefault="001C3C4B" w:rsidP="001C3C4B">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9E51945" w14:textId="77777777" w:rsidR="001C3C4B" w:rsidRPr="009E1D1C" w:rsidRDefault="001C3C4B" w:rsidP="001C3C4B">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5076E5F" w14:textId="77777777" w:rsidR="001C3C4B" w:rsidRPr="009E1D1C" w:rsidRDefault="001C3C4B" w:rsidP="001C3C4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921E11E" w14:textId="77777777" w:rsidR="001C3C4B" w:rsidRPr="009E1D1C" w:rsidRDefault="001C3C4B" w:rsidP="001C3C4B">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3C614FE" w14:textId="77777777" w:rsidR="001C3C4B" w:rsidRPr="009E1D1C" w:rsidRDefault="001C3C4B" w:rsidP="001C3C4B">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612006A0" w14:textId="77777777" w:rsidR="001C3C4B" w:rsidRPr="009E1D1C" w:rsidRDefault="001C3C4B" w:rsidP="001C3C4B">
      <w:pPr>
        <w:ind w:firstLine="567"/>
        <w:jc w:val="both"/>
        <w:rPr>
          <w:rFonts w:ascii="GHEA Grapalat" w:hAnsi="GHEA Grapalat" w:cs="Sylfaen"/>
          <w:sz w:val="20"/>
          <w:lang w:val="es-ES"/>
        </w:rPr>
      </w:pPr>
    </w:p>
    <w:p w14:paraId="24AB045D" w14:textId="77777777" w:rsidR="001C3C4B" w:rsidRPr="00F566BF" w:rsidRDefault="001C3C4B" w:rsidP="001C3C4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FD32E43" w14:textId="77777777" w:rsidR="001C3C4B" w:rsidRDefault="001C3C4B" w:rsidP="001C3C4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73A2AF4E" w14:textId="77777777" w:rsidR="001C3C4B" w:rsidRPr="00F566BF" w:rsidRDefault="001C3C4B" w:rsidP="001C3C4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32C43EA" w14:textId="77777777" w:rsidR="001C3C4B" w:rsidRPr="00F566BF" w:rsidRDefault="001C3C4B" w:rsidP="001C3C4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4363629"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EC887AD"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09EE4F"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E082D49"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ABE023D"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668CB42"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D4A686F"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A9552C6" w14:textId="77777777" w:rsidR="001C3C4B" w:rsidRPr="00F566BF" w:rsidRDefault="001C3C4B" w:rsidP="001C3C4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9557B7" w14:textId="77777777" w:rsidR="001C3C4B" w:rsidRPr="00F566BF" w:rsidRDefault="001C3C4B" w:rsidP="001C3C4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552BC88" w14:textId="77777777" w:rsidR="001C3C4B" w:rsidRPr="00F566BF" w:rsidRDefault="001C3C4B" w:rsidP="001C3C4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1777F6" w14:textId="77777777" w:rsidR="001C3C4B" w:rsidRPr="00F566BF" w:rsidRDefault="001C3C4B" w:rsidP="001C3C4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961E7F2" w14:textId="77777777" w:rsidR="001C3C4B" w:rsidRPr="00F566BF" w:rsidRDefault="001C3C4B" w:rsidP="001C3C4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C0BDEA4" w14:textId="77777777" w:rsidR="001C3C4B" w:rsidRPr="00260A2C" w:rsidRDefault="001C3C4B" w:rsidP="001C3C4B">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E692E77" w14:textId="77777777" w:rsidR="001C3C4B" w:rsidRPr="00260A2C" w:rsidRDefault="001C3C4B" w:rsidP="001C3C4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42872DB" w14:textId="77777777" w:rsidR="001C3C4B" w:rsidRPr="00F566BF" w:rsidRDefault="001C3C4B" w:rsidP="001C3C4B">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0ECB1D6B" w14:textId="77777777" w:rsidR="001C3C4B" w:rsidRPr="00F566BF" w:rsidRDefault="001C3C4B" w:rsidP="001C3C4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21344DE4"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E9CEA42" w14:textId="77777777" w:rsidR="001C3C4B" w:rsidRPr="00F566BF" w:rsidRDefault="001C3C4B" w:rsidP="001C3C4B">
      <w:pPr>
        <w:ind w:firstLine="567"/>
        <w:jc w:val="both"/>
        <w:rPr>
          <w:rFonts w:ascii="GHEA Grapalat" w:hAnsi="GHEA Grapalat"/>
          <w:b/>
          <w:sz w:val="20"/>
          <w:lang w:val="af-ZA"/>
        </w:rPr>
      </w:pPr>
    </w:p>
    <w:p w14:paraId="14D3DC4B" w14:textId="77777777" w:rsidR="001C3C4B" w:rsidRPr="00F566BF" w:rsidRDefault="001C3C4B" w:rsidP="001C3C4B">
      <w:pPr>
        <w:ind w:firstLine="567"/>
        <w:jc w:val="both"/>
        <w:rPr>
          <w:rFonts w:ascii="GHEA Grapalat" w:hAnsi="GHEA Grapalat"/>
          <w:b/>
          <w:sz w:val="20"/>
          <w:lang w:val="af-ZA"/>
        </w:rPr>
      </w:pPr>
    </w:p>
    <w:p w14:paraId="1EB6D588" w14:textId="77777777" w:rsidR="001C3C4B" w:rsidRDefault="001C3C4B" w:rsidP="001C3C4B">
      <w:pPr>
        <w:jc w:val="center"/>
        <w:rPr>
          <w:rFonts w:ascii="GHEA Grapalat" w:hAnsi="GHEA Grapalat"/>
          <w:b/>
          <w:sz w:val="20"/>
          <w:lang w:val="af-ZA"/>
        </w:rPr>
      </w:pPr>
    </w:p>
    <w:p w14:paraId="672A834B" w14:textId="0B249207" w:rsidR="001C3C4B" w:rsidRPr="00271FEB" w:rsidRDefault="001C3C4B" w:rsidP="001C3C4B">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14:paraId="64FBB99F" w14:textId="77777777" w:rsidR="001C3C4B" w:rsidRPr="00271FEB" w:rsidRDefault="001C3C4B" w:rsidP="001C3C4B">
      <w:pPr>
        <w:jc w:val="center"/>
        <w:rPr>
          <w:rFonts w:ascii="GHEA Grapalat" w:hAnsi="GHEA Grapalat"/>
          <w:b/>
          <w:sz w:val="20"/>
          <w:lang w:val="af-ZA"/>
        </w:rPr>
      </w:pPr>
    </w:p>
    <w:p w14:paraId="280CFFC0" w14:textId="77777777" w:rsidR="001C3C4B" w:rsidRPr="00271FEB" w:rsidRDefault="001C3C4B" w:rsidP="001C3C4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15BC2D50" w14:textId="77777777" w:rsidR="001C3C4B" w:rsidRPr="00271FEB" w:rsidRDefault="001C3C4B" w:rsidP="001C3C4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F231141" w14:textId="77777777" w:rsidR="001C3C4B" w:rsidRPr="00271FEB" w:rsidRDefault="001C3C4B" w:rsidP="001C3C4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2F59D77C" w14:textId="77777777" w:rsidR="001C3C4B" w:rsidRPr="00271FEB" w:rsidRDefault="001C3C4B" w:rsidP="001C3C4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24AC870A" w14:textId="77777777" w:rsidR="001C3C4B" w:rsidRPr="00271FEB" w:rsidRDefault="001C3C4B" w:rsidP="001C3C4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09C5600E" w14:textId="77777777" w:rsidR="001C3C4B" w:rsidRPr="00271FEB" w:rsidRDefault="001C3C4B" w:rsidP="001C3C4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402AF42" w14:textId="1502D663" w:rsidR="001C3C4B" w:rsidRPr="00271FEB" w:rsidRDefault="001C3C4B" w:rsidP="001C3C4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260A5D55" w14:textId="77777777" w:rsidR="001C3C4B" w:rsidRPr="00271FEB" w:rsidRDefault="001C3C4B" w:rsidP="001C3C4B">
      <w:pPr>
        <w:ind w:firstLine="567"/>
        <w:jc w:val="both"/>
        <w:rPr>
          <w:rFonts w:ascii="GHEA Grapalat" w:hAnsi="GHEA Grapalat"/>
          <w:b/>
          <w:sz w:val="20"/>
          <w:lang w:val="hy-AM"/>
        </w:rPr>
      </w:pPr>
    </w:p>
    <w:p w14:paraId="62C1341A" w14:textId="77777777" w:rsidR="00D576D8" w:rsidRPr="00F566BF" w:rsidRDefault="00D576D8" w:rsidP="00D576D8">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28F8BFD5" w14:textId="77777777" w:rsidR="00D576D8" w:rsidRPr="00F566BF" w:rsidRDefault="00D576D8" w:rsidP="00D576D8">
      <w:pPr>
        <w:jc w:val="center"/>
        <w:rPr>
          <w:rFonts w:ascii="GHEA Grapalat" w:hAnsi="GHEA Grapalat"/>
          <w:b/>
          <w:sz w:val="20"/>
          <w:lang w:val="hy-AM"/>
        </w:rPr>
      </w:pPr>
      <w:r w:rsidRPr="00F566BF">
        <w:rPr>
          <w:rFonts w:ascii="GHEA Grapalat" w:hAnsi="GHEA Grapalat"/>
          <w:b/>
          <w:sz w:val="20"/>
          <w:lang w:val="hy-AM"/>
        </w:rPr>
        <w:t xml:space="preserve">  </w:t>
      </w:r>
    </w:p>
    <w:p w14:paraId="69E427EA" w14:textId="77777777" w:rsidR="00D576D8" w:rsidRPr="00F566BF" w:rsidRDefault="00D576D8" w:rsidP="00D576D8">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4C57D148" w14:textId="77777777" w:rsidR="00D576D8" w:rsidRPr="00F566BF" w:rsidRDefault="00D576D8" w:rsidP="00D576D8">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600483F5" w14:textId="77777777" w:rsidR="00D576D8" w:rsidRPr="00F566BF" w:rsidRDefault="00D576D8" w:rsidP="00D576D8">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F399B34" w14:textId="0A58E00F" w:rsidR="0006475D" w:rsidRPr="005B3E4A" w:rsidRDefault="0006475D" w:rsidP="0006475D">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w:t>
      </w:r>
      <w:r w:rsidRPr="005B3E4A">
        <w:rPr>
          <w:rFonts w:ascii="GHEA Grapalat" w:hAnsi="GHEA Grapalat" w:cs="Sylfaen"/>
          <w:szCs w:val="24"/>
          <w:lang w:val="hy-AM"/>
        </w:rPr>
        <w:t xml:space="preserve">հայտերն անհրաժեշտ է ներկայացնել համակարգի միջոցով ոչ ուշ, քան սույն ընթացակարգի հայտարարությունը և հրավերը համակարգում հրապարակվելու օրվանից մինչև </w:t>
      </w:r>
      <w:r w:rsidR="001C3C4B">
        <w:rPr>
          <w:rFonts w:ascii="GHEA Grapalat" w:hAnsi="GHEA Grapalat"/>
          <w:b/>
          <w:lang w:val="hy-AM"/>
        </w:rPr>
        <w:t>2024</w:t>
      </w:r>
      <w:r w:rsidRPr="005B3E4A">
        <w:rPr>
          <w:rFonts w:ascii="GHEA Grapalat" w:hAnsi="GHEA Grapalat"/>
          <w:b/>
          <w:lang w:val="hy-AM"/>
        </w:rPr>
        <w:t xml:space="preserve"> թվականի </w:t>
      </w:r>
      <w:r w:rsidR="00262DED" w:rsidRPr="00262DED">
        <w:rPr>
          <w:rFonts w:ascii="GHEA Grapalat" w:hAnsi="GHEA Grapalat"/>
          <w:b/>
          <w:lang w:val="hy-AM"/>
        </w:rPr>
        <w:t>հունիսի</w:t>
      </w:r>
      <w:r w:rsidR="00262DED" w:rsidRPr="005B3E4A">
        <w:rPr>
          <w:rFonts w:ascii="GHEA Grapalat" w:hAnsi="GHEA Grapalat"/>
          <w:b/>
          <w:lang w:val="hy-AM"/>
        </w:rPr>
        <w:t xml:space="preserve"> </w:t>
      </w:r>
      <w:r w:rsidR="00262DED" w:rsidRPr="00262DED">
        <w:rPr>
          <w:rFonts w:ascii="GHEA Grapalat" w:hAnsi="GHEA Grapalat"/>
          <w:b/>
          <w:lang w:val="hy-AM"/>
        </w:rPr>
        <w:t>6</w:t>
      </w:r>
      <w:r w:rsidRPr="005B3E4A">
        <w:rPr>
          <w:rFonts w:ascii="GHEA Grapalat" w:hAnsi="GHEA Grapalat"/>
          <w:b/>
          <w:lang w:val="hy-AM"/>
        </w:rPr>
        <w:t xml:space="preserve">-ը, </w:t>
      </w:r>
      <w:r w:rsidRPr="00262DED">
        <w:rPr>
          <w:rFonts w:ascii="GHEA Grapalat" w:hAnsi="GHEA Grapalat"/>
          <w:b/>
          <w:lang w:val="hy-AM"/>
        </w:rPr>
        <w:t xml:space="preserve">ժամը </w:t>
      </w:r>
      <w:r w:rsidRPr="005B3E4A">
        <w:rPr>
          <w:rFonts w:ascii="GHEA Grapalat" w:hAnsi="GHEA Grapalat"/>
          <w:b/>
          <w:lang w:val="hy-AM"/>
        </w:rPr>
        <w:t>10:00</w:t>
      </w:r>
      <w:r w:rsidRPr="005B3E4A">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1D0B180"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E365231" w14:textId="77777777" w:rsidR="001C3C4B" w:rsidRPr="00F566BF" w:rsidRDefault="001C3C4B" w:rsidP="001C3C4B">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64FC01B5" w14:textId="77777777" w:rsidR="001C3C4B" w:rsidRPr="00F71502" w:rsidRDefault="001C3C4B" w:rsidP="001C3C4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2DA69C7" w14:textId="77777777" w:rsidR="001C3C4B" w:rsidRPr="00F566BF" w:rsidRDefault="001C3C4B" w:rsidP="001C3C4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0018B5CA"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F02A63A" w14:textId="77777777" w:rsidR="001C3C4B" w:rsidRPr="00821851" w:rsidRDefault="001C3C4B" w:rsidP="001C3C4B">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3AFE07B" w14:textId="77777777" w:rsidR="001C3C4B" w:rsidRPr="00E74DFB" w:rsidRDefault="001C3C4B" w:rsidP="001C3C4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7D4394E3" w14:textId="77777777" w:rsidR="001C3C4B" w:rsidRPr="002D4DC4" w:rsidRDefault="001C3C4B" w:rsidP="001C3C4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4B3D03D" w14:textId="77777777" w:rsidR="001C3C4B" w:rsidRPr="00F566BF" w:rsidRDefault="001C3C4B" w:rsidP="001C3C4B">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3"/>
      </w:r>
    </w:p>
    <w:p w14:paraId="21486CBC" w14:textId="77777777" w:rsidR="001C3C4B" w:rsidRPr="00F566BF" w:rsidRDefault="001C3C4B" w:rsidP="001C3C4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2802117" w14:textId="77777777" w:rsidR="001C3C4B" w:rsidRPr="00F566BF" w:rsidRDefault="001C3C4B" w:rsidP="001C3C4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882636C" w14:textId="77777777" w:rsidR="001C3C4B" w:rsidRPr="00F566BF" w:rsidRDefault="001C3C4B" w:rsidP="001C3C4B">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D2CE7A5" w14:textId="77777777" w:rsidR="001C3C4B" w:rsidRPr="00F566BF" w:rsidRDefault="001C3C4B" w:rsidP="001C3C4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EBF94BC" w14:textId="77777777" w:rsidR="001C3C4B" w:rsidRDefault="001C3C4B" w:rsidP="001C3C4B">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9F77B8A" w14:textId="77777777" w:rsidR="00D576D8" w:rsidRDefault="00D576D8" w:rsidP="00D576D8">
      <w:pPr>
        <w:jc w:val="center"/>
        <w:rPr>
          <w:rFonts w:ascii="GHEA Grapalat" w:hAnsi="GHEA Grapalat"/>
          <w:b/>
          <w:sz w:val="20"/>
          <w:lang w:val="hy-AM"/>
        </w:rPr>
      </w:pPr>
    </w:p>
    <w:p w14:paraId="564B565E" w14:textId="77777777" w:rsidR="00D576D8" w:rsidRDefault="00D576D8" w:rsidP="00D576D8">
      <w:pPr>
        <w:jc w:val="center"/>
        <w:rPr>
          <w:rFonts w:ascii="GHEA Grapalat" w:hAnsi="GHEA Grapalat"/>
          <w:b/>
          <w:sz w:val="20"/>
          <w:lang w:val="hy-AM"/>
        </w:rPr>
      </w:pPr>
    </w:p>
    <w:p w14:paraId="233D29F2" w14:textId="77777777" w:rsidR="00D576D8" w:rsidRPr="00F566BF" w:rsidRDefault="00D576D8" w:rsidP="00D576D8">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7C7EDB90" w14:textId="77777777" w:rsidR="00D576D8" w:rsidRPr="00F566BF" w:rsidRDefault="00D576D8" w:rsidP="00D576D8">
      <w:pPr>
        <w:jc w:val="center"/>
        <w:rPr>
          <w:rFonts w:ascii="GHEA Grapalat" w:hAnsi="GHEA Grapalat" w:cs="Arial"/>
          <w:b/>
          <w:sz w:val="20"/>
          <w:lang w:val="es-ES"/>
        </w:rPr>
      </w:pPr>
    </w:p>
    <w:p w14:paraId="29BA1B6D" w14:textId="77777777" w:rsidR="00D576D8" w:rsidRPr="00F566BF" w:rsidRDefault="00D576D8" w:rsidP="00D576D8">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63BADEAA" w14:textId="77777777" w:rsidR="00D576D8" w:rsidRPr="00F566BF" w:rsidRDefault="00D576D8" w:rsidP="00D576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12FD1732" w14:textId="77777777" w:rsidR="00D576D8" w:rsidRPr="002D4DC4" w:rsidRDefault="00D576D8" w:rsidP="00D576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8698E88"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48DB18D"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E14643"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516296"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0400436" w14:textId="77777777" w:rsidR="00D576D8" w:rsidRPr="00F566BF" w:rsidRDefault="00D576D8" w:rsidP="00D576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2EE5ECA" w14:textId="77777777" w:rsidR="00D576D8" w:rsidRPr="00F566BF" w:rsidRDefault="00D576D8" w:rsidP="00D576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B736AF" w14:textId="77777777" w:rsidR="00D576D8" w:rsidRPr="00F566BF" w:rsidRDefault="00D576D8" w:rsidP="00D576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8B9C679" w14:textId="77777777" w:rsidR="00D576D8" w:rsidRPr="00F566BF" w:rsidRDefault="00D576D8" w:rsidP="00D576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9FFBCD6" w14:textId="77777777" w:rsidR="00D576D8" w:rsidRPr="00F566BF" w:rsidRDefault="00D576D8" w:rsidP="00D576D8">
      <w:pPr>
        <w:pStyle w:val="BodyTextIndent2"/>
        <w:spacing w:line="240" w:lineRule="auto"/>
        <w:ind w:firstLine="567"/>
        <w:rPr>
          <w:rFonts w:ascii="GHEA Grapalat" w:hAnsi="GHEA Grapalat"/>
          <w:lang w:val="es-ES"/>
        </w:rPr>
      </w:pPr>
    </w:p>
    <w:p w14:paraId="42FC5660" w14:textId="77777777" w:rsidR="00D576D8" w:rsidRPr="00F566BF" w:rsidRDefault="00D576D8" w:rsidP="00D576D8">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58A8BA5" w14:textId="77777777" w:rsidR="00D576D8" w:rsidRPr="00F566BF" w:rsidRDefault="00D576D8" w:rsidP="00D576D8">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F1C32EE" w14:textId="77777777" w:rsidR="00D576D8" w:rsidRPr="00F566BF" w:rsidRDefault="00D576D8" w:rsidP="00D576D8">
      <w:pPr>
        <w:pStyle w:val="BodyTextIndent"/>
        <w:spacing w:line="240" w:lineRule="auto"/>
        <w:ind w:firstLine="567"/>
        <w:rPr>
          <w:rFonts w:ascii="GHEA Grapalat" w:hAnsi="GHEA Grapalat"/>
          <w:b/>
          <w:lang w:val="af-ZA"/>
        </w:rPr>
      </w:pPr>
    </w:p>
    <w:p w14:paraId="47DA7CD9" w14:textId="77777777" w:rsidR="00D576D8" w:rsidRPr="00F566BF" w:rsidRDefault="00D576D8" w:rsidP="00D576D8">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23F46700" w14:textId="77777777" w:rsidR="00D576D8" w:rsidRPr="00F566BF" w:rsidRDefault="00D576D8" w:rsidP="00D576D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220407E" w14:textId="77777777" w:rsidR="00D576D8" w:rsidRPr="00F566BF" w:rsidRDefault="00D576D8" w:rsidP="00D576D8">
      <w:pPr>
        <w:ind w:firstLine="567"/>
        <w:jc w:val="center"/>
        <w:rPr>
          <w:rFonts w:ascii="GHEA Grapalat" w:hAnsi="GHEA Grapalat"/>
          <w:b/>
          <w:sz w:val="20"/>
          <w:lang w:val="af-ZA"/>
        </w:rPr>
      </w:pPr>
    </w:p>
    <w:p w14:paraId="5A570547" w14:textId="77777777" w:rsidR="00D576D8" w:rsidRPr="00F566BF" w:rsidRDefault="00D576D8" w:rsidP="00D576D8">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57725706" w14:textId="77777777" w:rsidR="00D576D8" w:rsidRPr="00F566BF" w:rsidRDefault="00D576D8" w:rsidP="00D576D8">
      <w:pPr>
        <w:ind w:firstLine="567"/>
        <w:jc w:val="both"/>
        <w:rPr>
          <w:rFonts w:ascii="GHEA Grapalat" w:hAnsi="GHEA Grapalat"/>
          <w:b/>
          <w:sz w:val="20"/>
          <w:lang w:val="af-ZA"/>
        </w:rPr>
      </w:pPr>
    </w:p>
    <w:p w14:paraId="5881600A" w14:textId="77777777" w:rsidR="00D576D8" w:rsidRPr="00F566BF" w:rsidRDefault="00D576D8" w:rsidP="00D576D8">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6D941B85" w14:textId="77777777" w:rsidR="001C3C4B" w:rsidRPr="00F566BF" w:rsidRDefault="00D576D8" w:rsidP="001C3C4B">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AA7E3C">
        <w:rPr>
          <w:rFonts w:ascii="GHEA Grapalat" w:hAnsi="GHEA Grapalat" w:cs="Sylfaen"/>
          <w:color w:val="FF0000"/>
          <w:sz w:val="20"/>
          <w:szCs w:val="20"/>
        </w:rPr>
        <w:t>որի</w:t>
      </w:r>
      <w:r w:rsidRPr="00AA7E3C">
        <w:rPr>
          <w:rFonts w:ascii="GHEA Grapalat" w:hAnsi="GHEA Grapalat" w:cs="Sylfaen"/>
          <w:color w:val="FF0000"/>
          <w:sz w:val="20"/>
          <w:szCs w:val="20"/>
          <w:lang w:val="af-ZA"/>
        </w:rPr>
        <w:t xml:space="preserve"> </w:t>
      </w:r>
      <w:r w:rsidRPr="00AA7E3C">
        <w:rPr>
          <w:rFonts w:ascii="GHEA Grapalat" w:hAnsi="GHEA Grapalat" w:cs="Sylfaen"/>
          <w:color w:val="FF0000"/>
          <w:sz w:val="20"/>
          <w:szCs w:val="20"/>
        </w:rPr>
        <w:t>չափը</w:t>
      </w:r>
      <w:r w:rsidRPr="00AA7E3C">
        <w:rPr>
          <w:rFonts w:ascii="GHEA Grapalat" w:hAnsi="GHEA Grapalat" w:cs="Sylfaen"/>
          <w:color w:val="FF0000"/>
          <w:sz w:val="20"/>
          <w:szCs w:val="20"/>
          <w:lang w:val="af-ZA"/>
        </w:rPr>
        <w:t xml:space="preserve"> </w:t>
      </w:r>
      <w:r w:rsidRPr="00AA7E3C">
        <w:rPr>
          <w:rFonts w:ascii="GHEA Grapalat" w:hAnsi="GHEA Grapalat" w:cs="Sylfaen"/>
          <w:color w:val="FF0000"/>
          <w:sz w:val="20"/>
          <w:szCs w:val="20"/>
        </w:rPr>
        <w:t>հավասար</w:t>
      </w:r>
      <w:r w:rsidRPr="00AA7E3C">
        <w:rPr>
          <w:rFonts w:ascii="GHEA Grapalat" w:hAnsi="GHEA Grapalat" w:cs="Sylfaen"/>
          <w:color w:val="FF0000"/>
          <w:sz w:val="20"/>
          <w:szCs w:val="20"/>
          <w:lang w:val="af-ZA"/>
        </w:rPr>
        <w:t xml:space="preserve"> </w:t>
      </w:r>
      <w:r w:rsidRPr="00AA7E3C">
        <w:rPr>
          <w:rFonts w:ascii="GHEA Grapalat" w:hAnsi="GHEA Grapalat" w:cs="Sylfaen"/>
          <w:color w:val="FF0000"/>
          <w:sz w:val="20"/>
          <w:szCs w:val="20"/>
        </w:rPr>
        <w:t>է</w:t>
      </w:r>
      <w:r w:rsidRPr="00AA7E3C">
        <w:rPr>
          <w:rFonts w:ascii="GHEA Grapalat" w:hAnsi="GHEA Grapalat" w:cs="Sylfaen"/>
          <w:color w:val="FF0000"/>
          <w:sz w:val="20"/>
          <w:szCs w:val="20"/>
          <w:lang w:val="af-ZA"/>
        </w:rPr>
        <w:t xml:space="preserve"> </w:t>
      </w:r>
      <w:r w:rsidRPr="00AA7E3C">
        <w:rPr>
          <w:rFonts w:ascii="GHEA Grapalat" w:hAnsi="GHEA Grapalat" w:cs="Sylfaen"/>
          <w:b/>
          <w:color w:val="FF0000"/>
          <w:sz w:val="20"/>
          <w:szCs w:val="20"/>
          <w:lang w:val="hy-AM"/>
        </w:rPr>
        <w:t>գնման գնի</w:t>
      </w:r>
      <w:r w:rsidR="0006475D" w:rsidRPr="00AA7E3C">
        <w:rPr>
          <w:rFonts w:ascii="GHEA Grapalat" w:hAnsi="GHEA Grapalat" w:cs="Sylfaen"/>
          <w:b/>
          <w:color w:val="FF0000"/>
          <w:sz w:val="20"/>
          <w:szCs w:val="20"/>
          <w:lang w:val="hy-AM"/>
        </w:rPr>
        <w:t xml:space="preserve"> </w:t>
      </w:r>
      <w:r w:rsidR="00AA7E3C" w:rsidRPr="00AA7E3C">
        <w:rPr>
          <w:rFonts w:ascii="GHEA Grapalat" w:hAnsi="GHEA Grapalat" w:cs="Sylfaen"/>
          <w:b/>
          <w:color w:val="FF0000"/>
          <w:sz w:val="20"/>
          <w:szCs w:val="20"/>
          <w:lang w:val="hy-AM"/>
        </w:rPr>
        <w:t>/գնման ընդհանուր գին/</w:t>
      </w:r>
      <w:r w:rsidR="0006475D" w:rsidRPr="00AA7E3C">
        <w:rPr>
          <w:rFonts w:ascii="GHEA Grapalat" w:hAnsi="GHEA Grapalat" w:cs="Sylfaen"/>
          <w:b/>
          <w:color w:val="FF0000"/>
          <w:sz w:val="20"/>
          <w:szCs w:val="20"/>
          <w:lang w:val="hy-AM"/>
        </w:rPr>
        <w:t xml:space="preserve"> </w:t>
      </w:r>
      <w:r w:rsidRPr="00AA7E3C">
        <w:rPr>
          <w:rFonts w:ascii="GHEA Grapalat" w:hAnsi="GHEA Grapalat" w:cs="Sylfaen"/>
          <w:b/>
          <w:color w:val="FF0000"/>
          <w:sz w:val="20"/>
          <w:szCs w:val="20"/>
        </w:rPr>
        <w:t>հինգ</w:t>
      </w:r>
      <w:r w:rsidRPr="00AA7E3C">
        <w:rPr>
          <w:rFonts w:ascii="GHEA Grapalat" w:hAnsi="GHEA Grapalat" w:cs="Sylfaen"/>
          <w:b/>
          <w:color w:val="FF0000"/>
          <w:sz w:val="20"/>
          <w:szCs w:val="20"/>
          <w:lang w:val="af-ZA"/>
        </w:rPr>
        <w:t xml:space="preserve"> </w:t>
      </w:r>
      <w:r w:rsidRPr="00AA7E3C">
        <w:rPr>
          <w:rFonts w:ascii="GHEA Grapalat" w:hAnsi="GHEA Grapalat" w:cs="Sylfaen"/>
          <w:b/>
          <w:color w:val="FF0000"/>
          <w:sz w:val="20"/>
          <w:szCs w:val="20"/>
        </w:rPr>
        <w:t>տոկոսին</w:t>
      </w:r>
      <w:r w:rsidRPr="00AA7E3C">
        <w:rPr>
          <w:rFonts w:ascii="GHEA Grapalat" w:hAnsi="GHEA Grapalat" w:cs="Sylfaen"/>
          <w:b/>
          <w:color w:val="FF0000"/>
          <w:sz w:val="20"/>
          <w:szCs w:val="20"/>
          <w:lang w:val="af-ZA"/>
        </w:rPr>
        <w:t>:</w:t>
      </w:r>
      <w:r w:rsidRPr="007E7500">
        <w:rPr>
          <w:rFonts w:ascii="GHEA Grapalat" w:hAnsi="GHEA Grapalat" w:cs="Sylfaen"/>
          <w:bCs/>
          <w:sz w:val="20"/>
          <w:szCs w:val="20"/>
          <w:lang w:val="hy-AM"/>
        </w:rPr>
        <w:t xml:space="preserve"> </w:t>
      </w:r>
      <w:r w:rsidR="001C3C4B">
        <w:rPr>
          <w:rFonts w:ascii="GHEA Grapalat" w:hAnsi="GHEA Grapalat" w:cs="Sylfaen"/>
          <w:bCs/>
          <w:sz w:val="20"/>
          <w:szCs w:val="20"/>
        </w:rPr>
        <w:t>Եթե</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մասնակցի</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գնային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առաջարկը</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գերազանցում</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է</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գնման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գինը</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ապա</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հայտի</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ապահովման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չափը</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հավասար</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է</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գնային</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առաջարկի</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հինգ</w:t>
      </w:r>
      <w:r w:rsidR="001C3C4B">
        <w:rPr>
          <w:rFonts w:ascii="GHEA Grapalat" w:hAnsi="GHEA Grapalat" w:cs="Sylfaen"/>
          <w:bCs/>
          <w:sz w:val="20"/>
          <w:szCs w:val="20"/>
          <w:lang w:val="af-ZA"/>
        </w:rPr>
        <w:t xml:space="preserve"> </w:t>
      </w:r>
      <w:r w:rsidR="001C3C4B">
        <w:rPr>
          <w:rFonts w:ascii="GHEA Grapalat" w:hAnsi="GHEA Grapalat" w:cs="Sylfaen"/>
          <w:bCs/>
          <w:sz w:val="20"/>
          <w:szCs w:val="20"/>
        </w:rPr>
        <w:t>տոկոսին</w:t>
      </w:r>
      <w:r w:rsidR="001C3C4B" w:rsidRPr="005E1F72">
        <w:rPr>
          <w:rFonts w:ascii="GHEA Grapalat" w:hAnsi="GHEA Grapalat" w:cs="Sylfaen"/>
          <w:sz w:val="20"/>
          <w:szCs w:val="20"/>
          <w:lang w:val="af-ZA"/>
        </w:rPr>
        <w:t xml:space="preserve">: </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Ընդ</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որում</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եթե</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մասնակիցը</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հայտի</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ապահովումը</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ներկայացրել</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է</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սույն</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կետով</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սահմանված</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չափից</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ավելի</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ապա</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հայտը</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համարվում</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է</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հրավերի</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պահանջներին</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բավարարող</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և</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ենթակա</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չէ</w:t>
      </w:r>
      <w:r w:rsidR="001C3C4B" w:rsidRPr="00F566BF">
        <w:rPr>
          <w:rFonts w:ascii="GHEA Grapalat" w:hAnsi="GHEA Grapalat" w:cs="Sylfaen"/>
          <w:sz w:val="20"/>
          <w:szCs w:val="20"/>
          <w:lang w:val="af-ZA"/>
        </w:rPr>
        <w:t xml:space="preserve"> </w:t>
      </w:r>
      <w:r w:rsidR="001C3C4B" w:rsidRPr="00F566BF">
        <w:rPr>
          <w:rFonts w:ascii="GHEA Grapalat" w:hAnsi="GHEA Grapalat" w:cs="Sylfaen"/>
          <w:sz w:val="20"/>
          <w:szCs w:val="20"/>
        </w:rPr>
        <w:t>մերժման</w:t>
      </w:r>
      <w:r w:rsidR="001C3C4B" w:rsidRPr="00F566BF">
        <w:rPr>
          <w:rFonts w:ascii="GHEA Grapalat" w:hAnsi="GHEA Grapalat" w:cs="Sylfaen"/>
          <w:sz w:val="20"/>
          <w:szCs w:val="20"/>
          <w:lang w:val="af-ZA"/>
        </w:rPr>
        <w:t>:</w:t>
      </w:r>
    </w:p>
    <w:p w14:paraId="65F0BE91" w14:textId="77777777" w:rsidR="001C3C4B" w:rsidRDefault="001C3C4B" w:rsidP="001C3C4B">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lastRenderedPageBreak/>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5FCBA740" w14:textId="77777777" w:rsidR="001C3C4B" w:rsidRDefault="001C3C4B" w:rsidP="001C3C4B">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4"/>
      </w:r>
    </w:p>
    <w:p w14:paraId="22DC35A4" w14:textId="77777777" w:rsidR="001C3C4B" w:rsidRDefault="001C3C4B" w:rsidP="001C3C4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02A3ED" w14:textId="77777777" w:rsidR="001C3C4B" w:rsidRDefault="001C3C4B" w:rsidP="001C3C4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57A2A7" w14:textId="77777777" w:rsidR="001C3C4B" w:rsidRDefault="001C3C4B" w:rsidP="001C3C4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A079558" w14:textId="77777777" w:rsidR="001C3C4B" w:rsidRPr="007C7FCA" w:rsidRDefault="001C3C4B" w:rsidP="001C3C4B">
      <w:pPr>
        <w:shd w:val="clear" w:color="auto" w:fill="FFFFFF"/>
        <w:ind w:firstLine="375"/>
        <w:jc w:val="both"/>
        <w:rPr>
          <w:rFonts w:asciiTheme="minorHAnsi" w:hAnsiTheme="minorHAnsi"/>
          <w:sz w:val="20"/>
          <w:szCs w:val="20"/>
          <w:lang w:val="hy-AM"/>
        </w:rPr>
      </w:pPr>
    </w:p>
    <w:p w14:paraId="2FF91F0C" w14:textId="77777777" w:rsidR="001C3C4B" w:rsidRPr="00F566BF" w:rsidRDefault="001C3C4B" w:rsidP="001C3C4B">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0328D8AE" w14:textId="77777777" w:rsidR="001C3C4B" w:rsidRPr="009E1D1C" w:rsidRDefault="001C3C4B" w:rsidP="001C3C4B">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 xml:space="preserve">: </w:t>
      </w:r>
    </w:p>
    <w:p w14:paraId="510D47B7" w14:textId="77777777" w:rsidR="001C3C4B" w:rsidRPr="009E1D1C" w:rsidRDefault="001C3C4B" w:rsidP="001C3C4B">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5"/>
      </w:r>
    </w:p>
    <w:p w14:paraId="05851808" w14:textId="77777777" w:rsidR="001C3C4B" w:rsidRPr="009E1D1C"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5DF7A3DA" w14:textId="77777777" w:rsidR="001C3C4B" w:rsidRPr="009E1D1C"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055BDD6" w14:textId="77777777" w:rsidR="001C3C4B" w:rsidRPr="009E1D1C"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FDEC9D4" w14:textId="77777777" w:rsidR="001C3C4B" w:rsidRPr="001C3C4B" w:rsidRDefault="001C3C4B" w:rsidP="001C3C4B">
      <w:pPr>
        <w:ind w:firstLine="567"/>
        <w:jc w:val="both"/>
        <w:rPr>
          <w:rFonts w:ascii="GHEA Grapalat" w:hAnsi="GHEA Grapalat"/>
          <w:color w:val="FF0000"/>
          <w:sz w:val="20"/>
          <w:szCs w:val="20"/>
          <w:lang w:val="af-ZA"/>
        </w:rPr>
      </w:pPr>
      <w:r w:rsidRPr="001C3C4B">
        <w:rPr>
          <w:rFonts w:ascii="GHEA Grapalat" w:hAnsi="GHEA Grapalat"/>
          <w:color w:val="FF0000"/>
          <w:sz w:val="20"/>
          <w:lang w:val="af-ZA"/>
        </w:rPr>
        <w:t xml:space="preserve">7.4 </w:t>
      </w:r>
      <w:r w:rsidRPr="001C3C4B">
        <w:rPr>
          <w:rFonts w:ascii="GHEA Grapalat" w:hAnsi="GHEA Grapalat" w:cs="Sylfaen"/>
          <w:color w:val="FF0000"/>
          <w:sz w:val="20"/>
          <w:lang w:val="ru-RU"/>
        </w:rPr>
        <w:t>Հայտի</w:t>
      </w:r>
      <w:r w:rsidRPr="001C3C4B">
        <w:rPr>
          <w:rFonts w:ascii="GHEA Grapalat" w:hAnsi="GHEA Grapalat" w:cs="Sylfaen"/>
          <w:color w:val="FF0000"/>
          <w:sz w:val="20"/>
          <w:lang w:val="af-ZA"/>
        </w:rPr>
        <w:t xml:space="preserve"> </w:t>
      </w:r>
      <w:r w:rsidRPr="001C3C4B">
        <w:rPr>
          <w:rFonts w:ascii="GHEA Grapalat" w:hAnsi="GHEA Grapalat" w:cs="Sylfaen"/>
          <w:color w:val="FF0000"/>
          <w:sz w:val="20"/>
          <w:lang w:val="ru-RU"/>
        </w:rPr>
        <w:t>ապահով</w:t>
      </w:r>
      <w:r w:rsidRPr="001C3C4B">
        <w:rPr>
          <w:rFonts w:ascii="GHEA Grapalat" w:hAnsi="GHEA Grapalat" w:cs="Sylfaen"/>
          <w:color w:val="FF0000"/>
          <w:sz w:val="20"/>
        </w:rPr>
        <w:t>ումը</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պետք</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է</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վավեր</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լինի</w:t>
      </w:r>
      <w:r w:rsidRPr="001C3C4B">
        <w:rPr>
          <w:rFonts w:ascii="GHEA Grapalat" w:hAnsi="GHEA Grapalat" w:cs="Sylfaen"/>
          <w:color w:val="FF0000"/>
          <w:sz w:val="20"/>
          <w:lang w:val="af-ZA"/>
        </w:rPr>
        <w:t xml:space="preserve"> </w:t>
      </w:r>
      <w:r w:rsidRPr="001C3C4B">
        <w:rPr>
          <w:rFonts w:ascii="GHEA Grapalat" w:hAnsi="GHEA Grapalat" w:cs="Sylfaen"/>
          <w:color w:val="FF0000"/>
          <w:sz w:val="20"/>
          <w:lang w:val="hy-AM"/>
        </w:rPr>
        <w:t xml:space="preserve">հայտերի ներկայացման վերջնաժամկետը լրանալու </w:t>
      </w:r>
      <w:r w:rsidRPr="001C3C4B">
        <w:rPr>
          <w:rFonts w:ascii="GHEA Grapalat" w:hAnsi="GHEA Grapalat" w:cs="Sylfaen"/>
          <w:color w:val="FF0000"/>
          <w:sz w:val="20"/>
        </w:rPr>
        <w:t>օրվանից</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հաշված</w:t>
      </w:r>
      <w:r w:rsidRPr="001C3C4B">
        <w:rPr>
          <w:rFonts w:ascii="GHEA Grapalat" w:hAnsi="GHEA Grapalat" w:cs="Sylfaen"/>
          <w:color w:val="FF0000"/>
          <w:sz w:val="20"/>
          <w:lang w:val="af-ZA"/>
        </w:rPr>
        <w:t xml:space="preserve"> 120</w:t>
      </w:r>
      <w:r w:rsidRPr="001C3C4B">
        <w:rPr>
          <w:rFonts w:ascii="GHEA Grapalat" w:hAnsi="GHEA Grapalat" w:cs="Sylfaen"/>
          <w:color w:val="FF0000"/>
          <w:sz w:val="20"/>
          <w:lang w:val="hy-AM"/>
        </w:rPr>
        <w:t xml:space="preserve"> </w:t>
      </w:r>
      <w:r w:rsidRPr="001C3C4B">
        <w:rPr>
          <w:rFonts w:ascii="GHEA Grapalat" w:hAnsi="GHEA Grapalat" w:cs="Sylfaen"/>
          <w:color w:val="FF0000"/>
          <w:sz w:val="20"/>
          <w:lang w:val="af-ZA"/>
        </w:rPr>
        <w:t>(</w:t>
      </w:r>
      <w:r w:rsidRPr="001C3C4B">
        <w:rPr>
          <w:rFonts w:ascii="GHEA Grapalat" w:hAnsi="GHEA Grapalat" w:cs="Sylfaen"/>
          <w:color w:val="FF0000"/>
          <w:sz w:val="20"/>
          <w:lang w:val="hy-AM"/>
        </w:rPr>
        <w:t>հարյուր քսան</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աշխատանքային</w:t>
      </w:r>
      <w:r w:rsidRPr="001C3C4B">
        <w:rPr>
          <w:rFonts w:ascii="GHEA Grapalat" w:hAnsi="GHEA Grapalat" w:cs="Sylfaen"/>
          <w:color w:val="FF0000"/>
          <w:sz w:val="20"/>
          <w:lang w:val="af-ZA"/>
        </w:rPr>
        <w:t xml:space="preserve"> </w:t>
      </w:r>
      <w:r w:rsidRPr="001C3C4B">
        <w:rPr>
          <w:rFonts w:ascii="GHEA Grapalat" w:hAnsi="GHEA Grapalat" w:cs="Sylfaen"/>
          <w:color w:val="FF0000"/>
          <w:sz w:val="20"/>
        </w:rPr>
        <w:t>օր</w:t>
      </w:r>
      <w:r w:rsidRPr="001C3C4B">
        <w:rPr>
          <w:rFonts w:ascii="GHEA Grapalat" w:hAnsi="GHEA Grapalat"/>
          <w:color w:val="FF0000"/>
          <w:sz w:val="20"/>
          <w:szCs w:val="20"/>
          <w:lang w:val="af-ZA"/>
        </w:rPr>
        <w:t xml:space="preserve">: </w:t>
      </w:r>
    </w:p>
    <w:p w14:paraId="3348C252" w14:textId="10F192C6" w:rsidR="001C3C4B" w:rsidRPr="009E1D1C" w:rsidRDefault="001C3C4B" w:rsidP="001C3C4B">
      <w:pPr>
        <w:ind w:firstLine="567"/>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269BBFFE" w14:textId="77777777" w:rsidR="001C3C4B" w:rsidRPr="006F76DB" w:rsidRDefault="001C3C4B" w:rsidP="001C3C4B">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MS Mincho" w:hAnsi="MS Mincho" w:cs="MS Mincho"/>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463DA1E1" w14:textId="78F1C15E" w:rsidR="00D576D8" w:rsidRPr="00F566BF" w:rsidRDefault="00D576D8" w:rsidP="001C3C4B">
      <w:pPr>
        <w:ind w:firstLine="567"/>
        <w:jc w:val="both"/>
        <w:rPr>
          <w:rFonts w:ascii="GHEA Grapalat" w:hAnsi="GHEA Grapalat" w:cs="Sylfaen"/>
          <w:sz w:val="20"/>
          <w:szCs w:val="20"/>
          <w:lang w:val="af-ZA"/>
        </w:rPr>
      </w:pPr>
    </w:p>
    <w:p w14:paraId="45781CD0" w14:textId="77777777" w:rsidR="00D576D8" w:rsidRPr="00F566BF" w:rsidRDefault="00D576D8" w:rsidP="00D576D8">
      <w:pPr>
        <w:ind w:firstLine="567"/>
        <w:jc w:val="both"/>
        <w:rPr>
          <w:rFonts w:ascii="GHEA Grapalat" w:hAnsi="GHEA Grapalat" w:cs="Sylfaen"/>
          <w:sz w:val="20"/>
          <w:lang w:val="af-ZA"/>
        </w:rPr>
      </w:pPr>
    </w:p>
    <w:p w14:paraId="2BF63CDE" w14:textId="77777777" w:rsidR="00D576D8" w:rsidRPr="00F566BF" w:rsidRDefault="00D576D8" w:rsidP="00D576D8">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2089DA4E" w14:textId="77777777" w:rsidR="00D576D8" w:rsidRPr="00F566BF" w:rsidRDefault="00D576D8" w:rsidP="00D576D8">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388AB04" w14:textId="77777777" w:rsidR="00D576D8" w:rsidRPr="006A6238" w:rsidRDefault="00D576D8" w:rsidP="00D576D8">
      <w:pPr>
        <w:ind w:firstLine="567"/>
        <w:jc w:val="both"/>
        <w:rPr>
          <w:rFonts w:ascii="GHEA Grapalat" w:hAnsi="GHEA Grapalat"/>
          <w:b/>
          <w:color w:val="FF0000"/>
          <w:sz w:val="20"/>
          <w:lang w:val="af-ZA"/>
        </w:rPr>
      </w:pPr>
    </w:p>
    <w:p w14:paraId="4CFEF5E0" w14:textId="54BC66A7" w:rsidR="00AA7E3C" w:rsidRPr="005B3E4A" w:rsidRDefault="00AA7E3C" w:rsidP="00AA7E3C">
      <w:pPr>
        <w:pStyle w:val="BodyTextIndent2"/>
        <w:spacing w:line="240" w:lineRule="auto"/>
        <w:ind w:firstLine="567"/>
        <w:rPr>
          <w:rFonts w:ascii="GHEA Grapalat" w:hAnsi="GHEA Grapalat" w:cs="Tahoma"/>
        </w:rPr>
      </w:pPr>
      <w:r w:rsidRPr="005B3E4A">
        <w:rPr>
          <w:rFonts w:ascii="GHEA Grapalat" w:hAnsi="GHEA Grapalat"/>
        </w:rPr>
        <w:t xml:space="preserve">8.1 </w:t>
      </w:r>
      <w:r w:rsidRPr="005B3E4A">
        <w:rPr>
          <w:rFonts w:ascii="GHEA Grapalat" w:hAnsi="GHEA Grapalat" w:cs="Sylfaen"/>
          <w:lang w:val="ru-RU"/>
        </w:rPr>
        <w:t>Հայտերի</w:t>
      </w:r>
      <w:r w:rsidRPr="005B3E4A">
        <w:rPr>
          <w:rFonts w:ascii="GHEA Grapalat" w:hAnsi="GHEA Grapalat" w:cs="Sylfaen"/>
        </w:rPr>
        <w:t xml:space="preserve"> </w:t>
      </w:r>
      <w:r w:rsidRPr="005B3E4A">
        <w:rPr>
          <w:rFonts w:ascii="GHEA Grapalat" w:hAnsi="GHEA Grapalat" w:cs="Sylfaen"/>
          <w:lang w:val="ru-RU"/>
        </w:rPr>
        <w:t>բացումը</w:t>
      </w:r>
      <w:r w:rsidRPr="005B3E4A">
        <w:rPr>
          <w:rFonts w:ascii="GHEA Grapalat" w:hAnsi="GHEA Grapalat" w:cs="Sylfaen"/>
        </w:rPr>
        <w:t xml:space="preserve"> </w:t>
      </w:r>
      <w:r w:rsidRPr="005B3E4A">
        <w:rPr>
          <w:rFonts w:ascii="GHEA Grapalat" w:hAnsi="GHEA Grapalat" w:cs="Sylfaen"/>
          <w:lang w:val="ru-RU"/>
        </w:rPr>
        <w:t>կկատարվի</w:t>
      </w:r>
      <w:r w:rsidRPr="005B3E4A">
        <w:rPr>
          <w:rFonts w:ascii="GHEA Grapalat" w:hAnsi="GHEA Grapalat" w:cs="Sylfaen"/>
        </w:rPr>
        <w:t xml:space="preserve"> </w:t>
      </w:r>
      <w:r w:rsidRPr="005B3E4A">
        <w:rPr>
          <w:rFonts w:ascii="GHEA Grapalat" w:hAnsi="GHEA Grapalat" w:cs="Sylfaen"/>
          <w:szCs w:val="24"/>
          <w:lang w:val="en-US"/>
        </w:rPr>
        <w:t>համակարգի</w:t>
      </w:r>
      <w:r w:rsidRPr="005B3E4A">
        <w:rPr>
          <w:rFonts w:ascii="GHEA Grapalat" w:hAnsi="GHEA Grapalat" w:cs="Sylfaen"/>
          <w:szCs w:val="24"/>
        </w:rPr>
        <w:t xml:space="preserve"> </w:t>
      </w:r>
      <w:r w:rsidRPr="005B3E4A">
        <w:rPr>
          <w:rFonts w:ascii="GHEA Grapalat" w:hAnsi="GHEA Grapalat" w:cs="Sylfaen"/>
          <w:szCs w:val="24"/>
          <w:lang w:val="en-US"/>
        </w:rPr>
        <w:t>միջոցով</w:t>
      </w:r>
      <w:r w:rsidRPr="005B3E4A">
        <w:rPr>
          <w:rFonts w:ascii="GHEA Grapalat" w:hAnsi="GHEA Grapalat" w:cs="Sylfaen"/>
          <w:szCs w:val="24"/>
        </w:rPr>
        <w:t xml:space="preserve">`  </w:t>
      </w:r>
      <w:r w:rsidRPr="005B3E4A">
        <w:rPr>
          <w:rFonts w:ascii="GHEA Grapalat" w:hAnsi="GHEA Grapalat"/>
          <w:b/>
          <w:lang w:val="hy-AM"/>
        </w:rPr>
        <w:t>202</w:t>
      </w:r>
      <w:r w:rsidR="001C3C4B">
        <w:rPr>
          <w:rFonts w:ascii="GHEA Grapalat" w:hAnsi="GHEA Grapalat"/>
          <w:b/>
          <w:lang w:val="hy-AM"/>
        </w:rPr>
        <w:t>4</w:t>
      </w:r>
      <w:r w:rsidRPr="005B3E4A">
        <w:rPr>
          <w:rFonts w:ascii="GHEA Grapalat" w:hAnsi="GHEA Grapalat"/>
          <w:b/>
          <w:lang w:val="hy-AM"/>
        </w:rPr>
        <w:t xml:space="preserve"> թվականի </w:t>
      </w:r>
      <w:r w:rsidR="00262DED" w:rsidRPr="00262DED">
        <w:rPr>
          <w:rFonts w:ascii="GHEA Grapalat" w:hAnsi="GHEA Grapalat"/>
          <w:b/>
          <w:lang w:val="hy-AM"/>
        </w:rPr>
        <w:t>հունիսի 6</w:t>
      </w:r>
      <w:r w:rsidRPr="00262DED">
        <w:rPr>
          <w:rFonts w:ascii="GHEA Grapalat" w:hAnsi="GHEA Grapalat"/>
          <w:b/>
          <w:lang w:val="hy-AM"/>
        </w:rPr>
        <w:t xml:space="preserve">-ին, </w:t>
      </w:r>
      <w:r w:rsidRPr="00262DED">
        <w:rPr>
          <w:rFonts w:ascii="GHEA Grapalat" w:hAnsi="GHEA Grapalat"/>
          <w:b/>
        </w:rPr>
        <w:t xml:space="preserve"> ժամը</w:t>
      </w:r>
      <w:r w:rsidRPr="005B3E4A">
        <w:rPr>
          <w:rFonts w:ascii="GHEA Grapalat" w:hAnsi="GHEA Grapalat"/>
          <w:b/>
        </w:rPr>
        <w:t xml:space="preserve"> </w:t>
      </w:r>
      <w:r w:rsidRPr="005B3E4A">
        <w:rPr>
          <w:rFonts w:ascii="GHEA Grapalat" w:hAnsi="GHEA Grapalat"/>
          <w:b/>
          <w:lang w:val="hy-AM"/>
        </w:rPr>
        <w:t>10:00</w:t>
      </w:r>
      <w:r w:rsidRPr="005B3E4A">
        <w:rPr>
          <w:rFonts w:ascii="GHEA Grapalat" w:hAnsi="GHEA Grapalat" w:cs="Sylfaen"/>
          <w:b/>
          <w:szCs w:val="24"/>
        </w:rPr>
        <w:t>-</w:t>
      </w:r>
      <w:r w:rsidRPr="005B3E4A">
        <w:rPr>
          <w:rFonts w:ascii="GHEA Grapalat" w:hAnsi="GHEA Grapalat" w:cs="Sylfaen"/>
          <w:b/>
          <w:szCs w:val="24"/>
          <w:lang w:val="en-US"/>
        </w:rPr>
        <w:t>ի</w:t>
      </w:r>
      <w:r w:rsidRPr="005B3E4A">
        <w:rPr>
          <w:rFonts w:ascii="GHEA Grapalat" w:hAnsi="GHEA Grapalat" w:cs="Sylfaen"/>
          <w:b/>
          <w:szCs w:val="24"/>
          <w:lang w:val="ru-RU"/>
        </w:rPr>
        <w:t>ն</w:t>
      </w:r>
      <w:r w:rsidRPr="005B3E4A">
        <w:rPr>
          <w:rFonts w:ascii="GHEA Grapalat" w:hAnsi="GHEA Grapalat" w:cs="Sylfaen"/>
          <w:szCs w:val="24"/>
          <w:lang w:val="ru-RU"/>
        </w:rPr>
        <w:t>։</w:t>
      </w:r>
      <w:r w:rsidRPr="005B3E4A">
        <w:rPr>
          <w:rFonts w:ascii="GHEA Grapalat" w:hAnsi="GHEA Grapalat" w:cs="Sylfaen"/>
          <w:szCs w:val="24"/>
        </w:rPr>
        <w:t xml:space="preserve"> </w:t>
      </w:r>
    </w:p>
    <w:p w14:paraId="28794E07" w14:textId="77777777" w:rsidR="001C3C4B" w:rsidRPr="00F566BF" w:rsidRDefault="001C3C4B" w:rsidP="001C3C4B">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0B319B1"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lastRenderedPageBreak/>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1ED6928"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0BE7CC72"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569AEBA2"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04E9BDC" w14:textId="77777777" w:rsidR="001C3C4B" w:rsidRPr="00F566BF" w:rsidRDefault="001C3C4B" w:rsidP="001C3C4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2BDEE56"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B5AB5A3" w14:textId="77777777" w:rsidR="001C3C4B" w:rsidRPr="006F5CD3" w:rsidRDefault="001C3C4B" w:rsidP="001C3C4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6F5CD3">
        <w:rPr>
          <w:rFonts w:ascii="GHEA Grapalat" w:hAnsi="GHEA Grapalat" w:cs="Sylfaen"/>
          <w:b/>
          <w:i w:val="0"/>
          <w:szCs w:val="24"/>
          <w:lang w:val="hy-AM"/>
        </w:rPr>
        <w:t>հայտերի բացման</w:t>
      </w:r>
      <w:r w:rsidRPr="006F5CD3">
        <w:rPr>
          <w:rFonts w:ascii="GHEA Grapalat" w:hAnsi="GHEA Grapalat" w:cs="Sylfaen"/>
          <w:b/>
          <w:i w:val="0"/>
          <w:lang w:val="af-ZA"/>
        </w:rPr>
        <w:t xml:space="preserve"> </w:t>
      </w:r>
      <w:r w:rsidRPr="006F5CD3">
        <w:rPr>
          <w:rFonts w:ascii="GHEA Grapalat" w:hAnsi="GHEA Grapalat" w:cs="Sylfaen"/>
          <w:b/>
          <w:i w:val="0"/>
          <w:lang w:val="ru-RU"/>
        </w:rPr>
        <w:t>օրվա</w:t>
      </w:r>
      <w:r w:rsidRPr="006F5CD3">
        <w:rPr>
          <w:rFonts w:ascii="GHEA Grapalat" w:hAnsi="GHEA Grapalat" w:cs="Sylfaen"/>
          <w:b/>
          <w:i w:val="0"/>
          <w:lang w:val="af-ZA"/>
        </w:rPr>
        <w:t xml:space="preserve"> </w:t>
      </w:r>
      <w:r w:rsidRPr="006F5CD3">
        <w:rPr>
          <w:rFonts w:ascii="GHEA Grapalat" w:hAnsi="GHEA Grapalat" w:cs="Sylfaen"/>
          <w:b/>
          <w:i w:val="0"/>
          <w:lang w:val="hy-AM"/>
        </w:rPr>
        <w:t>ՀՀ Կենտրոնական բանկի կողմից սահմանված</w:t>
      </w:r>
      <w:r w:rsidRPr="006F5CD3">
        <w:rPr>
          <w:rFonts w:ascii="GHEA Grapalat" w:hAnsi="GHEA Grapalat" w:cs="Sylfaen"/>
          <w:i w:val="0"/>
          <w:szCs w:val="24"/>
          <w:vertAlign w:val="superscript"/>
          <w:lang w:val="af-ZA"/>
        </w:rPr>
        <w:t xml:space="preserve"> </w:t>
      </w:r>
      <w:r w:rsidRPr="006F5CD3">
        <w:rPr>
          <w:rFonts w:ascii="GHEA Grapalat" w:hAnsi="GHEA Grapalat" w:cs="Sylfaen"/>
          <w:i w:val="0"/>
          <w:szCs w:val="24"/>
          <w:lang w:val="ru-RU"/>
        </w:rPr>
        <w:t>փոխարժեքով։</w:t>
      </w:r>
      <w:r w:rsidRPr="006F5CD3">
        <w:rPr>
          <w:rFonts w:ascii="GHEA Grapalat" w:hAnsi="GHEA Grapalat" w:cs="Sylfaen"/>
          <w:i w:val="0"/>
          <w:szCs w:val="24"/>
          <w:lang w:val="af-ZA"/>
        </w:rPr>
        <w:t xml:space="preserve"> </w:t>
      </w:r>
    </w:p>
    <w:p w14:paraId="64ACDC90" w14:textId="48CC2956" w:rsidR="001C3C4B" w:rsidRPr="001C3C4B" w:rsidRDefault="001C3C4B" w:rsidP="001C3C4B">
      <w:pPr>
        <w:pStyle w:val="BodyTextIndent"/>
        <w:spacing w:line="240" w:lineRule="auto"/>
        <w:ind w:firstLine="567"/>
        <w:rPr>
          <w:rFonts w:ascii="GHEA Grapalat" w:hAnsi="GHEA Grapalat" w:cs="Sylfaen"/>
          <w:i w:val="0"/>
          <w:szCs w:val="24"/>
          <w:lang w:val="af-ZA"/>
        </w:rPr>
      </w:pPr>
      <w:r w:rsidRPr="001C3C4B">
        <w:rPr>
          <w:rFonts w:ascii="GHEA Grapalat" w:hAnsi="GHEA Grapalat"/>
          <w:i w:val="0"/>
          <w:lang w:val="af-ZA" w:eastAsia="x-none"/>
        </w:rPr>
        <w:t>8.</w:t>
      </w:r>
      <w:r w:rsidRPr="001C3C4B">
        <w:rPr>
          <w:rFonts w:ascii="GHEA Grapalat" w:hAnsi="GHEA Grapalat"/>
          <w:i w:val="0"/>
          <w:lang w:val="hy-AM" w:eastAsia="x-none"/>
        </w:rPr>
        <w:t>6</w:t>
      </w:r>
      <w:r w:rsidRPr="001C3C4B">
        <w:rPr>
          <w:rFonts w:ascii="GHEA Grapalat" w:hAnsi="GHEA Grapalat"/>
          <w:i w:val="0"/>
          <w:lang w:val="af-ZA" w:eastAsia="x-none"/>
        </w:rPr>
        <w:t xml:space="preserve"> Հ</w:t>
      </w:r>
      <w:r w:rsidRPr="001C3C4B">
        <w:rPr>
          <w:rFonts w:ascii="GHEA Grapalat" w:hAnsi="GHEA Grapalat" w:cs="Sylfaen"/>
          <w:i w:val="0"/>
          <w:szCs w:val="24"/>
          <w:lang w:val="ru-RU"/>
        </w:rPr>
        <w:t>անձնաժողովը</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հրավերի</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պահանջների</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նկատմամբ</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բավարար</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գնահատված</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հայտեր</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ներկայացրած</w:t>
      </w:r>
      <w:r w:rsidRPr="001C3C4B">
        <w:rPr>
          <w:rFonts w:ascii="GHEA Grapalat" w:hAnsi="GHEA Grapalat" w:cs="Sylfaen"/>
          <w:i w:val="0"/>
          <w:szCs w:val="24"/>
          <w:lang w:val="af-ZA"/>
        </w:rPr>
        <w:t xml:space="preserve"> </w:t>
      </w:r>
      <w:r w:rsidRPr="001C3C4B">
        <w:rPr>
          <w:rFonts w:ascii="GHEA Grapalat" w:hAnsi="GHEA Grapalat" w:cs="Sylfaen"/>
          <w:i w:val="0"/>
          <w:szCs w:val="24"/>
        </w:rPr>
        <w:t>մ</w:t>
      </w:r>
      <w:r w:rsidRPr="001C3C4B">
        <w:rPr>
          <w:rFonts w:ascii="GHEA Grapalat" w:hAnsi="GHEA Grapalat" w:cs="Sylfaen"/>
          <w:i w:val="0"/>
          <w:szCs w:val="24"/>
          <w:lang w:val="ru-RU"/>
        </w:rPr>
        <w:t>ասնակիցներից</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որոշում</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և</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հայտարարում</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է</w:t>
      </w:r>
      <w:r w:rsidRPr="001C3C4B">
        <w:rPr>
          <w:rFonts w:ascii="GHEA Grapalat" w:hAnsi="GHEA Grapalat" w:cs="Sylfaen"/>
          <w:i w:val="0"/>
          <w:szCs w:val="24"/>
          <w:lang w:val="af-ZA"/>
        </w:rPr>
        <w:t xml:space="preserve"> </w:t>
      </w:r>
      <w:r w:rsidRPr="001C3C4B">
        <w:rPr>
          <w:rFonts w:ascii="GHEA Grapalat" w:hAnsi="GHEA Grapalat" w:cs="Sylfaen"/>
          <w:i w:val="0"/>
          <w:szCs w:val="24"/>
          <w:lang w:val="hy-AM"/>
        </w:rPr>
        <w:t>ընտրված</w:t>
      </w:r>
      <w:r w:rsidRPr="001C3C4B">
        <w:rPr>
          <w:rFonts w:ascii="GHEA Grapalat" w:hAnsi="GHEA Grapalat" w:cs="Sylfaen"/>
          <w:i w:val="0"/>
          <w:szCs w:val="24"/>
          <w:lang w:val="af-ZA"/>
        </w:rPr>
        <w:t xml:space="preserve"> </w:t>
      </w:r>
      <w:r w:rsidRPr="001C3C4B">
        <w:rPr>
          <w:rFonts w:ascii="GHEA Grapalat" w:hAnsi="GHEA Grapalat" w:cs="Sylfaen"/>
          <w:i w:val="0"/>
          <w:szCs w:val="24"/>
          <w:lang w:val="hy-AM"/>
        </w:rPr>
        <w:t xml:space="preserve">և այդպիսին չճանաչված </w:t>
      </w:r>
      <w:r w:rsidRPr="001C3C4B">
        <w:rPr>
          <w:rFonts w:ascii="GHEA Grapalat" w:hAnsi="GHEA Grapalat" w:cs="Sylfaen"/>
          <w:i w:val="0"/>
          <w:szCs w:val="24"/>
          <w:lang w:val="ru-RU"/>
        </w:rPr>
        <w:t>մասնակիցներին</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Առաջարկված</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նվազագույն</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գների</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հավասարության</w:t>
      </w:r>
      <w:r w:rsidRPr="001C3C4B">
        <w:rPr>
          <w:rFonts w:ascii="GHEA Grapalat" w:hAnsi="GHEA Grapalat" w:cs="Sylfaen"/>
          <w:i w:val="0"/>
          <w:szCs w:val="24"/>
          <w:lang w:val="af-ZA"/>
        </w:rPr>
        <w:t xml:space="preserve"> </w:t>
      </w:r>
      <w:r w:rsidRPr="001C3C4B">
        <w:rPr>
          <w:rFonts w:ascii="GHEA Grapalat" w:hAnsi="GHEA Grapalat" w:cs="Sylfaen"/>
          <w:i w:val="0"/>
          <w:szCs w:val="24"/>
          <w:lang w:val="ru-RU"/>
        </w:rPr>
        <w:t>դեպքում</w:t>
      </w:r>
      <w:r w:rsidRPr="001C3C4B">
        <w:rPr>
          <w:rFonts w:ascii="GHEA Grapalat" w:hAnsi="GHEA Grapalat" w:cs="Sylfaen"/>
          <w:i w:val="0"/>
          <w:szCs w:val="24"/>
          <w:lang w:val="af-ZA"/>
        </w:rPr>
        <w:t xml:space="preserve"> </w:t>
      </w:r>
    </w:p>
    <w:p w14:paraId="56965EF2" w14:textId="77777777" w:rsidR="001C3C4B" w:rsidRPr="00F566BF"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1C55390" w14:textId="77777777" w:rsidR="001C3C4B" w:rsidRPr="00F566BF"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23997F" w14:textId="77777777" w:rsidR="001C3C4B" w:rsidRPr="00F566BF" w:rsidRDefault="001C3C4B" w:rsidP="001C3C4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2C48356" w14:textId="77777777" w:rsidR="001C3C4B" w:rsidRPr="00F71502"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7EF7126" w14:textId="77777777" w:rsidR="001C3C4B" w:rsidRPr="00D94074" w:rsidRDefault="001C3C4B" w:rsidP="001C3C4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7D4C933" w14:textId="77777777" w:rsidR="001C3C4B" w:rsidRPr="00D94074" w:rsidRDefault="001C3C4B" w:rsidP="001C3C4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9376FE2" w14:textId="77777777" w:rsidR="001C3C4B" w:rsidRPr="00D94074" w:rsidRDefault="001C3C4B" w:rsidP="001C3C4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ECC2072" w14:textId="77777777" w:rsidR="001C3C4B" w:rsidRPr="00F566BF" w:rsidRDefault="001C3C4B" w:rsidP="001C3C4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8058C41" w14:textId="77777777" w:rsidR="001C3C4B" w:rsidRPr="00F566BF" w:rsidRDefault="001C3C4B" w:rsidP="001C3C4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7E28775" w14:textId="77777777" w:rsidR="001C3C4B" w:rsidRPr="00F566BF" w:rsidRDefault="001C3C4B" w:rsidP="001C3C4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8737848" w14:textId="77777777" w:rsidR="001C3C4B" w:rsidRPr="00F566BF" w:rsidRDefault="001C3C4B" w:rsidP="001C3C4B">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00DA47C3" w14:textId="77777777" w:rsidR="001C3C4B" w:rsidRPr="00915006"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0FFC301" w14:textId="77777777" w:rsidR="001C3C4B" w:rsidRPr="00F566BF" w:rsidRDefault="001C3C4B" w:rsidP="001C3C4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EE8DBEC" w14:textId="77777777" w:rsidR="001C3C4B" w:rsidRDefault="001C3C4B" w:rsidP="001C3C4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49DAE1" w14:textId="77777777" w:rsidR="001C3C4B" w:rsidRPr="0008536B"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1A5EC42E" w14:textId="77777777" w:rsidR="001C3C4B" w:rsidRDefault="001C3C4B" w:rsidP="001C3C4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4098D567" w14:textId="77777777" w:rsidR="001C3C4B" w:rsidRPr="0008536B" w:rsidRDefault="001C3C4B" w:rsidP="001C3C4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23FAF34" w14:textId="77777777" w:rsidR="001C3C4B" w:rsidRPr="0008536B" w:rsidRDefault="001C3C4B" w:rsidP="001C3C4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0312F1D" w14:textId="77777777" w:rsidR="001C3C4B" w:rsidRPr="0008536B" w:rsidRDefault="001C3C4B" w:rsidP="001C3C4B">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9E9417B" w14:textId="77777777" w:rsidR="001C3C4B" w:rsidRPr="0008536B" w:rsidRDefault="001C3C4B" w:rsidP="001C3C4B">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2481CC46" w14:textId="77777777" w:rsidR="001C3C4B" w:rsidRDefault="001C3C4B" w:rsidP="001C3C4B">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188E4BEF" w14:textId="77777777" w:rsidR="001C3C4B" w:rsidRPr="00F566BF" w:rsidRDefault="001C3C4B" w:rsidP="001C3C4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603D2E3" w14:textId="77777777" w:rsidR="001C3C4B" w:rsidRPr="00F566BF" w:rsidRDefault="001C3C4B" w:rsidP="001C3C4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BBE17BE"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6A1C697" w14:textId="77777777" w:rsidR="001C3C4B" w:rsidRPr="00F566BF" w:rsidRDefault="001C3C4B" w:rsidP="001C3C4B">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74C5E5B" w14:textId="77777777" w:rsidR="001C3C4B" w:rsidRPr="00F566BF" w:rsidRDefault="001C3C4B" w:rsidP="001C3C4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7CC982F"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EF715B8"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0614D19" w14:textId="77777777" w:rsidR="001C3C4B" w:rsidRPr="00F566BF" w:rsidRDefault="001C3C4B" w:rsidP="001C3C4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FD788B4"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AA44C51"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C107A9F"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F3CEC46" w14:textId="77777777" w:rsidR="001C3C4B" w:rsidRPr="00F566BF" w:rsidRDefault="001C3C4B" w:rsidP="001C3C4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2F40E9FC" w14:textId="77777777" w:rsidR="001C3C4B" w:rsidRPr="00F566BF" w:rsidRDefault="001C3C4B" w:rsidP="001C3C4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85D36FF" w14:textId="77777777" w:rsidR="001C3C4B" w:rsidRPr="00F566BF" w:rsidRDefault="001C3C4B" w:rsidP="001C3C4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B13B54B" w14:textId="77777777" w:rsidR="001C3C4B" w:rsidRPr="00F566BF" w:rsidRDefault="001C3C4B" w:rsidP="001C3C4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1EE43A" w14:textId="77777777" w:rsidR="001C3C4B" w:rsidRPr="00F566BF" w:rsidRDefault="001C3C4B" w:rsidP="001C3C4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22640B7" w14:textId="24044C70" w:rsidR="001C3C4B" w:rsidRDefault="001C3C4B" w:rsidP="001C3C4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08D7670" w14:textId="77777777" w:rsidR="001C3C4B" w:rsidRDefault="001C3C4B" w:rsidP="001C3C4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E0564E1" w14:textId="77777777" w:rsidR="001C3C4B" w:rsidRPr="00BA41C0" w:rsidRDefault="001C3C4B" w:rsidP="001C3C4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C448037" w14:textId="77777777" w:rsidR="001C3C4B" w:rsidRPr="003B135C" w:rsidRDefault="001C3C4B" w:rsidP="001C3C4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70E9600" w14:textId="77777777" w:rsidR="00D576D8" w:rsidRPr="00F566BF" w:rsidRDefault="00D576D8" w:rsidP="00D576D8">
      <w:pPr>
        <w:ind w:firstLine="567"/>
        <w:jc w:val="center"/>
        <w:rPr>
          <w:rFonts w:ascii="GHEA Grapalat" w:hAnsi="GHEA Grapalat"/>
          <w:b/>
          <w:sz w:val="20"/>
          <w:lang w:val="es-ES"/>
        </w:rPr>
      </w:pPr>
    </w:p>
    <w:p w14:paraId="1B1FC98B" w14:textId="77777777" w:rsidR="00F63E1B" w:rsidRPr="00F566BF" w:rsidRDefault="00F63E1B" w:rsidP="00F63E1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2D839A3C" w14:textId="77777777" w:rsidR="00F63E1B" w:rsidRPr="00F566BF" w:rsidRDefault="00F63E1B" w:rsidP="00F63E1B">
      <w:pPr>
        <w:jc w:val="center"/>
        <w:rPr>
          <w:rFonts w:ascii="GHEA Grapalat" w:hAnsi="GHEA Grapalat"/>
          <w:b/>
          <w:iCs/>
          <w:sz w:val="20"/>
          <w:lang w:val="af-ZA"/>
        </w:rPr>
      </w:pPr>
    </w:p>
    <w:p w14:paraId="2CC0C73D"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AA84806"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24DFF85B" w14:textId="77777777" w:rsidR="00F63E1B"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F477D5F"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34A175D6" w14:textId="77777777" w:rsidR="00F63E1B" w:rsidRPr="00A70EAF" w:rsidRDefault="00F63E1B" w:rsidP="00F63E1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MS Mincho" w:eastAsia="MS Mincho" w:hAnsi="MS Mincho" w:cs="MS Mincho" w:hint="eastAsia"/>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313261CB"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 փաստաթղթաշրջանառության համակարգում:  Պատվիրատուի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74DE746C" w14:textId="77777777" w:rsidR="00F63E1B" w:rsidRPr="00F566BF" w:rsidRDefault="00F63E1B" w:rsidP="00F63E1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15253E9C" w14:textId="77777777" w:rsidR="00F63E1B" w:rsidRPr="00F566BF" w:rsidRDefault="00F63E1B" w:rsidP="00F63E1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50DFA563" w14:textId="77777777" w:rsidR="00F63E1B" w:rsidRPr="00F566BF" w:rsidRDefault="00F63E1B" w:rsidP="00F63E1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CD8DBFF" w14:textId="77777777" w:rsidR="00D576D8" w:rsidRPr="00F566BF" w:rsidRDefault="00D576D8" w:rsidP="00D576D8">
      <w:pPr>
        <w:jc w:val="center"/>
        <w:rPr>
          <w:rFonts w:ascii="GHEA Grapalat" w:hAnsi="GHEA Grapalat"/>
          <w:b/>
          <w:iCs/>
          <w:sz w:val="20"/>
          <w:lang w:val="af-ZA"/>
        </w:rPr>
      </w:pPr>
    </w:p>
    <w:p w14:paraId="3484A084" w14:textId="77777777" w:rsidR="00D576D8" w:rsidRPr="00F566BF" w:rsidRDefault="00D576D8" w:rsidP="00D576D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F0EB01C" w14:textId="77777777" w:rsidR="00D576D8" w:rsidRPr="00F566BF" w:rsidRDefault="00D576D8" w:rsidP="00D576D8">
      <w:pPr>
        <w:jc w:val="center"/>
        <w:rPr>
          <w:rFonts w:ascii="GHEA Grapalat" w:hAnsi="GHEA Grapalat"/>
          <w:b/>
          <w:iCs/>
          <w:sz w:val="20"/>
          <w:lang w:val="af-ZA"/>
        </w:rPr>
      </w:pPr>
    </w:p>
    <w:p w14:paraId="45F9BCAE" w14:textId="77777777" w:rsidR="00F63E1B" w:rsidRPr="00F566BF" w:rsidRDefault="00F63E1B" w:rsidP="00F63E1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7E97B2FF" w14:textId="1E6647EC" w:rsidR="003E29D1" w:rsidRDefault="003E29D1" w:rsidP="003E29D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00F63E1B" w:rsidRPr="00F566BF">
        <w:rPr>
          <w:rFonts w:ascii="GHEA Grapalat" w:hAnsi="GHEA Grapalat" w:cs="Sylfaen"/>
          <w:sz w:val="20"/>
        </w:rPr>
        <w:t>Որակավորման</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ապահովման</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չափը</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հավասար</w:t>
      </w:r>
      <w:r w:rsidR="00F63E1B" w:rsidRPr="00F566BF">
        <w:rPr>
          <w:rFonts w:ascii="GHEA Grapalat" w:hAnsi="GHEA Grapalat" w:cs="Sylfaen"/>
          <w:sz w:val="20"/>
          <w:lang w:val="af-ZA"/>
        </w:rPr>
        <w:t xml:space="preserve"> </w:t>
      </w:r>
      <w:r w:rsidR="00F63E1B" w:rsidRPr="00F566BF">
        <w:rPr>
          <w:rFonts w:ascii="GHEA Grapalat" w:hAnsi="GHEA Grapalat" w:cs="Sylfaen"/>
          <w:sz w:val="20"/>
        </w:rPr>
        <w:t>է</w:t>
      </w:r>
      <w:r w:rsidR="00F63E1B" w:rsidRPr="007F147C">
        <w:rPr>
          <w:rFonts w:ascii="GHEA Grapalat" w:hAnsi="GHEA Grapalat" w:cs="Sylfaen"/>
          <w:sz w:val="20"/>
          <w:lang w:val="af-ZA"/>
        </w:rPr>
        <w:t xml:space="preserve"> </w:t>
      </w:r>
      <w:r w:rsidR="00F63E1B">
        <w:rPr>
          <w:rFonts w:ascii="GHEA Grapalat" w:hAnsi="GHEA Grapalat" w:cs="Sylfaen"/>
          <w:sz w:val="20"/>
          <w:lang w:val="hy-AM"/>
        </w:rPr>
        <w:t>սույն</w:t>
      </w:r>
      <w:r w:rsidR="00F63E1B" w:rsidRPr="00BA41C0">
        <w:rPr>
          <w:rFonts w:ascii="GHEA Grapalat" w:hAnsi="GHEA Grapalat" w:cs="Sylfaen"/>
          <w:sz w:val="20"/>
          <w:lang w:val="hy-AM"/>
        </w:rPr>
        <w:t xml:space="preserve"> ընթացակարգի շրջանակում գնվելիք </w:t>
      </w:r>
      <w:r w:rsidR="00F63E1B">
        <w:rPr>
          <w:rFonts w:ascii="GHEA Grapalat" w:hAnsi="GHEA Grapalat" w:cs="Sylfaen"/>
          <w:sz w:val="20"/>
          <w:lang w:val="hy-AM"/>
        </w:rPr>
        <w:t>ծառայությունների</w:t>
      </w:r>
      <w:r w:rsidR="00F63E1B" w:rsidRPr="00BA41C0">
        <w:rPr>
          <w:rFonts w:ascii="GHEA Grapalat" w:hAnsi="GHEA Grapalat" w:cs="Sylfaen"/>
          <w:sz w:val="20"/>
          <w:lang w:val="hy-AM"/>
        </w:rPr>
        <w:t xml:space="preserve"> գնման գնի</w:t>
      </w:r>
      <w:r w:rsidR="00F63E1B" w:rsidRPr="009E1D1C" w:rsidDel="00DB3B2E">
        <w:rPr>
          <w:rFonts w:ascii="GHEA Grapalat" w:hAnsi="GHEA Grapalat" w:cs="Sylfaen"/>
          <w:sz w:val="20"/>
          <w:lang w:val="af-ZA"/>
        </w:rPr>
        <w:t xml:space="preserve"> </w:t>
      </w:r>
      <w:r w:rsidRPr="006A6238">
        <w:rPr>
          <w:rFonts w:ascii="GHEA Grapalat" w:hAnsi="GHEA Grapalat" w:cs="Sylfaen"/>
          <w:b/>
          <w:sz w:val="20"/>
          <w:lang w:val="hy-AM"/>
        </w:rPr>
        <w:t>երեսուն</w:t>
      </w:r>
      <w:r>
        <w:rPr>
          <w:rFonts w:ascii="GHEA Grapalat" w:hAnsi="GHEA Grapalat" w:cs="Sylfaen"/>
          <w:sz w:val="20"/>
          <w:lang w:val="hy-AM"/>
        </w:rPr>
        <w:t xml:space="preserve"> տոկոսին</w:t>
      </w:r>
      <w:r w:rsidRPr="00F566BF">
        <w:rPr>
          <w:rFonts w:ascii="GHEA Grapalat" w:hAnsi="GHEA Grapalat" w:cs="Sylfaen"/>
          <w:sz w:val="20"/>
          <w:lang w:val="af-ZA"/>
        </w:rPr>
        <w:t>:</w:t>
      </w:r>
      <w:r w:rsidR="003D7C7C">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3D7C7C" w:rsidRPr="007F147C">
        <w:rPr>
          <w:rFonts w:ascii="GHEA Grapalat" w:hAnsi="GHEA Grapalat" w:cs="Sylfaen"/>
          <w:sz w:val="20"/>
          <w:lang w:val="af-ZA"/>
        </w:rPr>
        <w:t xml:space="preserve"> </w:t>
      </w:r>
      <w:r w:rsidR="003D7C7C" w:rsidRPr="00F566BF">
        <w:rPr>
          <w:rFonts w:ascii="GHEA Grapalat" w:hAnsi="GHEA Grapalat" w:cs="Sylfaen"/>
          <w:sz w:val="20"/>
          <w:lang w:val="af-ZA"/>
        </w:rPr>
        <w:t xml:space="preserve"> </w:t>
      </w:r>
      <w:r w:rsidRPr="00F566BF">
        <w:rPr>
          <w:rFonts w:ascii="GHEA Grapalat" w:hAnsi="GHEA Grapalat" w:cs="Sylfaen"/>
          <w:sz w:val="20"/>
          <w:lang w:val="af-ZA"/>
        </w:rPr>
        <w:t xml:space="preserve"> </w:t>
      </w:r>
      <w:r w:rsidRPr="0075197E">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75197E">
        <w:rPr>
          <w:rFonts w:ascii="GHEA Grapalat" w:hAnsi="GHEA Grapalat" w:cs="Sylfaen"/>
          <w:sz w:val="20"/>
          <w:lang w:val="hy-AM"/>
        </w:rPr>
        <w:t>ապահովումը</w:t>
      </w:r>
      <w:r>
        <w:rPr>
          <w:rFonts w:ascii="GHEA Grapalat" w:hAnsi="GHEA Grapalat" w:cs="Sylfaen"/>
          <w:sz w:val="20"/>
          <w:lang w:val="hy-AM"/>
        </w:rPr>
        <w:t xml:space="preserve"> </w:t>
      </w:r>
      <w:r w:rsidRPr="00375802">
        <w:rPr>
          <w:rFonts w:ascii="GHEA Grapalat" w:hAnsi="GHEA Grapalat" w:cs="Sylfaen"/>
          <w:sz w:val="20"/>
          <w:lang w:val="af-ZA"/>
        </w:rPr>
        <w:t>(</w:t>
      </w:r>
      <w:r w:rsidRPr="0075197E">
        <w:rPr>
          <w:rFonts w:ascii="GHEA Grapalat" w:hAnsi="GHEA Grapalat" w:cs="Sylfaen"/>
          <w:color w:val="FF0000"/>
          <w:sz w:val="20"/>
          <w:lang w:val="hy-AM"/>
        </w:rPr>
        <w:t>չնախատեսված գումարի մասով</w:t>
      </w:r>
      <w:r w:rsidRPr="00375802">
        <w:rPr>
          <w:rFonts w:ascii="GHEA Grapalat" w:hAnsi="GHEA Grapalat" w:cs="Sylfaen"/>
          <w:sz w:val="20"/>
          <w:lang w:val="af-ZA"/>
        </w:rPr>
        <w:t>)</w:t>
      </w:r>
      <w:r w:rsidRPr="00F566BF">
        <w:rPr>
          <w:rFonts w:ascii="GHEA Grapalat" w:hAnsi="GHEA Grapalat" w:cs="Sylfaen"/>
          <w:sz w:val="20"/>
          <w:lang w:val="af-ZA"/>
        </w:rPr>
        <w:t xml:space="preserve"> </w:t>
      </w:r>
      <w:r w:rsidRPr="0075197E">
        <w:rPr>
          <w:rFonts w:ascii="GHEA Grapalat" w:hAnsi="GHEA Grapalat" w:cs="Sylfaen"/>
          <w:sz w:val="20"/>
          <w:lang w:val="hy-AM"/>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75197E">
        <w:rPr>
          <w:rFonts w:ascii="GHEA Grapalat" w:hAnsi="GHEA Grapalat" w:cs="Sylfaen"/>
          <w:sz w:val="20"/>
          <w:lang w:val="hy-AM"/>
        </w:rPr>
        <w:t>տուժանքի</w:t>
      </w:r>
      <w:r>
        <w:rPr>
          <w:rFonts w:ascii="GHEA Grapalat" w:hAnsi="GHEA Grapalat" w:cs="Sylfaen"/>
          <w:sz w:val="20"/>
          <w:lang w:val="hy-AM"/>
        </w:rPr>
        <w:t xml:space="preserve"> մասին համաձայնության</w:t>
      </w:r>
      <w:r w:rsidRPr="00915006">
        <w:rPr>
          <w:rFonts w:ascii="GHEA Grapalat" w:hAnsi="GHEA Grapalat" w:cs="Sylfaen"/>
          <w:sz w:val="20"/>
          <w:lang w:val="af-ZA"/>
        </w:rPr>
        <w:t xml:space="preserve"> (</w:t>
      </w:r>
      <w:r w:rsidRPr="0075197E">
        <w:rPr>
          <w:rFonts w:ascii="GHEA Grapalat" w:hAnsi="GHEA Grapalat" w:cs="Sylfaen"/>
          <w:sz w:val="20"/>
          <w:lang w:val="hy-AM"/>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2)</w:t>
      </w:r>
      <w:r>
        <w:rPr>
          <w:rFonts w:ascii="GHEA Grapalat" w:hAnsi="GHEA Grapalat" w:cs="Sylfaen"/>
          <w:sz w:val="20"/>
          <w:lang w:val="hy-AM"/>
        </w:rPr>
        <w:t>, իսկ</w:t>
      </w:r>
      <w:r w:rsidRPr="00915006">
        <w:rPr>
          <w:rFonts w:ascii="GHEA Grapalat" w:hAnsi="GHEA Grapalat" w:cs="Sylfaen"/>
          <w:sz w:val="20"/>
          <w:lang w:val="af-ZA"/>
        </w:rPr>
        <w:t xml:space="preserve"> </w:t>
      </w:r>
      <w:r w:rsidRPr="00375802">
        <w:rPr>
          <w:rFonts w:ascii="GHEA Grapalat" w:hAnsi="GHEA Grapalat" w:cs="Sylfaen"/>
          <w:sz w:val="20"/>
          <w:lang w:val="af-ZA"/>
        </w:rPr>
        <w:t>(</w:t>
      </w:r>
      <w:r w:rsidRPr="0075197E">
        <w:rPr>
          <w:rFonts w:ascii="GHEA Grapalat" w:hAnsi="GHEA Grapalat" w:cs="Sylfaen"/>
          <w:color w:val="FF0000"/>
          <w:sz w:val="20"/>
          <w:lang w:val="hy-AM"/>
        </w:rPr>
        <w:t>նախատեսված գումարի մասով</w:t>
      </w:r>
      <w:r w:rsidRPr="00375802">
        <w:rPr>
          <w:rFonts w:ascii="GHEA Grapalat" w:hAnsi="GHEA Grapalat" w:cs="Sylfaen"/>
          <w:sz w:val="20"/>
          <w:lang w:val="af-ZA"/>
        </w:rPr>
        <w:t>)</w:t>
      </w:r>
      <w:r w:rsidRPr="00915006">
        <w:rPr>
          <w:rFonts w:ascii="GHEA Grapalat" w:hAnsi="GHEA Grapalat" w:cs="Sylfaen"/>
          <w:sz w:val="20"/>
          <w:lang w:val="af-ZA"/>
        </w:rPr>
        <w:t xml:space="preserve"> </w:t>
      </w:r>
      <w:r w:rsidRPr="0075197E">
        <w:rPr>
          <w:rFonts w:ascii="GHEA Grapalat" w:hAnsi="GHEA Grapalat" w:cs="Sylfaen"/>
          <w:sz w:val="20"/>
          <w:lang w:val="hy-AM"/>
        </w:rPr>
        <w:t>կանխիկ</w:t>
      </w:r>
      <w:r w:rsidRPr="00915006">
        <w:rPr>
          <w:rFonts w:ascii="GHEA Grapalat" w:hAnsi="GHEA Grapalat" w:cs="Sylfaen"/>
          <w:sz w:val="20"/>
          <w:lang w:val="af-ZA"/>
        </w:rPr>
        <w:t xml:space="preserve"> </w:t>
      </w:r>
      <w:r w:rsidRPr="0075197E">
        <w:rPr>
          <w:rFonts w:ascii="GHEA Grapalat" w:hAnsi="GHEA Grapalat" w:cs="Sylfaen"/>
          <w:sz w:val="20"/>
          <w:lang w:val="hy-AM"/>
        </w:rPr>
        <w:t>փողի</w:t>
      </w:r>
      <w:r w:rsidRPr="00915006">
        <w:rPr>
          <w:rFonts w:ascii="GHEA Grapalat" w:hAnsi="GHEA Grapalat" w:cs="Sylfaen"/>
          <w:sz w:val="20"/>
          <w:lang w:val="af-ZA"/>
        </w:rPr>
        <w:t xml:space="preserve">, </w:t>
      </w:r>
      <w:r w:rsidRPr="0075197E">
        <w:rPr>
          <w:rFonts w:ascii="GHEA Grapalat" w:hAnsi="GHEA Grapalat" w:cs="Sylfaen"/>
          <w:sz w:val="20"/>
          <w:lang w:val="hy-AM"/>
        </w:rPr>
        <w:t>կամ</w:t>
      </w:r>
      <w:r w:rsidRPr="00915006">
        <w:rPr>
          <w:rFonts w:ascii="GHEA Grapalat" w:hAnsi="GHEA Grapalat" w:cs="Sylfaen"/>
          <w:sz w:val="20"/>
          <w:lang w:val="af-ZA"/>
        </w:rPr>
        <w:t xml:space="preserve"> </w:t>
      </w:r>
      <w:r w:rsidRPr="0075197E">
        <w:rPr>
          <w:rFonts w:ascii="GHEA Grapalat" w:hAnsi="GHEA Grapalat" w:cs="Sylfaen"/>
          <w:sz w:val="20"/>
          <w:lang w:val="hy-AM"/>
        </w:rPr>
        <w:t>բանկերի</w:t>
      </w:r>
      <w:r w:rsidRPr="00915006">
        <w:rPr>
          <w:rFonts w:ascii="GHEA Grapalat" w:hAnsi="GHEA Grapalat" w:cs="Sylfaen"/>
          <w:sz w:val="20"/>
          <w:lang w:val="af-ZA"/>
        </w:rPr>
        <w:t xml:space="preserve"> </w:t>
      </w:r>
      <w:r w:rsidRPr="0075197E">
        <w:rPr>
          <w:rFonts w:ascii="GHEA Grapalat" w:hAnsi="GHEA Grapalat" w:cs="Sylfaen"/>
          <w:sz w:val="20"/>
          <w:lang w:val="hy-AM"/>
        </w:rPr>
        <w:t>կողմից</w:t>
      </w:r>
      <w:r w:rsidRPr="00915006">
        <w:rPr>
          <w:rFonts w:ascii="GHEA Grapalat" w:hAnsi="GHEA Grapalat" w:cs="Sylfaen"/>
          <w:sz w:val="20"/>
          <w:lang w:val="af-ZA"/>
        </w:rPr>
        <w:t xml:space="preserve"> </w:t>
      </w:r>
      <w:r w:rsidRPr="0075197E">
        <w:rPr>
          <w:rFonts w:ascii="GHEA Grapalat" w:hAnsi="GHEA Grapalat" w:cs="Sylfaen"/>
          <w:sz w:val="20"/>
          <w:lang w:val="hy-AM"/>
        </w:rPr>
        <w:t>տրամադրված</w:t>
      </w:r>
      <w:r w:rsidRPr="00915006">
        <w:rPr>
          <w:rFonts w:ascii="GHEA Grapalat" w:hAnsi="GHEA Grapalat" w:cs="Sylfaen"/>
          <w:sz w:val="20"/>
          <w:lang w:val="af-ZA"/>
        </w:rPr>
        <w:t xml:space="preserve"> </w:t>
      </w:r>
      <w:r w:rsidRPr="0075197E">
        <w:rPr>
          <w:rFonts w:ascii="GHEA Grapalat" w:hAnsi="GHEA Grapalat" w:cs="Sylfaen"/>
          <w:sz w:val="20"/>
          <w:lang w:val="hy-AM"/>
        </w:rPr>
        <w:t>երաշխիքների</w:t>
      </w:r>
      <w:r w:rsidRPr="00915006">
        <w:rPr>
          <w:rFonts w:ascii="GHEA Grapalat" w:hAnsi="GHEA Grapalat" w:cs="Sylfaen"/>
          <w:sz w:val="20"/>
          <w:lang w:val="af-ZA"/>
        </w:rPr>
        <w:t xml:space="preserve"> </w:t>
      </w:r>
      <w:r w:rsidRPr="0075197E">
        <w:rPr>
          <w:rFonts w:ascii="GHEA Grapalat" w:hAnsi="GHEA Grapalat" w:cs="Sylfaen"/>
          <w:sz w:val="20"/>
          <w:lang w:val="hy-AM"/>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sidRPr="0075197E">
        <w:rPr>
          <w:rFonts w:ascii="GHEA Grapalat" w:hAnsi="GHEA Grapalat" w:cs="Sylfaen"/>
          <w:sz w:val="20"/>
          <w:lang w:val="hy-AM"/>
        </w:rPr>
        <w:t>ապահովումը</w:t>
      </w:r>
      <w:r w:rsidRPr="00F566BF">
        <w:rPr>
          <w:rFonts w:ascii="GHEA Grapalat" w:hAnsi="GHEA Grapalat" w:cs="Sylfaen"/>
          <w:sz w:val="20"/>
          <w:lang w:val="af-ZA"/>
        </w:rPr>
        <w:t xml:space="preserve"> </w:t>
      </w:r>
      <w:r w:rsidRPr="0075197E">
        <w:rPr>
          <w:rFonts w:ascii="GHEA Grapalat" w:hAnsi="GHEA Grapalat" w:cs="Sylfaen"/>
          <w:sz w:val="20"/>
          <w:lang w:val="hy-AM"/>
        </w:rPr>
        <w:t>պետք</w:t>
      </w:r>
      <w:r w:rsidRPr="00F566BF">
        <w:rPr>
          <w:rFonts w:ascii="GHEA Grapalat" w:hAnsi="GHEA Grapalat" w:cs="Sylfaen"/>
          <w:sz w:val="20"/>
          <w:lang w:val="af-ZA"/>
        </w:rPr>
        <w:t xml:space="preserve"> </w:t>
      </w:r>
      <w:r w:rsidRPr="0075197E">
        <w:rPr>
          <w:rFonts w:ascii="GHEA Grapalat" w:hAnsi="GHEA Grapalat" w:cs="Sylfaen"/>
          <w:sz w:val="20"/>
          <w:lang w:val="hy-AM"/>
        </w:rPr>
        <w:t>է</w:t>
      </w:r>
      <w:r w:rsidRPr="00F566BF">
        <w:rPr>
          <w:rFonts w:ascii="GHEA Grapalat" w:hAnsi="GHEA Grapalat" w:cs="Sylfaen"/>
          <w:sz w:val="20"/>
          <w:lang w:val="af-ZA"/>
        </w:rPr>
        <w:t xml:space="preserve"> </w:t>
      </w:r>
      <w:r w:rsidRPr="0075197E">
        <w:rPr>
          <w:rFonts w:ascii="GHEA Grapalat" w:hAnsi="GHEA Grapalat" w:cs="Sylfaen"/>
          <w:sz w:val="20"/>
          <w:lang w:val="hy-AM"/>
        </w:rPr>
        <w:t>վավեր</w:t>
      </w:r>
      <w:r w:rsidRPr="00F566BF">
        <w:rPr>
          <w:rFonts w:ascii="GHEA Grapalat" w:hAnsi="GHEA Grapalat" w:cs="Sylfaen"/>
          <w:sz w:val="20"/>
          <w:lang w:val="af-ZA"/>
        </w:rPr>
        <w:t xml:space="preserve"> </w:t>
      </w:r>
      <w:r w:rsidRPr="0075197E">
        <w:rPr>
          <w:rFonts w:ascii="GHEA Grapalat" w:hAnsi="GHEA Grapalat" w:cs="Sylfaen"/>
          <w:sz w:val="20"/>
          <w:lang w:val="hy-AM"/>
        </w:rPr>
        <w:t>լինի</w:t>
      </w:r>
      <w:r w:rsidRPr="00F566BF">
        <w:rPr>
          <w:rFonts w:ascii="GHEA Grapalat" w:hAnsi="GHEA Grapalat" w:cs="Sylfaen"/>
          <w:sz w:val="20"/>
          <w:lang w:val="af-ZA"/>
        </w:rPr>
        <w:t xml:space="preserve"> </w:t>
      </w:r>
      <w:r w:rsidRPr="0075197E">
        <w:rPr>
          <w:rFonts w:ascii="GHEA Grapalat" w:hAnsi="GHEA Grapalat" w:cs="Sylfaen"/>
          <w:sz w:val="20"/>
          <w:lang w:val="hy-AM"/>
        </w:rPr>
        <w:t>առնվազն</w:t>
      </w:r>
      <w:r w:rsidRPr="00F566BF">
        <w:rPr>
          <w:rFonts w:ascii="GHEA Grapalat" w:hAnsi="GHEA Grapalat" w:cs="Sylfaen"/>
          <w:sz w:val="20"/>
          <w:lang w:val="af-ZA"/>
        </w:rPr>
        <w:t xml:space="preserve"> </w:t>
      </w:r>
      <w:r w:rsidRPr="0075197E">
        <w:rPr>
          <w:rFonts w:ascii="GHEA Grapalat" w:hAnsi="GHEA Grapalat" w:cs="Sylfaen"/>
          <w:sz w:val="20"/>
          <w:lang w:val="hy-AM"/>
        </w:rPr>
        <w:t>մինչև</w:t>
      </w:r>
      <w:r w:rsidRPr="00F566BF">
        <w:rPr>
          <w:rFonts w:ascii="GHEA Grapalat" w:hAnsi="GHEA Grapalat" w:cs="Sylfaen"/>
          <w:sz w:val="20"/>
          <w:lang w:val="af-ZA"/>
        </w:rPr>
        <w:t xml:space="preserve"> </w:t>
      </w:r>
      <w:r w:rsidRPr="0075197E">
        <w:rPr>
          <w:rFonts w:ascii="GHEA Grapalat" w:hAnsi="GHEA Grapalat" w:cs="Sylfaen"/>
          <w:sz w:val="20"/>
          <w:lang w:val="hy-AM"/>
        </w:rPr>
        <w:t>պայմանագրի</w:t>
      </w:r>
      <w:r w:rsidRPr="00F566BF">
        <w:rPr>
          <w:rFonts w:ascii="GHEA Grapalat" w:hAnsi="GHEA Grapalat" w:cs="Sylfaen"/>
          <w:sz w:val="20"/>
          <w:lang w:val="af-ZA"/>
        </w:rPr>
        <w:t xml:space="preserve"> </w:t>
      </w:r>
      <w:r w:rsidRPr="0075197E">
        <w:rPr>
          <w:rFonts w:ascii="GHEA Grapalat" w:hAnsi="GHEA Grapalat" w:cs="Sylfaen"/>
          <w:sz w:val="20"/>
          <w:lang w:val="hy-AM"/>
        </w:rPr>
        <w:t>կատարման</w:t>
      </w:r>
      <w:r w:rsidRPr="00F566BF">
        <w:rPr>
          <w:rFonts w:ascii="GHEA Grapalat" w:hAnsi="GHEA Grapalat" w:cs="Sylfaen"/>
          <w:sz w:val="20"/>
          <w:lang w:val="af-ZA"/>
        </w:rPr>
        <w:t xml:space="preserve"> </w:t>
      </w:r>
      <w:r w:rsidRPr="0075197E">
        <w:rPr>
          <w:rFonts w:ascii="GHEA Grapalat" w:hAnsi="GHEA Grapalat" w:cs="Sylfaen"/>
          <w:sz w:val="20"/>
          <w:lang w:val="hy-AM"/>
        </w:rPr>
        <w:t>արդյունքը</w:t>
      </w:r>
      <w:r w:rsidRPr="00F566BF">
        <w:rPr>
          <w:rFonts w:ascii="GHEA Grapalat" w:hAnsi="GHEA Grapalat" w:cs="Sylfaen"/>
          <w:sz w:val="20"/>
          <w:lang w:val="af-ZA"/>
        </w:rPr>
        <w:t xml:space="preserve"> </w:t>
      </w:r>
      <w:r w:rsidRPr="0075197E">
        <w:rPr>
          <w:rFonts w:ascii="GHEA Grapalat" w:hAnsi="GHEA Grapalat" w:cs="Sylfaen"/>
          <w:sz w:val="20"/>
          <w:lang w:val="hy-AM"/>
        </w:rPr>
        <w:t>պատվիրատուից</w:t>
      </w:r>
      <w:r w:rsidRPr="00F566BF">
        <w:rPr>
          <w:rFonts w:ascii="GHEA Grapalat" w:hAnsi="GHEA Grapalat" w:cs="Sylfaen"/>
          <w:sz w:val="20"/>
          <w:lang w:val="af-ZA"/>
        </w:rPr>
        <w:t xml:space="preserve"> </w:t>
      </w:r>
      <w:r w:rsidRPr="0075197E">
        <w:rPr>
          <w:rFonts w:ascii="GHEA Grapalat" w:hAnsi="GHEA Grapalat" w:cs="Sylfaen"/>
          <w:sz w:val="20"/>
          <w:lang w:val="hy-AM"/>
        </w:rPr>
        <w:t>կողմից</w:t>
      </w:r>
      <w:r w:rsidRPr="00F566BF">
        <w:rPr>
          <w:rFonts w:ascii="GHEA Grapalat" w:hAnsi="GHEA Grapalat" w:cs="Sylfaen"/>
          <w:sz w:val="20"/>
          <w:lang w:val="af-ZA"/>
        </w:rPr>
        <w:t xml:space="preserve"> </w:t>
      </w:r>
      <w:r w:rsidRPr="0075197E">
        <w:rPr>
          <w:rFonts w:ascii="GHEA Grapalat" w:hAnsi="GHEA Grapalat" w:cs="Sylfaen"/>
          <w:sz w:val="20"/>
          <w:lang w:val="hy-AM"/>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FootnoteReference"/>
          <w:rFonts w:ascii="GHEA Grapalat" w:hAnsi="GHEA Grapalat" w:cs="Arial"/>
          <w:sz w:val="20"/>
        </w:rPr>
        <w:footnoteReference w:id="7"/>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0328FE50" w14:textId="77777777" w:rsidR="00F63E1B" w:rsidRPr="00E47255" w:rsidRDefault="00F63E1B" w:rsidP="00F63E1B">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6B0FB8F" w14:textId="77777777" w:rsidR="00F63E1B" w:rsidRPr="00912E0D" w:rsidRDefault="00F63E1B" w:rsidP="00F63E1B">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EAF7524" w14:textId="77777777" w:rsidR="00F63E1B" w:rsidRDefault="00F63E1B" w:rsidP="00F63E1B">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0C2DCEE8" w14:textId="2986D517" w:rsidR="00F63E1B" w:rsidRPr="00334EFB" w:rsidRDefault="00F63E1B" w:rsidP="00F63E1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r w:rsidRPr="00A70EAF">
        <w:rPr>
          <w:rStyle w:val="FootnoteReference"/>
          <w:rFonts w:ascii="GHEA Grapalat" w:hAnsi="GHEA Grapalat" w:cs="Arial"/>
          <w:sz w:val="20"/>
          <w:lang w:val="hy-AM"/>
        </w:rPr>
        <w:footnoteReference w:id="8"/>
      </w:r>
    </w:p>
    <w:p w14:paraId="5467522D" w14:textId="77777777" w:rsidR="00F63E1B" w:rsidRPr="00A70EAF" w:rsidRDefault="00F63E1B" w:rsidP="00F63E1B">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C87585" w14:textId="77777777" w:rsidR="00F63E1B" w:rsidRPr="00A70EAF" w:rsidRDefault="00F63E1B" w:rsidP="00F63E1B">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1EC174" w14:textId="30FC2236" w:rsidR="003E29D1" w:rsidRPr="00755F9C" w:rsidRDefault="003E29D1" w:rsidP="003E29D1">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 xml:space="preserve">10.3. </w:t>
      </w:r>
      <w:r w:rsidR="00F63E1B" w:rsidRPr="00A70EAF">
        <w:rPr>
          <w:rFonts w:ascii="GHEA Grapalat" w:hAnsi="GHEA Grapalat" w:cs="Sylfaen"/>
          <w:sz w:val="20"/>
          <w:lang w:val="hy-AM"/>
        </w:rPr>
        <w:t>Պայմանագրի</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ապահովման</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չափը</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կազմում</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է</w:t>
      </w:r>
      <w:r w:rsidR="00F63E1B" w:rsidRPr="00A70EAF">
        <w:rPr>
          <w:rFonts w:ascii="GHEA Grapalat" w:hAnsi="GHEA Grapalat" w:cs="Sylfaen"/>
          <w:sz w:val="20"/>
          <w:lang w:val="af-ZA"/>
        </w:rPr>
        <w:t xml:space="preserve"> </w:t>
      </w:r>
      <w:r w:rsidR="00F63E1B" w:rsidRPr="00A70EAF">
        <w:rPr>
          <w:rFonts w:ascii="GHEA Grapalat" w:hAnsi="GHEA Grapalat" w:cs="Sylfaen"/>
          <w:sz w:val="20"/>
          <w:lang w:val="hy-AM"/>
        </w:rPr>
        <w:t>գնման</w:t>
      </w:r>
      <w:r w:rsidR="00F63E1B">
        <w:rPr>
          <w:rFonts w:ascii="GHEA Grapalat" w:hAnsi="GHEA Grapalat" w:cs="Sylfaen"/>
          <w:sz w:val="20"/>
          <w:lang w:val="hy-AM"/>
        </w:rPr>
        <w:t xml:space="preserve"> </w:t>
      </w:r>
      <w:r w:rsidR="00F63E1B" w:rsidRPr="00A70EAF">
        <w:rPr>
          <w:rFonts w:ascii="GHEA Grapalat" w:hAnsi="GHEA Grapalat" w:cs="Sylfaen"/>
          <w:sz w:val="20"/>
          <w:lang w:val="hy-AM"/>
        </w:rPr>
        <w:t>գնի</w:t>
      </w:r>
      <w:r w:rsidR="00F63E1B" w:rsidRPr="00A70EAF">
        <w:rPr>
          <w:rFonts w:ascii="GHEA Grapalat" w:hAnsi="GHEA Grapalat" w:cs="Sylfaen"/>
          <w:sz w:val="20"/>
          <w:lang w:val="af-ZA"/>
        </w:rPr>
        <w:t xml:space="preserve"> 10  </w:t>
      </w:r>
      <w:r w:rsidR="00F63E1B"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F566BF">
        <w:rPr>
          <w:rFonts w:ascii="GHEA Grapalat" w:hAnsi="GHEA Grapalat" w:cs="Sylfaen"/>
          <w:sz w:val="20"/>
          <w:lang w:val="hy-AM"/>
        </w:rPr>
        <w:t>Պայմանագրի ապահովումը</w:t>
      </w:r>
      <w:r>
        <w:rPr>
          <w:rFonts w:ascii="GHEA Grapalat" w:hAnsi="GHEA Grapalat" w:cs="Sylfaen"/>
          <w:sz w:val="20"/>
          <w:lang w:val="hy-AM"/>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չնախատեսված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af-ZA"/>
        </w:rPr>
        <w:t xml:space="preserve"> </w:t>
      </w:r>
      <w:r w:rsidRPr="0075197E">
        <w:rPr>
          <w:rFonts w:ascii="GHEA Grapalat" w:hAnsi="GHEA Grapalat" w:cs="Sylfaen"/>
          <w:sz w:val="20"/>
          <w:lang w:val="hy-AM"/>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75197E">
        <w:rPr>
          <w:rFonts w:ascii="GHEA Grapalat" w:hAnsi="GHEA Grapalat" w:cs="Sylfaen"/>
          <w:sz w:val="20"/>
          <w:lang w:val="hy-AM"/>
        </w:rPr>
        <w:t>տուժանքի</w:t>
      </w:r>
      <w:r>
        <w:rPr>
          <w:rFonts w:ascii="GHEA Grapalat" w:hAnsi="GHEA Grapalat" w:cs="Sylfaen"/>
          <w:sz w:val="20"/>
          <w:lang w:val="hy-AM"/>
        </w:rPr>
        <w:t xml:space="preserve"> մասին համաձայնության</w:t>
      </w:r>
      <w:r w:rsidRPr="00915006">
        <w:rPr>
          <w:rFonts w:ascii="GHEA Grapalat" w:hAnsi="GHEA Grapalat" w:cs="Sylfaen"/>
          <w:sz w:val="20"/>
          <w:lang w:val="af-ZA"/>
        </w:rPr>
        <w:t xml:space="preserve"> (</w:t>
      </w:r>
      <w:r w:rsidRPr="0075197E">
        <w:rPr>
          <w:rFonts w:ascii="GHEA Grapalat" w:hAnsi="GHEA Grapalat" w:cs="Sylfaen"/>
          <w:sz w:val="20"/>
          <w:lang w:val="hy-AM"/>
        </w:rPr>
        <w:t>հավելված</w:t>
      </w:r>
      <w:r w:rsidRPr="00915006">
        <w:rPr>
          <w:rFonts w:ascii="GHEA Grapalat" w:hAnsi="GHEA Grapalat" w:cs="Sylfaen"/>
          <w:sz w:val="20"/>
          <w:lang w:val="af-ZA"/>
        </w:rPr>
        <w:t xml:space="preserve"> </w:t>
      </w:r>
      <w:r>
        <w:rPr>
          <w:rFonts w:ascii="GHEA Grapalat" w:hAnsi="GHEA Grapalat" w:cs="Sylfaen"/>
          <w:sz w:val="20"/>
          <w:lang w:val="hy-AM"/>
        </w:rPr>
        <w:t>5</w:t>
      </w:r>
      <w:r w:rsidRPr="00915006">
        <w:rPr>
          <w:rFonts w:ascii="Cambria Math" w:hAnsi="Cambria Math" w:cs="Cambria Math"/>
          <w:sz w:val="20"/>
          <w:lang w:val="af-ZA"/>
        </w:rPr>
        <w:t>․</w:t>
      </w:r>
      <w:r>
        <w:rPr>
          <w:rFonts w:ascii="GHEA Grapalat" w:hAnsi="GHEA Grapalat" w:cs="Sylfaen"/>
          <w:sz w:val="20"/>
          <w:lang w:val="af-ZA"/>
        </w:rPr>
        <w:t>1</w:t>
      </w:r>
      <w:r w:rsidRPr="00915006">
        <w:rPr>
          <w:rFonts w:ascii="GHEA Grapalat" w:hAnsi="GHEA Grapalat" w:cs="Sylfaen"/>
          <w:sz w:val="20"/>
          <w:lang w:val="af-ZA"/>
        </w:rPr>
        <w:t>)</w:t>
      </w:r>
      <w:r>
        <w:rPr>
          <w:rFonts w:ascii="GHEA Grapalat" w:hAnsi="GHEA Grapalat" w:cs="Sylfaen"/>
          <w:sz w:val="20"/>
          <w:lang w:val="hy-AM"/>
        </w:rPr>
        <w:t>, իսկ</w:t>
      </w:r>
      <w:r w:rsidRPr="00915006">
        <w:rPr>
          <w:rFonts w:ascii="GHEA Grapalat" w:hAnsi="GHEA Grapalat" w:cs="Sylfaen"/>
          <w:sz w:val="20"/>
          <w:lang w:val="af-ZA"/>
        </w:rPr>
        <w:t xml:space="preserve"> </w:t>
      </w:r>
      <w:r w:rsidRPr="0075197E">
        <w:rPr>
          <w:rFonts w:ascii="GHEA Grapalat" w:hAnsi="GHEA Grapalat" w:cs="Sylfaen"/>
          <w:sz w:val="20"/>
          <w:lang w:val="hy-AM"/>
        </w:rPr>
        <w:t>(</w:t>
      </w:r>
      <w:r w:rsidRPr="0075197E">
        <w:rPr>
          <w:rFonts w:ascii="GHEA Grapalat" w:hAnsi="GHEA Grapalat" w:cs="Sylfaen"/>
          <w:color w:val="FF0000"/>
          <w:sz w:val="20"/>
          <w:lang w:val="hy-AM"/>
        </w:rPr>
        <w:t>նախատեսված գումարի մասով</w:t>
      </w:r>
      <w:r w:rsidRPr="0075197E">
        <w:rPr>
          <w:rFonts w:ascii="GHEA Grapalat" w:hAnsi="GHEA Grapalat" w:cs="Sylfaen"/>
          <w:sz w:val="20"/>
          <w:lang w:val="hy-AM"/>
        </w:rPr>
        <w:t>)</w:t>
      </w:r>
      <w:r w:rsidRPr="00F566BF">
        <w:rPr>
          <w:rFonts w:ascii="GHEA Grapalat" w:hAnsi="GHEA Grapalat" w:cs="Sylfaen"/>
          <w:sz w:val="20"/>
          <w:lang w:val="hy-AM"/>
        </w:rPr>
        <w:t xml:space="preserve">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6B88D3BE" w14:textId="77777777" w:rsidR="00BB0C00" w:rsidRPr="009E1D1C" w:rsidRDefault="00BB0C00" w:rsidP="00BB0C0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B300C84" w14:textId="77777777" w:rsidR="00BB0C00" w:rsidRPr="00F566BF" w:rsidRDefault="00BB0C00" w:rsidP="00BB0C0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5D24C0" w14:textId="77777777" w:rsidR="00BB0C00" w:rsidRPr="00F566BF" w:rsidRDefault="00BB0C00" w:rsidP="00BB0C0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957E33E" w14:textId="77777777" w:rsidR="00BB0C00" w:rsidRPr="00F566BF" w:rsidRDefault="00BB0C00" w:rsidP="00BB0C0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B5A75A" w14:textId="77777777" w:rsidR="00BB0C00" w:rsidRDefault="00BB0C00" w:rsidP="00BB0C0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2874044" w14:textId="77777777" w:rsidR="00BB0C00" w:rsidRPr="009E1D1C" w:rsidRDefault="00BB0C00" w:rsidP="00BB0C00">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9B976C0" w14:textId="77777777" w:rsidR="00BB0C00" w:rsidRPr="003D47ED" w:rsidRDefault="00BB0C00" w:rsidP="00BB0C0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B0D7BF0" w14:textId="77777777" w:rsidR="00BB0C00" w:rsidRPr="003D47ED" w:rsidRDefault="00BB0C00" w:rsidP="00BB0C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F589E5E" w14:textId="77777777" w:rsidR="00BB0C00" w:rsidRPr="003D47ED" w:rsidRDefault="00BB0C00" w:rsidP="00BB0C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5C089D7" w14:textId="77777777" w:rsidR="00BB0C00" w:rsidRPr="003D47ED" w:rsidRDefault="00BB0C00" w:rsidP="00BB0C0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74C32A" w14:textId="77777777" w:rsidR="00BB0C00" w:rsidRPr="007C7FCA" w:rsidRDefault="00BB0C00" w:rsidP="00BB0C0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CFF392" w14:textId="77777777" w:rsidR="00D576D8" w:rsidRPr="00BB0C00" w:rsidRDefault="00D576D8" w:rsidP="00D576D8">
      <w:pPr>
        <w:ind w:firstLine="567"/>
        <w:jc w:val="both"/>
        <w:rPr>
          <w:rFonts w:ascii="GHEA Grapalat" w:hAnsi="GHEA Grapalat" w:cs="Sylfaen"/>
          <w:sz w:val="20"/>
          <w:lang w:val="hy-AM"/>
        </w:rPr>
      </w:pPr>
    </w:p>
    <w:p w14:paraId="48BFF97C" w14:textId="77777777" w:rsidR="00D576D8" w:rsidRDefault="00D576D8" w:rsidP="00D576D8">
      <w:pPr>
        <w:ind w:firstLine="567"/>
        <w:jc w:val="both"/>
        <w:rPr>
          <w:rFonts w:ascii="GHEA Grapalat" w:hAnsi="GHEA Grapalat" w:cs="Sylfaen"/>
          <w:sz w:val="20"/>
          <w:lang w:val="hy-AM"/>
        </w:rPr>
      </w:pPr>
    </w:p>
    <w:p w14:paraId="07D2F4E6" w14:textId="77777777" w:rsidR="00D576D8" w:rsidRPr="00F566BF" w:rsidRDefault="00D576D8" w:rsidP="00D576D8">
      <w:pPr>
        <w:jc w:val="center"/>
        <w:rPr>
          <w:rFonts w:ascii="GHEA Grapalat" w:hAnsi="GHEA Grapalat"/>
          <w:b/>
          <w:szCs w:val="22"/>
          <w:lang w:val="af-ZA"/>
        </w:rPr>
      </w:pPr>
    </w:p>
    <w:p w14:paraId="4309CFC8" w14:textId="77777777" w:rsidR="00D576D8" w:rsidRPr="00F566BF" w:rsidRDefault="00D576D8" w:rsidP="00D576D8">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A74F648" w14:textId="77777777" w:rsidR="00D576D8" w:rsidRPr="00F566BF" w:rsidRDefault="00D576D8" w:rsidP="00D576D8">
      <w:pPr>
        <w:jc w:val="center"/>
        <w:rPr>
          <w:rFonts w:ascii="GHEA Grapalat" w:hAnsi="GHEA Grapalat"/>
          <w:b/>
          <w:sz w:val="20"/>
          <w:lang w:val="af-ZA"/>
        </w:rPr>
      </w:pPr>
    </w:p>
    <w:p w14:paraId="24192510"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73AFA8C8"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526D15E" w14:textId="77777777" w:rsidR="00862013" w:rsidRDefault="00D576D8" w:rsidP="00D576D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62013" w:rsidRPr="00F566BF">
        <w:rPr>
          <w:rFonts w:ascii="GHEA Grapalat" w:hAnsi="GHEA Grapalat" w:cs="Sylfaen"/>
          <w:sz w:val="20"/>
          <w:lang w:val="ru-RU"/>
        </w:rPr>
        <w:t>դադարում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է</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գոյություն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ունենալ</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գնման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պահանջը</w:t>
      </w:r>
      <w:r w:rsidR="00862013" w:rsidRPr="00F566BF">
        <w:rPr>
          <w:rFonts w:ascii="GHEA Grapalat" w:hAnsi="GHEA Grapalat" w:cs="Sylfaen"/>
          <w:sz w:val="20"/>
          <w:lang w:val="hy-AM"/>
        </w:rPr>
        <w:t>: Ընդ որում պ</w:t>
      </w:r>
      <w:r w:rsidR="00862013" w:rsidRPr="00F566BF">
        <w:rPr>
          <w:rFonts w:ascii="GHEA Grapalat" w:hAnsi="GHEA Grapalat" w:cs="Sylfaen"/>
          <w:sz w:val="20"/>
          <w:lang w:val="ru-RU"/>
        </w:rPr>
        <w:t>ետության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համայնքների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կարիքների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համար</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կազմակերպված</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գնման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ընթացակարգը</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կարող</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է</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ամբողջությամբ</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մասնակի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չկայացած</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հայտարարվել</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համապատասխանաբար</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Հայաստանի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Հանրապետության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կառավարության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համայնքի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ավագանու</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այլ</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պատվիրատուների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դեպքում</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ընդհանուր</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կառավարումն</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իրականացնող</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լիազորված</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մարմնի</w:t>
      </w:r>
      <w:r w:rsidR="00862013" w:rsidRPr="00F566BF">
        <w:rPr>
          <w:rFonts w:ascii="GHEA Grapalat" w:hAnsi="GHEA Grapalat" w:cs="Sylfaen"/>
          <w:sz w:val="20"/>
          <w:lang w:val="af-ZA"/>
        </w:rPr>
        <w:t xml:space="preserve"> </w:t>
      </w:r>
      <w:r w:rsidR="00862013" w:rsidRPr="00F566BF">
        <w:rPr>
          <w:rFonts w:ascii="GHEA Grapalat" w:hAnsi="GHEA Grapalat" w:cs="Sylfaen"/>
          <w:sz w:val="20"/>
          <w:lang w:val="ru-RU"/>
        </w:rPr>
        <w:t>ղեկավարի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իսկ</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հիմնադրամների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դեպքում</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հոգաբարձուների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խորհրդի</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որոշման</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հիման</w:t>
      </w:r>
      <w:r w:rsidR="00862013" w:rsidRPr="00F566BF">
        <w:rPr>
          <w:rFonts w:ascii="GHEA Grapalat" w:hAnsi="GHEA Grapalat" w:cs="Sylfaen"/>
          <w:sz w:val="20"/>
          <w:lang w:val="af-ZA"/>
        </w:rPr>
        <w:t xml:space="preserve"> </w:t>
      </w:r>
      <w:r w:rsidR="00862013" w:rsidRPr="00F566BF">
        <w:rPr>
          <w:rFonts w:ascii="GHEA Grapalat" w:hAnsi="GHEA Grapalat" w:cs="Sylfaen"/>
          <w:sz w:val="20"/>
        </w:rPr>
        <w:t>վրա</w:t>
      </w:r>
      <w:r w:rsidR="00862013">
        <w:rPr>
          <w:rFonts w:ascii="GHEA Grapalat" w:hAnsi="GHEA Grapalat" w:cs="Sylfaen"/>
          <w:sz w:val="20"/>
          <w:lang w:val="hy-AM"/>
        </w:rPr>
        <w:t>,</w:t>
      </w:r>
    </w:p>
    <w:p w14:paraId="34E91C8D" w14:textId="7D3AD198" w:rsidR="00D576D8" w:rsidRPr="00F566BF" w:rsidRDefault="00862013" w:rsidP="00D576D8">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D576D8" w:rsidRPr="00F566BF">
        <w:rPr>
          <w:rFonts w:ascii="GHEA Grapalat" w:hAnsi="GHEA Grapalat" w:cs="Sylfaen"/>
          <w:sz w:val="20"/>
          <w:lang w:val="af-ZA"/>
        </w:rPr>
        <w:t xml:space="preserve">3) </w:t>
      </w:r>
      <w:r w:rsidR="00D576D8" w:rsidRPr="00F566BF">
        <w:rPr>
          <w:rFonts w:ascii="GHEA Grapalat" w:hAnsi="GHEA Grapalat" w:cs="Sylfaen"/>
          <w:sz w:val="20"/>
          <w:lang w:val="hy-AM"/>
        </w:rPr>
        <w:t>ոչ</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մի</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հայտ</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չի</w:t>
      </w:r>
      <w:r w:rsidR="00D576D8" w:rsidRPr="00F566BF">
        <w:rPr>
          <w:rFonts w:ascii="GHEA Grapalat" w:hAnsi="GHEA Grapalat" w:cs="Sylfaen"/>
          <w:sz w:val="20"/>
          <w:lang w:val="af-ZA"/>
        </w:rPr>
        <w:t xml:space="preserve"> </w:t>
      </w:r>
      <w:r w:rsidR="00D576D8" w:rsidRPr="00F566BF">
        <w:rPr>
          <w:rFonts w:ascii="GHEA Grapalat" w:hAnsi="GHEA Grapalat" w:cs="Sylfaen"/>
          <w:sz w:val="20"/>
          <w:lang w:val="hy-AM"/>
        </w:rPr>
        <w:t>ներկայացվել</w:t>
      </w:r>
      <w:r w:rsidR="00D576D8" w:rsidRPr="00F566BF">
        <w:rPr>
          <w:rFonts w:ascii="GHEA Grapalat" w:hAnsi="GHEA Grapalat" w:cs="Sylfaen"/>
          <w:sz w:val="20"/>
          <w:lang w:val="af-ZA"/>
        </w:rPr>
        <w:t>.</w:t>
      </w:r>
    </w:p>
    <w:p w14:paraId="6DF92171"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0984CC30"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69A02B6" w14:textId="77777777" w:rsidR="00D576D8" w:rsidRPr="00F566BF" w:rsidRDefault="00D576D8" w:rsidP="00D576D8">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D66DF94" w14:textId="77777777" w:rsidR="00D576D8" w:rsidRPr="00F566BF" w:rsidRDefault="00D576D8" w:rsidP="00D576D8">
      <w:pPr>
        <w:ind w:firstLine="567"/>
        <w:jc w:val="both"/>
        <w:rPr>
          <w:rFonts w:ascii="GHEA Grapalat" w:hAnsi="GHEA Grapalat" w:cs="Sylfaen"/>
          <w:sz w:val="20"/>
          <w:lang w:val="af-ZA"/>
        </w:rPr>
      </w:pPr>
    </w:p>
    <w:p w14:paraId="0E9BF3FB" w14:textId="77777777" w:rsidR="00D576D8" w:rsidRPr="00F566BF" w:rsidRDefault="00D576D8" w:rsidP="00D576D8">
      <w:pPr>
        <w:pStyle w:val="BodyTextIndent"/>
        <w:spacing w:line="240" w:lineRule="auto"/>
        <w:rPr>
          <w:rFonts w:ascii="GHEA Grapalat" w:hAnsi="GHEA Grapalat"/>
          <w:i w:val="0"/>
          <w:sz w:val="18"/>
          <w:szCs w:val="18"/>
          <w:u w:val="single"/>
          <w:lang w:val="af-ZA"/>
        </w:rPr>
      </w:pPr>
    </w:p>
    <w:p w14:paraId="244DDEF5"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5A6F1A85"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3593F06"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ԻՐԱՎՈՒՆՔԸ ԵՎ ԿԱՐԳԸ</w:t>
      </w:r>
    </w:p>
    <w:p w14:paraId="41D3B9CC" w14:textId="77777777" w:rsidR="00BB0C00" w:rsidRPr="00F566BF" w:rsidRDefault="00BB0C00" w:rsidP="00BB0C00">
      <w:pPr>
        <w:jc w:val="center"/>
        <w:rPr>
          <w:rFonts w:ascii="GHEA Grapalat" w:hAnsi="GHEA Grapalat"/>
          <w:b/>
          <w:sz w:val="20"/>
          <w:lang w:val="af-ZA"/>
        </w:rPr>
      </w:pPr>
    </w:p>
    <w:p w14:paraId="728BA13F"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1B5DB6E"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68AFFA61"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22538F9"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9078B37"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1747FE5" w14:textId="77777777" w:rsidR="00BB0C00" w:rsidRPr="004B72E3" w:rsidRDefault="00BB0C00" w:rsidP="00BB0C0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0D5B2F8A" w14:textId="77777777" w:rsidR="00BB0C00" w:rsidRPr="004B72E3" w:rsidRDefault="00BB0C00" w:rsidP="00BB0C0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E3B6F36" w14:textId="77777777" w:rsidR="00BB0C00" w:rsidRPr="004B72E3" w:rsidRDefault="00BB0C00" w:rsidP="00BB0C0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49265FA8" w14:textId="77777777" w:rsidR="00BB0C00" w:rsidRPr="004B72E3" w:rsidRDefault="00BB0C00" w:rsidP="00BB0C0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60307F61" w14:textId="77777777" w:rsidR="00BB0C00" w:rsidRPr="009E1D1C" w:rsidRDefault="00BB0C00" w:rsidP="00BB0C0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F9393CA"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B998746"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BE74891"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2D7CF19"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C30C5A0"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61A7946"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0AB265B"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0EB462E"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5CF0135F"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1241A5A"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6113B0C8"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B71CA70"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67701190"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515EAA36"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7B4BED9" w14:textId="77777777" w:rsidR="00BB0C00" w:rsidRPr="009E1D1C" w:rsidRDefault="00BB0C00" w:rsidP="00BB0C0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C0A4D85" w14:textId="77777777" w:rsidR="00BB0C00" w:rsidRPr="00F566BF" w:rsidRDefault="00BB0C00" w:rsidP="00BB0C0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224CB41F" w14:textId="77777777" w:rsidR="00BB0C00" w:rsidRPr="00F566BF" w:rsidRDefault="00BB0C00" w:rsidP="00BB0C00">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73A6C3B4" w14:textId="77777777" w:rsidR="00BB0C00" w:rsidRPr="00F566BF" w:rsidRDefault="00BB0C00" w:rsidP="00BB0C00">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5FAEC44E" w14:textId="77777777" w:rsidR="00BB0C00" w:rsidRPr="00F566BF" w:rsidRDefault="00BB0C00" w:rsidP="00BB0C00">
      <w:pPr>
        <w:ind w:firstLine="567"/>
        <w:jc w:val="center"/>
        <w:rPr>
          <w:rFonts w:ascii="GHEA Grapalat" w:hAnsi="GHEA Grapalat"/>
          <w:szCs w:val="22"/>
          <w:lang w:val="af-ZA"/>
        </w:rPr>
      </w:pPr>
    </w:p>
    <w:p w14:paraId="4EADBE2D"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A659604" w14:textId="77777777" w:rsidR="00BB0C00" w:rsidRPr="00F566BF" w:rsidRDefault="00BB0C00" w:rsidP="00BB0C00">
      <w:pPr>
        <w:ind w:firstLine="567"/>
        <w:jc w:val="both"/>
        <w:rPr>
          <w:rFonts w:ascii="GHEA Grapalat" w:hAnsi="GHEA Grapalat"/>
          <w:szCs w:val="22"/>
          <w:lang w:val="af-ZA"/>
        </w:rPr>
      </w:pPr>
      <w:r w:rsidRPr="00F566BF">
        <w:rPr>
          <w:rFonts w:ascii="GHEA Grapalat" w:hAnsi="GHEA Grapalat"/>
          <w:szCs w:val="22"/>
          <w:lang w:val="af-ZA"/>
        </w:rPr>
        <w:t xml:space="preserve"> </w:t>
      </w:r>
    </w:p>
    <w:p w14:paraId="26391735"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73C1A8D"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57D38C4E"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69BA7A8E" w14:textId="77777777" w:rsidR="00BB0C00" w:rsidRPr="00F566BF" w:rsidRDefault="00BB0C00" w:rsidP="00BB0C00">
      <w:pPr>
        <w:jc w:val="center"/>
        <w:rPr>
          <w:rFonts w:ascii="GHEA Grapalat" w:hAnsi="GHEA Grapalat"/>
          <w:b/>
          <w:szCs w:val="22"/>
          <w:lang w:val="af-ZA"/>
        </w:rPr>
      </w:pPr>
    </w:p>
    <w:p w14:paraId="31FC7AD8" w14:textId="77777777" w:rsidR="00BB0C00" w:rsidRPr="00F566BF" w:rsidRDefault="00BB0C00" w:rsidP="00BB0C0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3E018177" w14:textId="77777777" w:rsidR="00BB0C00" w:rsidRPr="00F566BF" w:rsidRDefault="00BB0C00" w:rsidP="00BB0C00">
      <w:pPr>
        <w:ind w:firstLine="720"/>
        <w:jc w:val="center"/>
        <w:rPr>
          <w:rFonts w:ascii="GHEA Grapalat" w:hAnsi="GHEA Grapalat"/>
          <w:szCs w:val="22"/>
          <w:lang w:val="af-ZA"/>
        </w:rPr>
      </w:pPr>
    </w:p>
    <w:p w14:paraId="5AD099A1" w14:textId="77777777" w:rsidR="00BB0C00" w:rsidRPr="00F566BF" w:rsidRDefault="00BB0C00" w:rsidP="00BB0C0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0FA2A8CE" w14:textId="77777777" w:rsidR="00BB0C00" w:rsidRPr="00F566BF" w:rsidRDefault="00BB0C00" w:rsidP="00BB0C0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E32AF37" w14:textId="77777777" w:rsidR="00BB0C00" w:rsidRPr="00F566BF" w:rsidRDefault="00BB0C00" w:rsidP="00BB0C0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978BCA7" w14:textId="77777777" w:rsidR="00BB0C00" w:rsidRPr="00F566BF" w:rsidRDefault="00BB0C00" w:rsidP="00BB0C00">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17EA2D42" w14:textId="77777777" w:rsidR="00BB0C00" w:rsidRDefault="00BB0C00" w:rsidP="00BB0C0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0DD7079C" w14:textId="77777777" w:rsidR="00BB0C00" w:rsidRPr="004F02AD" w:rsidRDefault="00BB0C00" w:rsidP="00BB0C0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9"/>
      </w:r>
    </w:p>
    <w:p w14:paraId="0D4B9BDB" w14:textId="77777777" w:rsidR="00BB0C00" w:rsidRPr="004F02AD" w:rsidRDefault="00BB0C00" w:rsidP="00BB0C00">
      <w:pPr>
        <w:ind w:firstLine="567"/>
        <w:jc w:val="both"/>
        <w:rPr>
          <w:rFonts w:ascii="GHEA Grapalat" w:hAnsi="GHEA Grapalat"/>
          <w:sz w:val="20"/>
          <w:vertAlign w:val="superscript"/>
          <w:lang w:val="af-ZA"/>
        </w:rPr>
      </w:pPr>
      <w:r w:rsidRPr="00262DED">
        <w:rPr>
          <w:rFonts w:ascii="GHEA Grapalat" w:hAnsi="GHEA Grapalat" w:cs="Sylfaen"/>
          <w:b/>
          <w:sz w:val="20"/>
          <w:lang w:val="af-ZA"/>
        </w:rPr>
        <w:t xml:space="preserve">2.4 </w:t>
      </w:r>
      <w:r w:rsidRPr="00262DED">
        <w:rPr>
          <w:rFonts w:ascii="GHEA Grapalat" w:hAnsi="GHEA Grapalat" w:cs="Sylfaen"/>
          <w:b/>
          <w:sz w:val="20"/>
          <w:lang w:val="hy-AM"/>
        </w:rPr>
        <w:t>հայտի</w:t>
      </w:r>
      <w:r w:rsidRPr="00262DED">
        <w:rPr>
          <w:rFonts w:ascii="GHEA Grapalat" w:hAnsi="GHEA Grapalat" w:cs="Sylfaen"/>
          <w:b/>
          <w:sz w:val="20"/>
          <w:lang w:val="af-ZA"/>
        </w:rPr>
        <w:t xml:space="preserve"> </w:t>
      </w:r>
      <w:r w:rsidRPr="00262DED">
        <w:rPr>
          <w:rFonts w:ascii="GHEA Grapalat" w:hAnsi="GHEA Grapalat" w:cs="Sylfaen"/>
          <w:b/>
          <w:sz w:val="20"/>
          <w:lang w:val="hy-AM"/>
        </w:rPr>
        <w:t>ապահովում, որը ներկայացվում է կանխիկ փողի կամ բանկային երաշխիքի ձևով</w:t>
      </w:r>
      <w:r w:rsidRPr="00262DED">
        <w:rPr>
          <w:rFonts w:ascii="GHEA Grapalat" w:hAnsi="GHEA Grapalat" w:cs="Sylfaen"/>
          <w:b/>
          <w:sz w:val="20"/>
          <w:lang w:val="af-ZA"/>
        </w:rPr>
        <w:t xml:space="preserve"> (</w:t>
      </w:r>
      <w:r w:rsidRPr="00262DED">
        <w:rPr>
          <w:rFonts w:ascii="GHEA Grapalat" w:hAnsi="GHEA Grapalat" w:cs="Sylfaen"/>
          <w:b/>
          <w:sz w:val="20"/>
        </w:rPr>
        <w:t>հավելված</w:t>
      </w:r>
      <w:r w:rsidRPr="00262DED">
        <w:rPr>
          <w:rFonts w:ascii="GHEA Grapalat" w:hAnsi="GHEA Grapalat" w:cs="Sylfaen"/>
          <w:b/>
          <w:sz w:val="20"/>
          <w:lang w:val="af-ZA"/>
        </w:rPr>
        <w:t xml:space="preserve"> N 3)</w:t>
      </w:r>
      <w:r w:rsidRPr="00262DED">
        <w:rPr>
          <w:rFonts w:ascii="GHEA Grapalat" w:hAnsi="GHEA Grapalat" w:cs="Sylfaen"/>
          <w:b/>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4F02AD">
        <w:rPr>
          <w:rFonts w:ascii="GHEA Grapalat" w:hAnsi="GHEA Grapalat" w:cs="Sylfaen"/>
          <w:sz w:val="20"/>
          <w:lang w:val="hy-AM"/>
        </w:rPr>
        <w:t xml:space="preserve"> </w:t>
      </w:r>
      <w:r>
        <w:rPr>
          <w:rStyle w:val="FootnoteReference"/>
          <w:rFonts w:ascii="GHEA Grapalat" w:hAnsi="GHEA Grapalat" w:cs="Sylfaen"/>
          <w:sz w:val="20"/>
          <w:lang w:val="hy-AM"/>
        </w:rPr>
        <w:footnoteReference w:id="10"/>
      </w:r>
    </w:p>
    <w:p w14:paraId="28A6CC2B" w14:textId="77777777" w:rsidR="00BB0C00" w:rsidRPr="004F02AD" w:rsidRDefault="00BB0C00" w:rsidP="00BB0C0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21F35C86" w14:textId="77777777" w:rsidR="00BB0C00" w:rsidRPr="004F02AD" w:rsidRDefault="00BB0C00" w:rsidP="00BB0C00">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0313E6D" w14:textId="77777777" w:rsidR="00BB0C00" w:rsidRPr="00F566BF" w:rsidRDefault="00BB0C00" w:rsidP="00BB0C00">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C34827C" w14:textId="77777777" w:rsidR="00BB0C00" w:rsidRPr="00F566BF" w:rsidRDefault="00BB0C00" w:rsidP="00BB0C00">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0AE21B2" w14:textId="77777777" w:rsidR="00D576D8" w:rsidRPr="00F566BF" w:rsidRDefault="00D576D8" w:rsidP="00D576D8">
      <w:pPr>
        <w:pStyle w:val="norm"/>
        <w:spacing w:line="240" w:lineRule="auto"/>
        <w:ind w:firstLine="284"/>
        <w:jc w:val="right"/>
        <w:rPr>
          <w:rFonts w:ascii="GHEA Grapalat" w:hAnsi="GHEA Grapalat" w:cs="Sylfaen"/>
          <w:b/>
          <w:sz w:val="20"/>
          <w:lang w:val="es-ES"/>
        </w:rPr>
      </w:pPr>
    </w:p>
    <w:p w14:paraId="134F8CDF" w14:textId="77777777" w:rsidR="00D576D8" w:rsidRPr="00F566BF" w:rsidRDefault="00D576D8" w:rsidP="00D576D8">
      <w:pPr>
        <w:pStyle w:val="norm"/>
        <w:spacing w:line="240" w:lineRule="auto"/>
        <w:ind w:firstLine="284"/>
        <w:jc w:val="right"/>
        <w:rPr>
          <w:rFonts w:ascii="GHEA Grapalat" w:hAnsi="GHEA Grapalat" w:cs="Sylfaen"/>
          <w:b/>
          <w:sz w:val="20"/>
          <w:lang w:val="es-ES"/>
        </w:rPr>
      </w:pPr>
    </w:p>
    <w:p w14:paraId="6DDC0D5E" w14:textId="77777777" w:rsidR="00D576D8" w:rsidRPr="00862013" w:rsidRDefault="00D576D8" w:rsidP="00862013">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r w:rsidRPr="00F566BF">
        <w:rPr>
          <w:rFonts w:ascii="GHEA Grapalat" w:hAnsi="GHEA Grapalat" w:cs="Sylfaen"/>
          <w:b/>
          <w:lang w:val="es-ES"/>
        </w:rPr>
        <w:lastRenderedPageBreak/>
        <w:t>Հավելված</w:t>
      </w:r>
      <w:r w:rsidRPr="00862013">
        <w:rPr>
          <w:rFonts w:ascii="GHEA Grapalat" w:hAnsi="GHEA Grapalat" w:cs="Sylfaen"/>
          <w:b/>
          <w:lang w:val="es-ES"/>
        </w:rPr>
        <w:t xml:space="preserve">  N 1</w:t>
      </w:r>
    </w:p>
    <w:p w14:paraId="2DF9BE7E" w14:textId="7DFFF6B9" w:rsidR="00D576D8" w:rsidRPr="00862013" w:rsidRDefault="00862013" w:rsidP="00D576D8">
      <w:pPr>
        <w:pStyle w:val="BodyTextIndent3"/>
        <w:spacing w:line="240" w:lineRule="auto"/>
        <w:jc w:val="right"/>
        <w:rPr>
          <w:rFonts w:ascii="GHEA Grapalat" w:hAnsi="GHEA Grapalat" w:cs="Sylfaen"/>
          <w:b/>
          <w:lang w:val="es-ES"/>
        </w:rPr>
      </w:pPr>
      <w:r w:rsidRPr="00862013">
        <w:rPr>
          <w:rFonts w:ascii="GHEA Grapalat" w:hAnsi="GHEA Grapalat" w:cs="Sylfaen"/>
          <w:b/>
          <w:lang w:val="es-ES"/>
        </w:rPr>
        <w:t>ԵՔ-ԲՄԾՁԲ-</w:t>
      </w:r>
      <w:r w:rsidR="003E46C2">
        <w:rPr>
          <w:rFonts w:ascii="GHEA Grapalat" w:hAnsi="GHEA Grapalat" w:cs="Sylfaen"/>
          <w:b/>
          <w:lang w:val="es-ES"/>
        </w:rPr>
        <w:t>24/13</w:t>
      </w:r>
      <w:r w:rsidRPr="00862013">
        <w:rPr>
          <w:rFonts w:ascii="GHEA Grapalat" w:hAnsi="GHEA Grapalat" w:cs="Sylfaen"/>
          <w:b/>
          <w:lang w:val="es-ES"/>
        </w:rPr>
        <w:t xml:space="preserve">  </w:t>
      </w:r>
      <w:r w:rsidR="00D576D8" w:rsidRPr="00F566BF">
        <w:rPr>
          <w:rFonts w:ascii="GHEA Grapalat" w:hAnsi="GHEA Grapalat" w:cs="Sylfaen"/>
          <w:b/>
          <w:lang w:val="es-ES"/>
        </w:rPr>
        <w:t>ծածկագրով</w:t>
      </w:r>
    </w:p>
    <w:p w14:paraId="610DBE9D" w14:textId="77777777" w:rsidR="00D576D8" w:rsidRPr="00862013" w:rsidRDefault="00D576D8" w:rsidP="00D576D8">
      <w:pPr>
        <w:pStyle w:val="BodyTextIndent3"/>
        <w:spacing w:line="240" w:lineRule="auto"/>
        <w:jc w:val="right"/>
        <w:rPr>
          <w:rFonts w:ascii="GHEA Grapalat" w:hAnsi="GHEA Grapalat" w:cs="Sylfaen"/>
          <w:b/>
          <w:lang w:val="es-ES"/>
        </w:rPr>
      </w:pPr>
      <w:r w:rsidRPr="00F566BF">
        <w:rPr>
          <w:rFonts w:ascii="GHEA Grapalat" w:hAnsi="GHEA Grapalat" w:cs="Sylfaen"/>
          <w:b/>
          <w:lang w:val="es-ES"/>
        </w:rPr>
        <w:t>բաց</w:t>
      </w:r>
      <w:r w:rsidRPr="00862013">
        <w:rPr>
          <w:rFonts w:ascii="GHEA Grapalat" w:hAnsi="GHEA Grapalat" w:cs="Sylfaen"/>
          <w:b/>
          <w:lang w:val="es-ES"/>
        </w:rPr>
        <w:t xml:space="preserve"> </w:t>
      </w:r>
      <w:r w:rsidRPr="00F566BF">
        <w:rPr>
          <w:rFonts w:ascii="GHEA Grapalat" w:hAnsi="GHEA Grapalat" w:cs="Sylfaen"/>
          <w:b/>
          <w:lang w:val="es-ES"/>
        </w:rPr>
        <w:t>մրցույթի</w:t>
      </w:r>
      <w:r w:rsidRPr="00862013">
        <w:rPr>
          <w:rFonts w:ascii="GHEA Grapalat" w:hAnsi="GHEA Grapalat" w:cs="Sylfaen"/>
          <w:b/>
          <w:lang w:val="es-ES"/>
        </w:rPr>
        <w:t xml:space="preserve"> </w:t>
      </w:r>
      <w:r w:rsidRPr="00F566BF">
        <w:rPr>
          <w:rFonts w:ascii="GHEA Grapalat" w:hAnsi="GHEA Grapalat" w:cs="Sylfaen"/>
          <w:b/>
          <w:lang w:val="es-ES"/>
        </w:rPr>
        <w:t>հրավերի</w:t>
      </w:r>
    </w:p>
    <w:p w14:paraId="67567AE1" w14:textId="77777777" w:rsidR="00D576D8" w:rsidRPr="00F566BF" w:rsidRDefault="00D576D8" w:rsidP="00D576D8">
      <w:pPr>
        <w:jc w:val="center"/>
        <w:rPr>
          <w:rFonts w:ascii="GHEA Grapalat" w:hAnsi="GHEA Grapalat" w:cs="Sylfaen"/>
          <w:b/>
          <w:lang w:val="es-ES"/>
        </w:rPr>
      </w:pPr>
    </w:p>
    <w:p w14:paraId="7BB4EE83" w14:textId="77777777" w:rsidR="00D576D8" w:rsidRPr="00F566BF" w:rsidRDefault="00D576D8" w:rsidP="00D576D8">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72F238E" w14:textId="77777777" w:rsidR="00D576D8" w:rsidRPr="00F566BF" w:rsidRDefault="00D576D8" w:rsidP="00D576D8">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1673E41E" w14:textId="77777777" w:rsidR="00D576D8" w:rsidRPr="00F566BF" w:rsidRDefault="00D576D8" w:rsidP="00D576D8">
      <w:pPr>
        <w:rPr>
          <w:lang w:val="es-ES" w:eastAsia="ru-RU"/>
        </w:rPr>
      </w:pPr>
    </w:p>
    <w:p w14:paraId="77030B17" w14:textId="77777777" w:rsidR="00D576D8" w:rsidRPr="00F566BF" w:rsidRDefault="00D576D8" w:rsidP="00D576D8">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4ACD7A66" w14:textId="77777777" w:rsidR="00D576D8" w:rsidRPr="00F566BF" w:rsidRDefault="00D576D8" w:rsidP="00D576D8">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47DD7D6F" w14:textId="729B23FE" w:rsidR="00D576D8" w:rsidRPr="00862013" w:rsidRDefault="00862013" w:rsidP="00D576D8">
      <w:pPr>
        <w:jc w:val="both"/>
        <w:rPr>
          <w:rFonts w:ascii="GHEA Grapalat" w:hAnsi="GHEA Grapalat" w:cs="Sylfaen"/>
          <w:sz w:val="20"/>
          <w:szCs w:val="20"/>
          <w:lang w:val="es-ES"/>
        </w:rPr>
      </w:pPr>
      <w:r>
        <w:rPr>
          <w:rFonts w:ascii="GHEA Grapalat" w:hAnsi="GHEA Grapalat" w:cs="Sylfaen"/>
          <w:sz w:val="20"/>
          <w:szCs w:val="20"/>
          <w:lang w:val="hy-AM"/>
        </w:rPr>
        <w:t>Երևանի քաղաքապետարանի</w:t>
      </w:r>
      <w:r w:rsidR="00D576D8" w:rsidRPr="00F566BF">
        <w:rPr>
          <w:rFonts w:ascii="GHEA Grapalat" w:hAnsi="GHEA Grapalat" w:cs="Sylfaen"/>
          <w:sz w:val="20"/>
          <w:szCs w:val="20"/>
          <w:lang w:val="es-ES"/>
        </w:rPr>
        <w:t xml:space="preserve"> կողմից</w:t>
      </w:r>
      <w:r w:rsidR="00D576D8" w:rsidRPr="00862013">
        <w:rPr>
          <w:rFonts w:ascii="GHEA Grapalat" w:hAnsi="GHEA Grapalat" w:cs="Sylfaen"/>
          <w:sz w:val="20"/>
          <w:szCs w:val="20"/>
          <w:lang w:val="es-ES"/>
        </w:rPr>
        <w:t xml:space="preserve"> </w:t>
      </w:r>
      <w:r w:rsidRPr="00862013">
        <w:rPr>
          <w:rFonts w:ascii="GHEA Grapalat" w:hAnsi="GHEA Grapalat" w:cs="Sylfaen"/>
          <w:sz w:val="20"/>
          <w:szCs w:val="20"/>
          <w:lang w:val="es-ES"/>
        </w:rPr>
        <w:t>ԵՔ-ԲՄԾՁԲ-</w:t>
      </w:r>
      <w:r w:rsidR="003E46C2">
        <w:rPr>
          <w:rFonts w:ascii="GHEA Grapalat" w:hAnsi="GHEA Grapalat" w:cs="Sylfaen"/>
          <w:sz w:val="20"/>
          <w:szCs w:val="20"/>
          <w:lang w:val="es-ES"/>
        </w:rPr>
        <w:t>24/13</w:t>
      </w:r>
      <w:r w:rsidRPr="00862013">
        <w:rPr>
          <w:rFonts w:ascii="GHEA Grapalat" w:hAnsi="GHEA Grapalat" w:cs="Sylfaen"/>
          <w:sz w:val="20"/>
          <w:szCs w:val="20"/>
          <w:lang w:val="es-ES"/>
        </w:rPr>
        <w:t xml:space="preserve"> </w:t>
      </w:r>
      <w:r w:rsidR="00D576D8" w:rsidRPr="00F566BF">
        <w:rPr>
          <w:rFonts w:ascii="GHEA Grapalat" w:hAnsi="GHEA Grapalat" w:cs="Sylfaen"/>
          <w:sz w:val="20"/>
          <w:szCs w:val="20"/>
          <w:lang w:val="es-ES"/>
        </w:rPr>
        <w:t>ծածկագրով հայտարարված</w:t>
      </w:r>
    </w:p>
    <w:p w14:paraId="1721F81F" w14:textId="54FCE769" w:rsidR="00D576D8" w:rsidRPr="00862013" w:rsidRDefault="00D576D8" w:rsidP="00D576D8">
      <w:pPr>
        <w:jc w:val="both"/>
        <w:rPr>
          <w:rFonts w:ascii="GHEA Grapalat" w:hAnsi="GHEA Grapalat" w:cs="Sylfaen"/>
          <w:sz w:val="20"/>
          <w:szCs w:val="20"/>
          <w:lang w:val="es-ES"/>
        </w:rPr>
      </w:pPr>
      <w:r w:rsidRPr="00862013">
        <w:rPr>
          <w:rFonts w:ascii="GHEA Grapalat" w:hAnsi="GHEA Grapalat" w:cs="Sylfaen"/>
          <w:sz w:val="20"/>
          <w:szCs w:val="20"/>
          <w:lang w:val="es-ES"/>
        </w:rPr>
        <w:t xml:space="preserve">                       </w:t>
      </w:r>
    </w:p>
    <w:p w14:paraId="60E8C8B8" w14:textId="4172219F" w:rsidR="00D576D8" w:rsidRPr="00862013" w:rsidRDefault="00D576D8" w:rsidP="00D576D8">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00862013">
        <w:rPr>
          <w:rFonts w:ascii="GHEA Grapalat" w:hAnsi="GHEA Grapalat" w:cs="Sylfaen"/>
          <w:sz w:val="20"/>
          <w:szCs w:val="20"/>
          <w:lang w:val="hy-AM"/>
        </w:rPr>
        <w:t>ն</w:t>
      </w:r>
      <w:r w:rsidRPr="00F566BF">
        <w:rPr>
          <w:rFonts w:ascii="GHEA Grapalat" w:hAnsi="GHEA Grapalat" w:cs="Arial"/>
          <w:sz w:val="16"/>
          <w:szCs w:val="16"/>
          <w:lang w:val="es-ES"/>
        </w:rPr>
        <w:t xml:space="preserve"> </w:t>
      </w:r>
      <w:r w:rsidRPr="00F566BF">
        <w:rPr>
          <w:rFonts w:ascii="GHEA Grapalat" w:hAnsi="GHEA Grapalat"/>
          <w:u w:val="single"/>
          <w:lang w:val="es-ES"/>
        </w:rPr>
        <w:tab/>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5D692457" w14:textId="77777777" w:rsidR="00D576D8" w:rsidRPr="00F566BF" w:rsidRDefault="00D576D8" w:rsidP="00D576D8">
      <w:pPr>
        <w:jc w:val="both"/>
        <w:rPr>
          <w:rFonts w:ascii="GHEA Grapalat" w:hAnsi="GHEA Grapalat"/>
          <w:sz w:val="12"/>
          <w:szCs w:val="12"/>
          <w:u w:val="single"/>
          <w:lang w:val="es-ES"/>
        </w:rPr>
      </w:pPr>
    </w:p>
    <w:p w14:paraId="25A41438"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22A8706D"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2EDD566"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9206EB0" w14:textId="77777777" w:rsidR="00D576D8" w:rsidRPr="00F566BF" w:rsidRDefault="00D576D8" w:rsidP="00D576D8">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1C433E77" w14:textId="77777777" w:rsidR="00D576D8" w:rsidRPr="00F566BF" w:rsidDel="00437CDB" w:rsidRDefault="00D576D8" w:rsidP="00D576D8">
      <w:pPr>
        <w:jc w:val="both"/>
        <w:rPr>
          <w:rFonts w:ascii="GHEA Grapalat" w:hAnsi="GHEA Grapalat" w:cs="Sylfaen"/>
          <w:sz w:val="20"/>
          <w:szCs w:val="20"/>
          <w:lang w:val="es-ES"/>
        </w:rPr>
      </w:pPr>
    </w:p>
    <w:p w14:paraId="5AC01D9E" w14:textId="77777777" w:rsidR="00D576D8" w:rsidRPr="00F566BF" w:rsidRDefault="00D576D8" w:rsidP="00D576D8">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173D0DB1" w14:textId="77777777" w:rsidR="00D576D8" w:rsidRDefault="00D576D8" w:rsidP="00D576D8">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C430A3B" w14:textId="77777777" w:rsidR="00D576D8" w:rsidRDefault="00D576D8" w:rsidP="00D576D8">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2C51D2" w14:textId="77777777" w:rsidR="00BB0C00" w:rsidRPr="00F566BF" w:rsidRDefault="00BB0C00" w:rsidP="00BB0C00">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C4BB4B7" w14:textId="77777777" w:rsidR="00BB0C00" w:rsidRPr="00F566BF" w:rsidRDefault="00BB0C00" w:rsidP="00BB0C00">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F6098A3" w14:textId="77777777" w:rsidR="00BB0C00" w:rsidRPr="00F566BF" w:rsidRDefault="00BB0C00" w:rsidP="00BB0C00">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7CC7BFB" w14:textId="77777777" w:rsidR="00BB0C00" w:rsidRPr="00F566BF" w:rsidRDefault="00BB0C00" w:rsidP="00BB0C00">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ABD3310" w14:textId="77777777" w:rsidR="00BB0C00" w:rsidRPr="00F566BF" w:rsidRDefault="00BB0C00" w:rsidP="00BB0C00">
      <w:pPr>
        <w:jc w:val="right"/>
        <w:rPr>
          <w:rFonts w:ascii="GHEA Grapalat" w:hAnsi="GHEA Grapalat"/>
          <w:sz w:val="10"/>
          <w:szCs w:val="10"/>
          <w:lang w:val="es-ES"/>
        </w:rPr>
      </w:pPr>
    </w:p>
    <w:p w14:paraId="175CAF5A" w14:textId="77777777" w:rsidR="00BB0C00" w:rsidRPr="00F566BF" w:rsidRDefault="00BB0C00" w:rsidP="00BB0C00">
      <w:pPr>
        <w:jc w:val="right"/>
        <w:rPr>
          <w:rFonts w:ascii="GHEA Grapalat" w:hAnsi="GHEA Grapalat"/>
          <w:sz w:val="10"/>
          <w:szCs w:val="10"/>
          <w:lang w:val="es-ES"/>
        </w:rPr>
      </w:pPr>
    </w:p>
    <w:p w14:paraId="59BFCE8F" w14:textId="77777777" w:rsidR="00BB0C00" w:rsidRPr="00F566BF" w:rsidRDefault="00BB0C00" w:rsidP="00BB0C00">
      <w:pPr>
        <w:jc w:val="right"/>
        <w:rPr>
          <w:rFonts w:ascii="GHEA Grapalat" w:hAnsi="GHEA Grapalat"/>
          <w:sz w:val="10"/>
          <w:szCs w:val="10"/>
          <w:lang w:val="es-ES"/>
        </w:rPr>
      </w:pPr>
    </w:p>
    <w:p w14:paraId="2E642D00" w14:textId="77777777" w:rsidR="00BB0C00" w:rsidRPr="00F566BF" w:rsidRDefault="00BB0C00" w:rsidP="00BB0C00">
      <w:pPr>
        <w:jc w:val="right"/>
        <w:rPr>
          <w:rFonts w:ascii="GHEA Grapalat" w:hAnsi="GHEA Grapalat"/>
          <w:sz w:val="10"/>
          <w:szCs w:val="10"/>
          <w:lang w:val="hy-AM"/>
        </w:rPr>
      </w:pPr>
    </w:p>
    <w:p w14:paraId="541F25CD" w14:textId="77777777" w:rsidR="00BB0C00" w:rsidRPr="00966859" w:rsidRDefault="00BB0C00" w:rsidP="00BB0C00">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49FA0A48" w14:textId="77777777" w:rsidR="00BB0C00" w:rsidRPr="00966859" w:rsidRDefault="00BB0C00" w:rsidP="00BB0C0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86939B6" w14:textId="77777777" w:rsidR="00BB0C00" w:rsidRPr="00966859" w:rsidRDefault="00BB0C00" w:rsidP="00BB0C00">
      <w:pPr>
        <w:jc w:val="right"/>
        <w:rPr>
          <w:rFonts w:ascii="GHEA Grapalat" w:hAnsi="GHEA Grapalat"/>
          <w:sz w:val="10"/>
          <w:szCs w:val="10"/>
          <w:lang w:val="hy-AM"/>
        </w:rPr>
      </w:pPr>
    </w:p>
    <w:p w14:paraId="17D7AE85" w14:textId="77777777" w:rsidR="00BB0C00" w:rsidRPr="00966859" w:rsidRDefault="00BB0C00" w:rsidP="00BB0C00">
      <w:pPr>
        <w:ind w:firstLine="708"/>
        <w:jc w:val="both"/>
        <w:rPr>
          <w:rFonts w:ascii="GHEA Grapalat" w:hAnsi="GHEA Grapalat" w:cs="Arial"/>
          <w:sz w:val="20"/>
          <w:szCs w:val="20"/>
          <w:lang w:val="hy-AM"/>
        </w:rPr>
      </w:pPr>
    </w:p>
    <w:p w14:paraId="484EEF05" w14:textId="77777777" w:rsidR="00BB0C00" w:rsidRPr="00966859" w:rsidRDefault="00BB0C00" w:rsidP="00BB0C0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7347054" w14:textId="77777777" w:rsidR="00BB0C00" w:rsidRPr="00966859" w:rsidRDefault="00BB0C00" w:rsidP="00BB0C0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1C6145E" w14:textId="77777777" w:rsidR="00BB0C00" w:rsidRPr="00966859" w:rsidRDefault="00BB0C00" w:rsidP="00BB0C00">
      <w:pPr>
        <w:ind w:firstLine="709"/>
        <w:jc w:val="both"/>
        <w:rPr>
          <w:rFonts w:ascii="GHEA Grapalat" w:hAnsi="GHEA Grapalat" w:cs="Arial"/>
          <w:sz w:val="20"/>
          <w:szCs w:val="20"/>
          <w:lang w:val="hy-AM"/>
        </w:rPr>
      </w:pPr>
    </w:p>
    <w:p w14:paraId="3708296C" w14:textId="77777777" w:rsidR="00BB0C00" w:rsidRPr="00F71502" w:rsidRDefault="00BB0C00" w:rsidP="00BB0C00">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F29F4D1" w14:textId="77777777" w:rsidR="00BB0C00" w:rsidRPr="00F71502" w:rsidRDefault="00BB0C00" w:rsidP="00BB0C00">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7A1D4F0" w14:textId="77777777" w:rsidR="00BB0C00" w:rsidRPr="00F71502" w:rsidRDefault="00BB0C00" w:rsidP="00BB0C00">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3672BAF4" w14:textId="77777777" w:rsidR="00BB0C00" w:rsidRPr="00F71502" w:rsidRDefault="00BB0C00" w:rsidP="00BB0C00">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A7AEC38" w14:textId="75DBB026" w:rsidR="00BB0C00" w:rsidRPr="00F71502" w:rsidRDefault="00BB0C00" w:rsidP="00BB0C00">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862013">
        <w:rPr>
          <w:rFonts w:ascii="GHEA Grapalat" w:hAnsi="GHEA Grapalat" w:cs="Sylfaen"/>
          <w:sz w:val="20"/>
          <w:szCs w:val="20"/>
          <w:lang w:val="es-ES"/>
        </w:rPr>
        <w:t>ԵՔ-ԲՄԾՁԲ-</w:t>
      </w:r>
      <w:r>
        <w:rPr>
          <w:rFonts w:ascii="GHEA Grapalat" w:hAnsi="GHEA Grapalat" w:cs="Sylfaen"/>
          <w:sz w:val="20"/>
          <w:szCs w:val="20"/>
          <w:lang w:val="es-ES"/>
        </w:rPr>
        <w:t>24/13</w:t>
      </w:r>
      <w:r w:rsidRPr="00862013">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8C5086C" w14:textId="77777777" w:rsidR="00BB0C00" w:rsidRPr="00F71502" w:rsidRDefault="00BB0C00" w:rsidP="00BB0C00">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09E0D62E" w14:textId="77777777" w:rsidR="00BB0C00" w:rsidRPr="00F71502" w:rsidRDefault="00BB0C00" w:rsidP="00BB0C00">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1854601" w14:textId="3DD9E4B4" w:rsidR="00BB0C00" w:rsidRPr="00F566BF" w:rsidRDefault="00BB0C00" w:rsidP="00BB0C00">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862013">
        <w:rPr>
          <w:rFonts w:ascii="GHEA Grapalat" w:hAnsi="GHEA Grapalat" w:cs="Sylfaen"/>
          <w:sz w:val="20"/>
          <w:szCs w:val="20"/>
          <w:lang w:val="es-ES"/>
        </w:rPr>
        <w:t>ԵՔ-ԲՄԾՁԲ-</w:t>
      </w:r>
      <w:r>
        <w:rPr>
          <w:rFonts w:ascii="GHEA Grapalat" w:hAnsi="GHEA Grapalat" w:cs="Sylfaen"/>
          <w:sz w:val="20"/>
          <w:szCs w:val="20"/>
          <w:lang w:val="es-ES"/>
        </w:rPr>
        <w:t>24/13</w:t>
      </w:r>
      <w:r w:rsidRPr="00862013">
        <w:rPr>
          <w:rFonts w:ascii="GHEA Grapalat" w:hAnsi="GHEA Grapalat" w:cs="Sylfaen"/>
          <w:sz w:val="20"/>
          <w:szCs w:val="20"/>
          <w:lang w:val="es-ES"/>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40DB5D0B" w14:textId="77777777" w:rsidR="00BB0C00" w:rsidRPr="00F566BF" w:rsidRDefault="00BB0C00" w:rsidP="00BB0C00">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A8D502E" w14:textId="77777777" w:rsidR="00BB0C00" w:rsidRPr="00F566BF" w:rsidRDefault="00BB0C00" w:rsidP="00BB0C00">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A49BEBD" w14:textId="77777777" w:rsidR="00BB0C00" w:rsidRPr="00F566BF" w:rsidRDefault="00BB0C00" w:rsidP="00BB0C00">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A27442E" w14:textId="77777777" w:rsidR="00BB0C00" w:rsidRPr="00F566BF" w:rsidRDefault="00BB0C00" w:rsidP="00BB0C00">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F6F8BA7" w14:textId="77777777" w:rsidR="00BB0C00" w:rsidRPr="00F566BF" w:rsidRDefault="00BB0C00" w:rsidP="00BB0C00">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4D5192" w14:textId="77777777" w:rsidR="00BB0C00" w:rsidRPr="00F566BF" w:rsidRDefault="00BB0C00" w:rsidP="00BB0C00">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23F27F4" w14:textId="77777777" w:rsidR="00BB0C00" w:rsidRPr="00F566BF" w:rsidRDefault="00BB0C00" w:rsidP="00BB0C00">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BEC9448" w14:textId="77777777" w:rsidR="00BB0C00" w:rsidRDefault="00BB0C00" w:rsidP="00BB0C00">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01636D" w14:textId="77777777" w:rsidR="00BB0C00" w:rsidRPr="00821851" w:rsidRDefault="00BB0C00" w:rsidP="00BB0C00">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6501B34" w14:textId="77777777" w:rsidR="00BB0C00" w:rsidRPr="00F566BF" w:rsidRDefault="00BB0C00" w:rsidP="00BB0C00">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A303BC2" w14:textId="77777777" w:rsidR="00BB0C00" w:rsidRPr="00F87FBC" w:rsidRDefault="00BB0C00" w:rsidP="00BB0C00">
      <w:pPr>
        <w:jc w:val="both"/>
        <w:rPr>
          <w:rFonts w:ascii="GHEA Grapalat" w:hAnsi="GHEA Grapalat"/>
          <w:sz w:val="22"/>
          <w:szCs w:val="22"/>
          <w:lang w:val="hy-AM"/>
        </w:rPr>
      </w:pPr>
    </w:p>
    <w:p w14:paraId="37715F36" w14:textId="77777777" w:rsidR="00BB0C00" w:rsidRDefault="00BB0C00" w:rsidP="00BB0C0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35E7D60" w14:textId="77777777" w:rsidR="00BB0C00" w:rsidRPr="00F566BF" w:rsidRDefault="00BB0C00" w:rsidP="00BB0C00">
      <w:pPr>
        <w:jc w:val="both"/>
        <w:rPr>
          <w:rFonts w:ascii="GHEA Grapalat" w:hAnsi="GHEA Grapalat"/>
          <w:sz w:val="20"/>
          <w:lang w:val="es-ES"/>
        </w:rPr>
      </w:pPr>
      <w:r w:rsidRPr="00F566BF">
        <w:rPr>
          <w:rFonts w:ascii="GHEA Grapalat" w:hAnsi="GHEA Grapalat" w:cs="Arial"/>
          <w:sz w:val="20"/>
          <w:szCs w:val="20"/>
          <w:lang w:val="es-ES"/>
        </w:rPr>
        <w:t xml:space="preserve"> </w:t>
      </w:r>
    </w:p>
    <w:p w14:paraId="2AFC8ECA" w14:textId="77777777" w:rsidR="00BB0C00" w:rsidRPr="00F566BF" w:rsidRDefault="00BB0C00" w:rsidP="00BB0C00">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5FE96BA" w14:textId="77777777" w:rsidR="00BB0C00" w:rsidRPr="004F02AD" w:rsidRDefault="00BB0C00" w:rsidP="00BB0C00">
      <w:pPr>
        <w:jc w:val="both"/>
        <w:rPr>
          <w:rFonts w:ascii="GHEA Grapalat" w:hAnsi="GHEA Grapalat" w:cs="Arial"/>
          <w:sz w:val="20"/>
          <w:vertAlign w:val="superscript"/>
          <w:lang w:val="es-ES"/>
        </w:rPr>
      </w:pPr>
    </w:p>
    <w:p w14:paraId="02E93205" w14:textId="77777777" w:rsidR="00BB0C00" w:rsidRPr="004F02AD" w:rsidRDefault="00BB0C00" w:rsidP="00BB0C00">
      <w:pPr>
        <w:jc w:val="both"/>
        <w:rPr>
          <w:rFonts w:ascii="GHEA Grapalat" w:hAnsi="GHEA Grapalat"/>
          <w:sz w:val="20"/>
          <w:lang w:val="hy-AM"/>
        </w:rPr>
      </w:pPr>
      <w:r w:rsidRPr="004F02AD">
        <w:rPr>
          <w:rFonts w:ascii="GHEA Grapalat" w:hAnsi="GHEA Grapalat"/>
          <w:sz w:val="20"/>
          <w:lang w:val="hy-AM"/>
        </w:rPr>
        <w:t xml:space="preserve">    </w:t>
      </w:r>
    </w:p>
    <w:p w14:paraId="47309221" w14:textId="77777777" w:rsidR="00BB0C00" w:rsidRPr="004F02AD" w:rsidRDefault="00BB0C00" w:rsidP="00BB0C00">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D2BDA94" w14:textId="77777777" w:rsidR="00D576D8" w:rsidRDefault="00D576D8" w:rsidP="00D576D8">
      <w:pPr>
        <w:pStyle w:val="BodyTextIndent3"/>
        <w:spacing w:line="240" w:lineRule="auto"/>
        <w:jc w:val="right"/>
        <w:rPr>
          <w:rFonts w:ascii="GHEA Grapalat" w:hAnsi="GHEA Grapalat"/>
          <w:b/>
          <w:lang w:val="hy-AM"/>
        </w:rPr>
      </w:pPr>
    </w:p>
    <w:p w14:paraId="666D0DB2" w14:textId="77777777" w:rsidR="00D576D8" w:rsidRDefault="00D576D8" w:rsidP="00D576D8">
      <w:pPr>
        <w:pStyle w:val="BodyTextIndent3"/>
        <w:spacing w:line="240" w:lineRule="auto"/>
        <w:jc w:val="right"/>
        <w:rPr>
          <w:rFonts w:ascii="GHEA Grapalat" w:hAnsi="GHEA Grapalat"/>
          <w:b/>
          <w:lang w:val="hy-AM"/>
        </w:rPr>
      </w:pPr>
    </w:p>
    <w:p w14:paraId="00B34CC5" w14:textId="77777777" w:rsidR="00D576D8" w:rsidRDefault="00D576D8" w:rsidP="00D576D8">
      <w:pPr>
        <w:pStyle w:val="BodyTextIndent3"/>
        <w:spacing w:line="240" w:lineRule="auto"/>
        <w:jc w:val="right"/>
        <w:rPr>
          <w:rFonts w:ascii="GHEA Grapalat" w:hAnsi="GHEA Grapalat"/>
          <w:b/>
          <w:lang w:val="hy-AM"/>
        </w:rPr>
      </w:pPr>
    </w:p>
    <w:p w14:paraId="7994D2A4" w14:textId="77777777" w:rsidR="00D576D8" w:rsidRDefault="00D576D8" w:rsidP="00D576D8">
      <w:pPr>
        <w:pStyle w:val="BodyTextIndent3"/>
        <w:spacing w:line="240" w:lineRule="auto"/>
        <w:jc w:val="right"/>
        <w:rPr>
          <w:rFonts w:ascii="GHEA Grapalat" w:hAnsi="GHEA Grapalat"/>
          <w:b/>
          <w:lang w:val="hy-AM"/>
        </w:rPr>
      </w:pPr>
    </w:p>
    <w:p w14:paraId="5D61DCCE" w14:textId="77777777" w:rsidR="00D576D8" w:rsidRDefault="00D576D8" w:rsidP="00D576D8">
      <w:pPr>
        <w:pStyle w:val="BodyTextIndent3"/>
        <w:spacing w:line="240" w:lineRule="auto"/>
        <w:jc w:val="right"/>
        <w:rPr>
          <w:rFonts w:ascii="GHEA Grapalat" w:hAnsi="GHEA Grapalat"/>
          <w:b/>
          <w:lang w:val="hy-AM"/>
        </w:rPr>
      </w:pPr>
    </w:p>
    <w:p w14:paraId="0E60C08D" w14:textId="77777777" w:rsidR="00D576D8" w:rsidRPr="004F02AD" w:rsidRDefault="00D576D8" w:rsidP="00D576D8">
      <w:pPr>
        <w:pStyle w:val="BodyTextIndent3"/>
        <w:spacing w:line="240" w:lineRule="auto"/>
        <w:jc w:val="right"/>
        <w:rPr>
          <w:rFonts w:ascii="GHEA Grapalat" w:hAnsi="GHEA Grapalat"/>
          <w:b/>
          <w:lang w:val="hy-AM"/>
        </w:rPr>
      </w:pPr>
    </w:p>
    <w:p w14:paraId="30C7A269" w14:textId="77777777" w:rsidR="00D576D8" w:rsidRPr="004F02AD" w:rsidRDefault="00D576D8" w:rsidP="00D576D8">
      <w:pPr>
        <w:pStyle w:val="BodyTextIndent3"/>
        <w:spacing w:line="240" w:lineRule="auto"/>
        <w:jc w:val="right"/>
        <w:rPr>
          <w:rFonts w:ascii="GHEA Grapalat" w:hAnsi="GHEA Grapalat"/>
          <w:b/>
          <w:lang w:val="hy-AM"/>
        </w:rPr>
      </w:pPr>
    </w:p>
    <w:p w14:paraId="75AE7108" w14:textId="77777777" w:rsidR="00D576D8" w:rsidRPr="002A4619" w:rsidRDefault="00D576D8" w:rsidP="00D576D8">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0332669" w14:textId="77777777" w:rsidR="00D576D8" w:rsidRDefault="00D576D8" w:rsidP="00D576D8">
      <w:pPr>
        <w:jc w:val="both"/>
        <w:rPr>
          <w:rFonts w:ascii="GHEA Grapalat" w:hAnsi="GHEA Grapalat"/>
          <w:i/>
          <w:sz w:val="16"/>
          <w:szCs w:val="16"/>
          <w:lang w:val="hy-AM" w:eastAsia="ru-RU"/>
        </w:rPr>
      </w:pPr>
    </w:p>
    <w:p w14:paraId="05555035" w14:textId="77777777" w:rsidR="00D576D8" w:rsidRPr="00862013" w:rsidRDefault="00D576D8" w:rsidP="00D576D8">
      <w:pPr>
        <w:pStyle w:val="FootnoteText"/>
        <w:jc w:val="both"/>
        <w:rPr>
          <w:rFonts w:ascii="GHEA Grapalat" w:hAnsi="GHEA Grapalat"/>
          <w:b/>
          <w:i/>
          <w:sz w:val="16"/>
          <w:szCs w:val="16"/>
          <w:lang w:val="hy-AM"/>
        </w:rPr>
      </w:pPr>
      <w:r w:rsidRPr="00862013">
        <w:rPr>
          <w:rFonts w:ascii="GHEA Grapalat" w:hAnsi="GHEA Grapalat"/>
          <w:b/>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62013">
        <w:rPr>
          <w:rFonts w:ascii="Calibri" w:hAnsi="Calibri" w:cs="Calibri"/>
          <w:b/>
          <w:i/>
          <w:sz w:val="16"/>
          <w:szCs w:val="16"/>
          <w:lang w:val="hy-AM"/>
        </w:rPr>
        <w:t> </w:t>
      </w:r>
      <w:r w:rsidRPr="00862013">
        <w:rPr>
          <w:rFonts w:ascii="GHEA Grapalat" w:hAnsi="GHEA Grapalat" w:cs="GHEA Grapalat"/>
          <w:b/>
          <w:i/>
          <w:sz w:val="16"/>
          <w:szCs w:val="16"/>
          <w:lang w:val="hy-AM"/>
        </w:rPr>
        <w:t>մասին»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օրենքի</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համաձայն՝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իրավաբանական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անձանց</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պետական</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ռեգիստրի</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գործակալությունում</w:t>
      </w:r>
      <w:r w:rsidRPr="00862013">
        <w:rPr>
          <w:rFonts w:ascii="GHEA Grapalat" w:hAnsi="GHEA Grapalat"/>
          <w:b/>
          <w:i/>
          <w:sz w:val="16"/>
          <w:szCs w:val="16"/>
          <w:lang w:val="hy-AM"/>
        </w:rPr>
        <w:t xml:space="preserve"> </w:t>
      </w:r>
      <w:r w:rsidRPr="00862013">
        <w:rPr>
          <w:rFonts w:ascii="GHEA Grapalat" w:hAnsi="GHEA Grapalat" w:cs="GHEA Grapalat"/>
          <w:b/>
          <w:i/>
          <w:sz w:val="16"/>
          <w:szCs w:val="16"/>
          <w:lang w:val="hy-AM"/>
        </w:rPr>
        <w:t>գրանցած՝</w:t>
      </w:r>
      <w:r w:rsidRPr="00862013">
        <w:rPr>
          <w:rFonts w:ascii="GHEA Grapalat" w:hAnsi="GHEA Grapalat"/>
          <w:b/>
          <w:i/>
          <w:sz w:val="16"/>
          <w:szCs w:val="16"/>
          <w:lang w:val="hy-AM"/>
        </w:rPr>
        <w:t xml:space="preserve"> իր իրական շահառուների վերաբերյալ տեղեկություններ պարունակող կայքէջի հղումը՝ </w:t>
      </w:r>
    </w:p>
    <w:p w14:paraId="34F2AE5D" w14:textId="77777777" w:rsidR="00D576D8" w:rsidRPr="00862013" w:rsidRDefault="00D576D8" w:rsidP="00D576D8">
      <w:pPr>
        <w:pStyle w:val="FootnoteText"/>
        <w:jc w:val="both"/>
        <w:rPr>
          <w:rFonts w:ascii="GHEA Grapalat" w:hAnsi="GHEA Grapalat"/>
          <w:b/>
          <w:i/>
          <w:sz w:val="16"/>
          <w:szCs w:val="16"/>
          <w:lang w:val="hy-AM"/>
        </w:rPr>
      </w:pPr>
      <w:r w:rsidRPr="00862013">
        <w:rPr>
          <w:rFonts w:ascii="GHEA Grapalat" w:hAnsi="GHEA Grapalat"/>
          <w:b/>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D17E699" w14:textId="77777777" w:rsidR="00D576D8" w:rsidRPr="00862013" w:rsidRDefault="00D576D8" w:rsidP="00D576D8">
      <w:pPr>
        <w:pStyle w:val="FootnoteText"/>
        <w:rPr>
          <w:rFonts w:ascii="GHEA Grapalat" w:hAnsi="GHEA Grapalat"/>
          <w:b/>
          <w:i/>
          <w:sz w:val="16"/>
          <w:szCs w:val="16"/>
          <w:lang w:val="hy-AM"/>
        </w:rPr>
      </w:pPr>
      <w:r w:rsidRPr="00862013">
        <w:rPr>
          <w:rFonts w:ascii="GHEA Grapalat" w:hAnsi="GHEA Grapalat"/>
          <w:b/>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8F659FD" w14:textId="77777777" w:rsidR="00D576D8" w:rsidRPr="00821851" w:rsidRDefault="00D576D8" w:rsidP="00D576D8">
      <w:pPr>
        <w:jc w:val="both"/>
        <w:rPr>
          <w:rFonts w:ascii="GHEA Grapalat" w:hAnsi="GHEA Grapalat"/>
          <w:i/>
          <w:sz w:val="16"/>
          <w:szCs w:val="16"/>
          <w:lang w:val="hy-AM" w:eastAsia="ru-RU"/>
        </w:rPr>
      </w:pPr>
    </w:p>
    <w:p w14:paraId="1DE73A05" w14:textId="77777777" w:rsidR="00D576D8" w:rsidRPr="00821851" w:rsidRDefault="00D576D8" w:rsidP="00D576D8">
      <w:pPr>
        <w:jc w:val="both"/>
        <w:rPr>
          <w:rFonts w:asciiTheme="minorHAnsi" w:hAnsiTheme="minorHAnsi"/>
          <w:lang w:val="hy-AM"/>
        </w:rPr>
      </w:pPr>
    </w:p>
    <w:p w14:paraId="4AA99613" w14:textId="77777777" w:rsidR="00D576D8" w:rsidRPr="00F566BF"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66EF42F2" w14:textId="77777777" w:rsidR="00D576D8" w:rsidRDefault="00D576D8" w:rsidP="00D576D8">
      <w:pPr>
        <w:pStyle w:val="BodyTextIndent3"/>
        <w:spacing w:line="240" w:lineRule="auto"/>
        <w:jc w:val="left"/>
        <w:rPr>
          <w:rFonts w:ascii="GHEA Grapalat" w:hAnsi="GHEA Grapalat"/>
          <w:i/>
          <w:sz w:val="16"/>
          <w:szCs w:val="16"/>
          <w:lang w:val="hy-AM"/>
        </w:rPr>
      </w:pPr>
    </w:p>
    <w:p w14:paraId="03E83B46" w14:textId="77777777" w:rsidR="00D576D8" w:rsidRDefault="00D576D8" w:rsidP="00D576D8">
      <w:pPr>
        <w:pStyle w:val="BodyTextIndent3"/>
        <w:spacing w:line="240" w:lineRule="auto"/>
        <w:jc w:val="left"/>
        <w:rPr>
          <w:rFonts w:ascii="GHEA Grapalat" w:hAnsi="GHEA Grapalat" w:cs="Sylfaen"/>
          <w:b/>
          <w:lang w:val="hy-AM"/>
        </w:rPr>
      </w:pPr>
    </w:p>
    <w:p w14:paraId="7F369B7B" w14:textId="77777777" w:rsidR="00D576D8" w:rsidRPr="00F566BF" w:rsidRDefault="00D576D8" w:rsidP="00D576D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CF7C095" w14:textId="22278224" w:rsidR="00D576D8" w:rsidRPr="00F566BF" w:rsidRDefault="00862013" w:rsidP="00D576D8">
      <w:pPr>
        <w:pStyle w:val="BodyTextIndent3"/>
        <w:spacing w:line="240" w:lineRule="auto"/>
        <w:jc w:val="right"/>
        <w:rPr>
          <w:rFonts w:ascii="GHEA Grapalat" w:hAnsi="GHEA Grapalat" w:cs="Arial"/>
          <w:b/>
          <w:lang w:val="hy-AM"/>
        </w:rPr>
      </w:pPr>
      <w:r>
        <w:rPr>
          <w:rFonts w:ascii="GHEA Grapalat" w:hAnsi="GHEA Grapalat"/>
          <w:b/>
          <w:i/>
          <w:lang w:val="af-ZA"/>
        </w:rPr>
        <w:t>ԵՔ-ԲՄԾՁԲ-</w:t>
      </w:r>
      <w:r w:rsidR="003E46C2">
        <w:rPr>
          <w:rFonts w:ascii="GHEA Grapalat" w:hAnsi="GHEA Grapalat"/>
          <w:b/>
          <w:i/>
          <w:lang w:val="af-ZA"/>
        </w:rPr>
        <w:t>24/13</w:t>
      </w:r>
      <w:r>
        <w:rPr>
          <w:rFonts w:ascii="GHEA Grapalat" w:hAnsi="GHEA Grapalat"/>
          <w:b/>
          <w:i/>
          <w:lang w:val="af-ZA"/>
        </w:rPr>
        <w:t xml:space="preserve"> </w:t>
      </w:r>
      <w:r w:rsidR="00D576D8" w:rsidRPr="00F566BF">
        <w:rPr>
          <w:rFonts w:ascii="GHEA Grapalat" w:hAnsi="GHEA Grapalat" w:cs="Sylfaen"/>
          <w:b/>
          <w:lang w:val="hy-AM"/>
        </w:rPr>
        <w:t>ծածկագրով</w:t>
      </w:r>
    </w:p>
    <w:p w14:paraId="77A3FA8E" w14:textId="77777777" w:rsidR="00D576D8"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68CFFF1D" w14:textId="77777777" w:rsidR="00D576D8" w:rsidRDefault="00D576D8" w:rsidP="00D576D8">
      <w:pPr>
        <w:pStyle w:val="BodyTextIndent3"/>
        <w:spacing w:line="240" w:lineRule="auto"/>
        <w:jc w:val="right"/>
        <w:rPr>
          <w:rFonts w:ascii="GHEA Grapalat" w:hAnsi="GHEA Grapalat" w:cs="Sylfaen"/>
          <w:b/>
          <w:lang w:val="hy-AM"/>
        </w:rPr>
      </w:pPr>
    </w:p>
    <w:p w14:paraId="0E7ADA2C" w14:textId="77777777" w:rsidR="00D576D8" w:rsidRDefault="00D576D8" w:rsidP="00D576D8">
      <w:pPr>
        <w:pStyle w:val="BodyTextIndent3"/>
        <w:spacing w:line="240" w:lineRule="auto"/>
        <w:jc w:val="right"/>
        <w:rPr>
          <w:rFonts w:ascii="GHEA Grapalat" w:hAnsi="GHEA Grapalat" w:cs="Sylfaen"/>
          <w:b/>
          <w:lang w:val="hy-AM"/>
        </w:rPr>
      </w:pPr>
    </w:p>
    <w:p w14:paraId="1A108D46" w14:textId="77777777" w:rsidR="00D576D8" w:rsidRPr="004E10D5" w:rsidRDefault="00D576D8" w:rsidP="00D576D8">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8086E41" w14:textId="77777777" w:rsidR="00D576D8" w:rsidRPr="00F87FBC" w:rsidRDefault="00D576D8" w:rsidP="00D576D8">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467A7374" w14:textId="77777777" w:rsidR="00D576D8" w:rsidRPr="00F87FBC" w:rsidRDefault="00D576D8" w:rsidP="00D576D8">
      <w:pPr>
        <w:ind w:left="360" w:hanging="360"/>
        <w:jc w:val="center"/>
        <w:rPr>
          <w:rFonts w:ascii="GHEA Grapalat" w:eastAsia="GHEA Grapalat" w:hAnsi="GHEA Grapalat" w:cs="GHEA Grapalat"/>
          <w:lang w:val="hy-AM"/>
        </w:rPr>
      </w:pPr>
    </w:p>
    <w:p w14:paraId="62ABF9B0" w14:textId="77777777" w:rsidR="00D576D8" w:rsidRPr="00FD1EE4" w:rsidRDefault="00D576D8" w:rsidP="003062A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A96B8E3"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576D8" w:rsidRPr="00FD1EE4" w14:paraId="12F048BD" w14:textId="77777777" w:rsidTr="00D576D8">
        <w:tc>
          <w:tcPr>
            <w:tcW w:w="2836" w:type="dxa"/>
            <w:shd w:val="clear" w:color="auto" w:fill="D9E2F3"/>
            <w:vAlign w:val="center"/>
          </w:tcPr>
          <w:p w14:paraId="033FE88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7896F"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0F1F256" w14:textId="77777777" w:rsidTr="00D576D8">
        <w:tc>
          <w:tcPr>
            <w:tcW w:w="2836" w:type="dxa"/>
            <w:shd w:val="clear" w:color="auto" w:fill="D9E2F3"/>
            <w:vAlign w:val="center"/>
          </w:tcPr>
          <w:p w14:paraId="272323D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A23F81C"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EDF915F" w14:textId="77777777" w:rsidTr="00D576D8">
        <w:tc>
          <w:tcPr>
            <w:tcW w:w="2836" w:type="dxa"/>
            <w:shd w:val="clear" w:color="auto" w:fill="D9E2F3"/>
            <w:vAlign w:val="center"/>
          </w:tcPr>
          <w:p w14:paraId="7CEA8E8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4D69CCB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E2AB647" w14:textId="77777777" w:rsidTr="00D576D8">
        <w:tc>
          <w:tcPr>
            <w:tcW w:w="2836" w:type="dxa"/>
            <w:shd w:val="clear" w:color="auto" w:fill="D9E2F3"/>
            <w:vAlign w:val="center"/>
          </w:tcPr>
          <w:p w14:paraId="11D8E43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8B90CB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84C31DC" w14:textId="77777777" w:rsidTr="00D576D8">
        <w:tc>
          <w:tcPr>
            <w:tcW w:w="2836" w:type="dxa"/>
            <w:shd w:val="clear" w:color="auto" w:fill="D9E2F3"/>
            <w:vAlign w:val="center"/>
          </w:tcPr>
          <w:p w14:paraId="479FB927"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58EF4A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089D27D" w14:textId="77777777" w:rsidTr="00D576D8">
        <w:tc>
          <w:tcPr>
            <w:tcW w:w="2836" w:type="dxa"/>
            <w:shd w:val="clear" w:color="auto" w:fill="D9E2F3"/>
            <w:vAlign w:val="center"/>
          </w:tcPr>
          <w:p w14:paraId="4E21AF8B"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D58538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65E1878" w14:textId="77777777" w:rsidTr="00D576D8">
        <w:tc>
          <w:tcPr>
            <w:tcW w:w="2836" w:type="dxa"/>
            <w:shd w:val="clear" w:color="auto" w:fill="D9E2F3"/>
            <w:vAlign w:val="center"/>
          </w:tcPr>
          <w:p w14:paraId="025CDAE8"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46B36C" w14:textId="77777777" w:rsidR="00D576D8" w:rsidRPr="00FD1EE4" w:rsidRDefault="00D576D8" w:rsidP="00D576D8">
            <w:pPr>
              <w:spacing w:before="240" w:after="240"/>
              <w:rPr>
                <w:rFonts w:ascii="GHEA Grapalat" w:eastAsia="GHEA Grapalat" w:hAnsi="GHEA Grapalat" w:cs="GHEA Grapalat"/>
              </w:rPr>
            </w:pPr>
          </w:p>
        </w:tc>
      </w:tr>
    </w:tbl>
    <w:p w14:paraId="32DD8318"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6A597ADC" w14:textId="77777777" w:rsidTr="00D576D8">
        <w:tc>
          <w:tcPr>
            <w:tcW w:w="2835" w:type="dxa"/>
            <w:shd w:val="clear" w:color="auto" w:fill="D9E2F3"/>
            <w:vAlign w:val="center"/>
          </w:tcPr>
          <w:p w14:paraId="76FAFED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60F771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F27C2F9" w14:textId="77777777" w:rsidTr="00D576D8">
        <w:tc>
          <w:tcPr>
            <w:tcW w:w="2835" w:type="dxa"/>
            <w:shd w:val="clear" w:color="auto" w:fill="D9E2F3"/>
            <w:vAlign w:val="center"/>
          </w:tcPr>
          <w:p w14:paraId="05CB364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5FEDC191" w14:textId="77777777" w:rsidR="00D576D8" w:rsidRPr="00FD1EE4" w:rsidRDefault="00D576D8" w:rsidP="00D576D8">
            <w:pPr>
              <w:spacing w:before="240" w:after="240"/>
              <w:rPr>
                <w:rFonts w:ascii="GHEA Grapalat" w:eastAsia="GHEA Grapalat" w:hAnsi="GHEA Grapalat" w:cs="GHEA Grapalat"/>
              </w:rPr>
            </w:pPr>
          </w:p>
        </w:tc>
      </w:tr>
    </w:tbl>
    <w:p w14:paraId="736FA87D"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03121C2F" w14:textId="77777777" w:rsidTr="00D576D8">
        <w:tc>
          <w:tcPr>
            <w:tcW w:w="2835" w:type="dxa"/>
            <w:shd w:val="clear" w:color="auto" w:fill="D9E2F3"/>
            <w:vAlign w:val="center"/>
          </w:tcPr>
          <w:p w14:paraId="1D9FC20B"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4E3D293"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C7FA210" w14:textId="77777777" w:rsidTr="00D576D8">
        <w:tc>
          <w:tcPr>
            <w:tcW w:w="2835" w:type="dxa"/>
            <w:shd w:val="clear" w:color="auto" w:fill="D9E2F3"/>
            <w:vAlign w:val="center"/>
          </w:tcPr>
          <w:p w14:paraId="68CFF53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CFE2289"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C2AF080" w14:textId="77777777" w:rsidTr="00D576D8">
        <w:tc>
          <w:tcPr>
            <w:tcW w:w="2835" w:type="dxa"/>
            <w:shd w:val="clear" w:color="auto" w:fill="D9E2F3"/>
            <w:vAlign w:val="center"/>
          </w:tcPr>
          <w:p w14:paraId="1778ED7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539F9A5" w14:textId="77777777" w:rsidR="00D576D8" w:rsidRPr="00FD1EE4" w:rsidRDefault="00D576D8" w:rsidP="00D576D8">
            <w:pPr>
              <w:spacing w:before="240" w:after="240"/>
              <w:rPr>
                <w:rFonts w:ascii="GHEA Grapalat" w:eastAsia="GHEA Grapalat" w:hAnsi="GHEA Grapalat" w:cs="GHEA Grapalat"/>
              </w:rPr>
            </w:pPr>
          </w:p>
        </w:tc>
      </w:tr>
    </w:tbl>
    <w:p w14:paraId="46595C3B" w14:textId="77777777" w:rsidR="00D576D8" w:rsidRPr="00FD1EE4" w:rsidRDefault="00D576D8" w:rsidP="00D576D8">
      <w:pPr>
        <w:rPr>
          <w:rFonts w:ascii="GHEA Grapalat" w:eastAsia="GHEA Grapalat" w:hAnsi="GHEA Grapalat" w:cs="GHEA Grapalat"/>
        </w:rPr>
      </w:pPr>
    </w:p>
    <w:p w14:paraId="6D34157A" w14:textId="77777777" w:rsidR="00D576D8" w:rsidRPr="00FD1EE4" w:rsidRDefault="00D576D8" w:rsidP="00D576D8">
      <w:pPr>
        <w:rPr>
          <w:rFonts w:ascii="GHEA Grapalat" w:eastAsia="GHEA Grapalat" w:hAnsi="GHEA Grapalat" w:cs="GHEA Grapalat"/>
        </w:rPr>
      </w:pPr>
      <w:r w:rsidRPr="00FD1EE4">
        <w:rPr>
          <w:rFonts w:ascii="GHEA Grapalat" w:hAnsi="GHEA Grapalat"/>
        </w:rPr>
        <w:br w:type="page"/>
      </w:r>
    </w:p>
    <w:p w14:paraId="0228E58E" w14:textId="77777777" w:rsidR="00D576D8" w:rsidRPr="00FD1EE4" w:rsidRDefault="00D576D8" w:rsidP="003062A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5FB325A"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0831411E" w14:textId="77777777" w:rsidTr="00D576D8">
        <w:tc>
          <w:tcPr>
            <w:tcW w:w="2835" w:type="dxa"/>
            <w:shd w:val="clear" w:color="auto" w:fill="D9E2F3"/>
            <w:vAlign w:val="center"/>
          </w:tcPr>
          <w:p w14:paraId="40C7A8A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69CCB5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5C9806F" w14:textId="77777777" w:rsidTr="00D576D8">
        <w:tc>
          <w:tcPr>
            <w:tcW w:w="2835" w:type="dxa"/>
            <w:shd w:val="clear" w:color="auto" w:fill="D9E2F3"/>
            <w:vAlign w:val="center"/>
          </w:tcPr>
          <w:p w14:paraId="649BC91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77DF269" w14:textId="77777777" w:rsidR="00D576D8" w:rsidRPr="00FD1EE4" w:rsidRDefault="00D576D8" w:rsidP="00D576D8">
            <w:pPr>
              <w:spacing w:before="240" w:after="240"/>
              <w:rPr>
                <w:rFonts w:ascii="GHEA Grapalat" w:eastAsia="GHEA Grapalat" w:hAnsi="GHEA Grapalat" w:cs="GHEA Grapalat"/>
              </w:rPr>
            </w:pPr>
          </w:p>
        </w:tc>
      </w:tr>
    </w:tbl>
    <w:p w14:paraId="5E50F771"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71993BA5" w14:textId="77777777" w:rsidTr="00D576D8">
        <w:tc>
          <w:tcPr>
            <w:tcW w:w="2835" w:type="dxa"/>
            <w:shd w:val="clear" w:color="auto" w:fill="D9E2F3"/>
            <w:vAlign w:val="center"/>
          </w:tcPr>
          <w:p w14:paraId="6331911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F977CBC"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C9DC861" w14:textId="77777777" w:rsidTr="00D576D8">
        <w:tc>
          <w:tcPr>
            <w:tcW w:w="2835" w:type="dxa"/>
            <w:shd w:val="clear" w:color="auto" w:fill="D9E2F3"/>
            <w:vAlign w:val="center"/>
          </w:tcPr>
          <w:p w14:paraId="1E9212D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4E8A8B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CA02D83" w14:textId="77777777" w:rsidTr="00D576D8">
        <w:tc>
          <w:tcPr>
            <w:tcW w:w="2835" w:type="dxa"/>
            <w:shd w:val="clear" w:color="auto" w:fill="D9E2F3"/>
            <w:vAlign w:val="center"/>
          </w:tcPr>
          <w:p w14:paraId="5C1CFEC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F67652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27709DD" w14:textId="77777777" w:rsidTr="00D576D8">
        <w:tc>
          <w:tcPr>
            <w:tcW w:w="2835" w:type="dxa"/>
            <w:shd w:val="clear" w:color="auto" w:fill="D9E2F3"/>
            <w:vAlign w:val="center"/>
          </w:tcPr>
          <w:p w14:paraId="47FEB1BD"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0F56D8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818652A" w14:textId="77777777" w:rsidTr="00D576D8">
        <w:tc>
          <w:tcPr>
            <w:tcW w:w="2835" w:type="dxa"/>
            <w:shd w:val="clear" w:color="auto" w:fill="D9E2F3"/>
            <w:vAlign w:val="center"/>
          </w:tcPr>
          <w:p w14:paraId="1BC243D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6B27AA9"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4C59135" w14:textId="77777777" w:rsidTr="00D576D8">
        <w:tc>
          <w:tcPr>
            <w:tcW w:w="2835" w:type="dxa"/>
            <w:shd w:val="clear" w:color="auto" w:fill="D9E2F3"/>
            <w:vAlign w:val="center"/>
          </w:tcPr>
          <w:p w14:paraId="2AED9F7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90BCD07"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78EFF5A" w14:textId="77777777" w:rsidTr="00D576D8">
        <w:tc>
          <w:tcPr>
            <w:tcW w:w="2835" w:type="dxa"/>
            <w:shd w:val="clear" w:color="auto" w:fill="D9E2F3"/>
            <w:vAlign w:val="center"/>
          </w:tcPr>
          <w:p w14:paraId="3A608E4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53EDC1D" w14:textId="77777777" w:rsidR="00D576D8" w:rsidRPr="00FD1EE4" w:rsidRDefault="00D576D8" w:rsidP="00D576D8">
            <w:pPr>
              <w:spacing w:before="240" w:after="240"/>
              <w:rPr>
                <w:rFonts w:ascii="GHEA Grapalat" w:eastAsia="GHEA Grapalat" w:hAnsi="GHEA Grapalat" w:cs="GHEA Grapalat"/>
              </w:rPr>
            </w:pPr>
          </w:p>
        </w:tc>
      </w:tr>
    </w:tbl>
    <w:p w14:paraId="43E71016" w14:textId="77777777" w:rsidR="00D576D8" w:rsidRPr="00574FF7"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6D8" w:rsidRPr="00FD1EE4" w14:paraId="15487050" w14:textId="77777777" w:rsidTr="00D576D8">
        <w:tc>
          <w:tcPr>
            <w:tcW w:w="2836" w:type="dxa"/>
            <w:shd w:val="clear" w:color="auto" w:fill="D9E2F3"/>
            <w:vAlign w:val="center"/>
          </w:tcPr>
          <w:p w14:paraId="1261078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F6A1F8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9D23E80" w14:textId="77777777" w:rsidTr="00D576D8">
        <w:tc>
          <w:tcPr>
            <w:tcW w:w="2836" w:type="dxa"/>
            <w:shd w:val="clear" w:color="auto" w:fill="D9E2F3"/>
            <w:vAlign w:val="center"/>
          </w:tcPr>
          <w:p w14:paraId="1709609E"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5DCC3FAD"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576D8">
                  <w:rPr>
                    <w:rFonts w:ascii="MS Gothic" w:eastAsia="MS Gothic" w:hAnsi="MS Gothic" w:cs="GHEA Grapalat" w:hint="eastAsia"/>
                  </w:rPr>
                  <w:t>☐</w:t>
                </w:r>
              </w:sdtContent>
            </w:sdt>
            <w:r w:rsidR="00D576D8" w:rsidRPr="00FD1EE4">
              <w:rPr>
                <w:rFonts w:ascii="GHEA Grapalat" w:eastAsia="GHEA Grapalat" w:hAnsi="GHEA Grapalat" w:cs="GHEA Grapalat"/>
              </w:rPr>
              <w:tab/>
              <w:t>Ուղղակի մասնակցություն</w:t>
            </w:r>
          </w:p>
          <w:p w14:paraId="7FB3A51D"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576D8">
                  <w:rPr>
                    <w:rFonts w:ascii="MS Gothic" w:eastAsia="MS Gothic" w:hAnsi="MS Gothic" w:cs="GHEA Grapalat" w:hint="eastAsia"/>
                  </w:rPr>
                  <w:t>☐</w:t>
                </w:r>
              </w:sdtContent>
            </w:sdt>
            <w:r w:rsidR="00D576D8" w:rsidRPr="00FD1EE4">
              <w:rPr>
                <w:rFonts w:ascii="GHEA Grapalat" w:eastAsia="GHEA Grapalat" w:hAnsi="GHEA Grapalat" w:cs="GHEA Grapalat"/>
              </w:rPr>
              <w:tab/>
              <w:t>Անուղղակի մասնակցություն</w:t>
            </w:r>
          </w:p>
        </w:tc>
      </w:tr>
    </w:tbl>
    <w:p w14:paraId="01B47CCF" w14:textId="77777777" w:rsidR="00D576D8" w:rsidRPr="00FD1EE4" w:rsidRDefault="00D576D8" w:rsidP="00D576D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24CF8B"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33ABFC6"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635D02A8" w14:textId="77777777" w:rsidTr="00D576D8">
        <w:tc>
          <w:tcPr>
            <w:tcW w:w="2837" w:type="dxa"/>
            <w:shd w:val="clear" w:color="auto" w:fill="D9E2F3"/>
            <w:vAlign w:val="center"/>
          </w:tcPr>
          <w:p w14:paraId="4FDBC2D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CCEC4B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5165B62" w14:textId="77777777" w:rsidTr="00D576D8">
        <w:tc>
          <w:tcPr>
            <w:tcW w:w="2837" w:type="dxa"/>
            <w:shd w:val="clear" w:color="auto" w:fill="D9E2F3"/>
            <w:vAlign w:val="center"/>
          </w:tcPr>
          <w:p w14:paraId="023BDC0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D738DD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5EEE005" w14:textId="77777777" w:rsidTr="00D576D8">
        <w:tc>
          <w:tcPr>
            <w:tcW w:w="2837" w:type="dxa"/>
            <w:shd w:val="clear" w:color="auto" w:fill="D9E2F3"/>
            <w:vAlign w:val="center"/>
          </w:tcPr>
          <w:p w14:paraId="25BCB85D"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3F981A1"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6567D15" w14:textId="77777777" w:rsidTr="00D576D8">
        <w:tc>
          <w:tcPr>
            <w:tcW w:w="2837" w:type="dxa"/>
            <w:shd w:val="clear" w:color="auto" w:fill="D9E2F3"/>
            <w:vAlign w:val="center"/>
          </w:tcPr>
          <w:p w14:paraId="5814F42F"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E89D25"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14E167C4"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bl>
    <w:p w14:paraId="5F094EEA"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613B30CD" w14:textId="77777777" w:rsidTr="00D576D8">
        <w:tc>
          <w:tcPr>
            <w:tcW w:w="2837" w:type="dxa"/>
            <w:shd w:val="clear" w:color="auto" w:fill="D9E2F3"/>
            <w:vAlign w:val="center"/>
          </w:tcPr>
          <w:p w14:paraId="0325615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C151E60"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AC4C3BA" w14:textId="77777777" w:rsidTr="00D576D8">
        <w:tc>
          <w:tcPr>
            <w:tcW w:w="2837" w:type="dxa"/>
            <w:shd w:val="clear" w:color="auto" w:fill="D9E2F3"/>
            <w:vAlign w:val="center"/>
          </w:tcPr>
          <w:p w14:paraId="36CC16D8"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E95254C"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9C07582" w14:textId="77777777" w:rsidTr="00D576D8">
        <w:tc>
          <w:tcPr>
            <w:tcW w:w="2837" w:type="dxa"/>
            <w:shd w:val="clear" w:color="auto" w:fill="D9E2F3"/>
            <w:vAlign w:val="center"/>
          </w:tcPr>
          <w:p w14:paraId="79959EB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BF6E51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1B8F793" w14:textId="77777777" w:rsidTr="00D576D8">
        <w:tc>
          <w:tcPr>
            <w:tcW w:w="2837" w:type="dxa"/>
            <w:shd w:val="clear" w:color="auto" w:fill="D9E2F3"/>
            <w:vAlign w:val="center"/>
          </w:tcPr>
          <w:p w14:paraId="7768CC52"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A736CAA"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091C6770"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bl>
    <w:p w14:paraId="4FFE8B9B" w14:textId="77777777" w:rsidR="00D576D8" w:rsidRPr="00FD1EE4" w:rsidRDefault="00D576D8" w:rsidP="00D576D8">
      <w:pPr>
        <w:rPr>
          <w:rFonts w:ascii="GHEA Grapalat" w:eastAsia="GHEA Grapalat" w:hAnsi="GHEA Grapalat" w:cs="GHEA Grapalat"/>
          <w:b/>
        </w:rPr>
      </w:pPr>
      <w:r w:rsidRPr="00FD1EE4">
        <w:rPr>
          <w:rFonts w:ascii="GHEA Grapalat" w:hAnsi="GHEA Grapalat"/>
        </w:rPr>
        <w:br w:type="page"/>
      </w:r>
    </w:p>
    <w:p w14:paraId="733EA4E7"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5492BD4"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576D8" w:rsidRPr="00FD1EE4" w14:paraId="7C8C870F" w14:textId="77777777" w:rsidTr="00D576D8">
        <w:tc>
          <w:tcPr>
            <w:tcW w:w="2836" w:type="dxa"/>
            <w:shd w:val="clear" w:color="auto" w:fill="D9E2F3"/>
            <w:vAlign w:val="center"/>
          </w:tcPr>
          <w:p w14:paraId="23232BE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756EB4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C645335" w14:textId="77777777" w:rsidTr="00D576D8">
        <w:tc>
          <w:tcPr>
            <w:tcW w:w="2836" w:type="dxa"/>
            <w:shd w:val="clear" w:color="auto" w:fill="D9E2F3"/>
            <w:vAlign w:val="center"/>
          </w:tcPr>
          <w:p w14:paraId="3626583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81302E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EFDD79B" w14:textId="77777777" w:rsidTr="00D576D8">
        <w:tc>
          <w:tcPr>
            <w:tcW w:w="2836" w:type="dxa"/>
            <w:shd w:val="clear" w:color="auto" w:fill="D9E2F3"/>
            <w:vAlign w:val="center"/>
          </w:tcPr>
          <w:p w14:paraId="7FD8DDB5"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DBE7791"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93F3F27" w14:textId="77777777" w:rsidTr="00D576D8">
        <w:tc>
          <w:tcPr>
            <w:tcW w:w="2836" w:type="dxa"/>
            <w:shd w:val="clear" w:color="auto" w:fill="D9E2F3"/>
            <w:vAlign w:val="center"/>
          </w:tcPr>
          <w:p w14:paraId="7B453EA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A819BB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AD8ED06" w14:textId="77777777" w:rsidTr="00D576D8">
        <w:tc>
          <w:tcPr>
            <w:tcW w:w="2836" w:type="dxa"/>
            <w:shd w:val="clear" w:color="auto" w:fill="D9E2F3"/>
            <w:vAlign w:val="center"/>
          </w:tcPr>
          <w:p w14:paraId="1A66913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BDCA5F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D4ADF68" w14:textId="77777777" w:rsidTr="00D576D8">
        <w:tc>
          <w:tcPr>
            <w:tcW w:w="2836" w:type="dxa"/>
            <w:shd w:val="clear" w:color="auto" w:fill="D9E2F3"/>
            <w:vAlign w:val="center"/>
          </w:tcPr>
          <w:p w14:paraId="3F09BA7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3429B40" w14:textId="77777777" w:rsidR="00D576D8" w:rsidRPr="00FD1EE4" w:rsidRDefault="00D576D8" w:rsidP="00D576D8">
            <w:pPr>
              <w:spacing w:before="240" w:after="240"/>
              <w:rPr>
                <w:rFonts w:ascii="GHEA Grapalat" w:eastAsia="GHEA Grapalat" w:hAnsi="GHEA Grapalat" w:cs="GHEA Grapalat"/>
              </w:rPr>
            </w:pPr>
          </w:p>
        </w:tc>
      </w:tr>
    </w:tbl>
    <w:p w14:paraId="1C698E0C"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6D8" w:rsidRPr="00FD1EE4" w14:paraId="69F05AEA" w14:textId="77777777" w:rsidTr="00D576D8">
        <w:tc>
          <w:tcPr>
            <w:tcW w:w="2837" w:type="dxa"/>
            <w:shd w:val="clear" w:color="auto" w:fill="D9E2F3"/>
            <w:vAlign w:val="center"/>
          </w:tcPr>
          <w:p w14:paraId="187B201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68B52B2"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786224E" w14:textId="77777777" w:rsidTr="00D576D8">
        <w:tc>
          <w:tcPr>
            <w:tcW w:w="2837" w:type="dxa"/>
            <w:shd w:val="clear" w:color="auto" w:fill="D9E2F3"/>
            <w:vAlign w:val="center"/>
          </w:tcPr>
          <w:p w14:paraId="44DCC48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46D7DF6"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8FD0A50" w14:textId="77777777" w:rsidTr="00D576D8">
        <w:tc>
          <w:tcPr>
            <w:tcW w:w="2837" w:type="dxa"/>
            <w:shd w:val="clear" w:color="auto" w:fill="D9E2F3"/>
            <w:vAlign w:val="center"/>
          </w:tcPr>
          <w:p w14:paraId="4FDEDF4E"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4298C6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FE541C0" w14:textId="77777777" w:rsidTr="00D576D8">
        <w:tc>
          <w:tcPr>
            <w:tcW w:w="2837" w:type="dxa"/>
            <w:shd w:val="clear" w:color="auto" w:fill="D9E2F3"/>
            <w:vAlign w:val="center"/>
          </w:tcPr>
          <w:p w14:paraId="5E817B4C"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864037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0CCE3DE" w14:textId="77777777" w:rsidTr="00D576D8">
        <w:tc>
          <w:tcPr>
            <w:tcW w:w="2837" w:type="dxa"/>
            <w:shd w:val="clear" w:color="auto" w:fill="D9E2F3"/>
            <w:vAlign w:val="center"/>
          </w:tcPr>
          <w:p w14:paraId="3918169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27E018" w14:textId="77777777" w:rsidR="00D576D8" w:rsidRPr="00FD1EE4" w:rsidRDefault="00D576D8" w:rsidP="00D576D8">
            <w:pPr>
              <w:spacing w:before="240" w:after="240"/>
              <w:rPr>
                <w:rFonts w:ascii="GHEA Grapalat" w:eastAsia="GHEA Grapalat" w:hAnsi="GHEA Grapalat" w:cs="GHEA Grapalat"/>
              </w:rPr>
            </w:pPr>
          </w:p>
        </w:tc>
      </w:tr>
    </w:tbl>
    <w:p w14:paraId="5F4E8BE5"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6D8" w:rsidRPr="00FD1EE4" w14:paraId="035EB517" w14:textId="77777777" w:rsidTr="00D576D8">
        <w:tc>
          <w:tcPr>
            <w:tcW w:w="2837" w:type="dxa"/>
            <w:shd w:val="clear" w:color="auto" w:fill="D9E2F3"/>
            <w:vAlign w:val="center"/>
          </w:tcPr>
          <w:p w14:paraId="6359BEA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4F3430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F861DAF" w14:textId="77777777" w:rsidTr="00D576D8">
        <w:tc>
          <w:tcPr>
            <w:tcW w:w="2837" w:type="dxa"/>
            <w:shd w:val="clear" w:color="auto" w:fill="D9E2F3"/>
            <w:vAlign w:val="center"/>
          </w:tcPr>
          <w:p w14:paraId="6355F58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3B8B1B3"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FBEB7C0" w14:textId="77777777" w:rsidTr="00D576D8">
        <w:tc>
          <w:tcPr>
            <w:tcW w:w="2837" w:type="dxa"/>
            <w:shd w:val="clear" w:color="auto" w:fill="D9E2F3"/>
            <w:vAlign w:val="center"/>
          </w:tcPr>
          <w:p w14:paraId="272D8D9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99D39C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C67DBA9" w14:textId="77777777" w:rsidTr="00D576D8">
        <w:tc>
          <w:tcPr>
            <w:tcW w:w="2837" w:type="dxa"/>
            <w:shd w:val="clear" w:color="auto" w:fill="D9E2F3"/>
            <w:vAlign w:val="center"/>
          </w:tcPr>
          <w:p w14:paraId="129C118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859142E" w14:textId="77777777" w:rsidR="00D576D8" w:rsidRPr="00FD1EE4" w:rsidRDefault="00D576D8" w:rsidP="00D576D8">
            <w:pPr>
              <w:spacing w:before="240" w:after="240"/>
              <w:rPr>
                <w:rFonts w:ascii="GHEA Grapalat" w:eastAsia="GHEA Grapalat" w:hAnsi="GHEA Grapalat" w:cs="GHEA Grapalat"/>
              </w:rPr>
            </w:pPr>
          </w:p>
        </w:tc>
      </w:tr>
    </w:tbl>
    <w:p w14:paraId="1762D004"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576D8" w:rsidRPr="00FD1EE4" w14:paraId="4A507E4D" w14:textId="77777777" w:rsidTr="00D576D8">
        <w:tc>
          <w:tcPr>
            <w:tcW w:w="2837" w:type="dxa"/>
            <w:shd w:val="clear" w:color="auto" w:fill="D9E2F3"/>
            <w:vAlign w:val="center"/>
          </w:tcPr>
          <w:p w14:paraId="44D2F954"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CB3D71E"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5FA52E2" w14:textId="77777777" w:rsidTr="00D576D8">
        <w:tc>
          <w:tcPr>
            <w:tcW w:w="2837" w:type="dxa"/>
            <w:shd w:val="clear" w:color="auto" w:fill="D9E2F3"/>
            <w:vAlign w:val="center"/>
          </w:tcPr>
          <w:p w14:paraId="0D0A391A"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3D47DA"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356BB7B" w14:textId="77777777" w:rsidTr="00D576D8">
        <w:tc>
          <w:tcPr>
            <w:tcW w:w="2837" w:type="dxa"/>
            <w:shd w:val="clear" w:color="auto" w:fill="D9E2F3"/>
            <w:vAlign w:val="center"/>
          </w:tcPr>
          <w:p w14:paraId="5F4A760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69EC0C9"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80DAEFE" w14:textId="77777777" w:rsidTr="00D576D8">
        <w:tc>
          <w:tcPr>
            <w:tcW w:w="2837" w:type="dxa"/>
            <w:shd w:val="clear" w:color="auto" w:fill="D9E2F3"/>
            <w:vAlign w:val="center"/>
          </w:tcPr>
          <w:p w14:paraId="41633D1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A97C9" w14:textId="77777777" w:rsidR="00D576D8" w:rsidRPr="00FD1EE4" w:rsidRDefault="00D576D8" w:rsidP="00D576D8">
            <w:pPr>
              <w:spacing w:before="240" w:after="240"/>
              <w:rPr>
                <w:rFonts w:ascii="GHEA Grapalat" w:eastAsia="GHEA Grapalat" w:hAnsi="GHEA Grapalat" w:cs="GHEA Grapalat"/>
              </w:rPr>
            </w:pPr>
          </w:p>
        </w:tc>
      </w:tr>
    </w:tbl>
    <w:p w14:paraId="1FFF3039" w14:textId="77777777" w:rsidR="00D576D8" w:rsidRPr="00FD1EE4" w:rsidRDefault="00D576D8" w:rsidP="003062A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6D8" w:rsidRPr="00FD1EE4" w14:paraId="73A01B22" w14:textId="77777777" w:rsidTr="00D576D8">
        <w:trPr>
          <w:trHeight w:val="924"/>
        </w:trPr>
        <w:tc>
          <w:tcPr>
            <w:tcW w:w="9016" w:type="dxa"/>
            <w:gridSpan w:val="2"/>
            <w:vAlign w:val="center"/>
          </w:tcPr>
          <w:p w14:paraId="1BE9CE68"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w:t>
            </w:r>
            <w:r w:rsidR="00D576D8" w:rsidRPr="00FD1EE4">
              <w:rPr>
                <w:rFonts w:ascii="Cambria Math" w:eastAsia="Cambria Math" w:hAnsi="Cambria Math" w:cs="Cambria Math"/>
              </w:rPr>
              <w:t>․</w:t>
            </w:r>
            <w:r w:rsidR="00D576D8"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576D8" w:rsidRPr="00FD1EE4" w14:paraId="56BD0C9B" w14:textId="77777777" w:rsidTr="00D576D8">
        <w:trPr>
          <w:trHeight w:val="684"/>
        </w:trPr>
        <w:tc>
          <w:tcPr>
            <w:tcW w:w="4508" w:type="dxa"/>
            <w:shd w:val="clear" w:color="auto" w:fill="D9E2F3"/>
            <w:vAlign w:val="center"/>
          </w:tcPr>
          <w:p w14:paraId="603DDFC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0BE11C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AC03808" w14:textId="77777777" w:rsidTr="00D576D8">
        <w:trPr>
          <w:trHeight w:val="1282"/>
        </w:trPr>
        <w:tc>
          <w:tcPr>
            <w:tcW w:w="4508" w:type="dxa"/>
            <w:shd w:val="clear" w:color="auto" w:fill="D9E2F3"/>
            <w:vAlign w:val="center"/>
          </w:tcPr>
          <w:p w14:paraId="2D99862E"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5BD4D74"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7A514490"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r w:rsidR="00D576D8" w:rsidRPr="00FD1EE4" w14:paraId="3652D071" w14:textId="77777777" w:rsidTr="00D576D8">
        <w:tc>
          <w:tcPr>
            <w:tcW w:w="9016" w:type="dxa"/>
            <w:gridSpan w:val="2"/>
            <w:vAlign w:val="center"/>
          </w:tcPr>
          <w:p w14:paraId="5B325E26"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բ</w:t>
            </w:r>
            <w:r w:rsidR="00D576D8" w:rsidRPr="00FD1EE4">
              <w:rPr>
                <w:rFonts w:ascii="Cambria Math" w:eastAsia="Cambria Math" w:hAnsi="Cambria Math" w:cs="Cambria Math"/>
              </w:rPr>
              <w:t>․</w:t>
            </w:r>
            <w:r w:rsidR="00D576D8"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576D8" w:rsidRPr="00FD1EE4" w14:paraId="580FD97C" w14:textId="77777777" w:rsidTr="00D576D8">
        <w:tc>
          <w:tcPr>
            <w:tcW w:w="9016" w:type="dxa"/>
            <w:gridSpan w:val="2"/>
            <w:vAlign w:val="center"/>
          </w:tcPr>
          <w:p w14:paraId="22134376"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գ</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576D8" w:rsidRPr="00FD1EE4">
              <w:rPr>
                <w:rFonts w:ascii="GHEA Grapalat" w:hAnsi="GHEA Grapalat"/>
              </w:rPr>
              <w:t xml:space="preserve"> </w:t>
            </w:r>
            <w:r w:rsidR="00D576D8"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3175F28"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576D8" w:rsidRPr="00FD1EE4" w14:paraId="41B30175" w14:textId="77777777" w:rsidTr="00D576D8">
        <w:trPr>
          <w:trHeight w:val="924"/>
        </w:trPr>
        <w:tc>
          <w:tcPr>
            <w:tcW w:w="9016" w:type="dxa"/>
            <w:gridSpan w:val="2"/>
            <w:vAlign w:val="center"/>
          </w:tcPr>
          <w:p w14:paraId="62AA7E0F"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576D8" w:rsidRPr="00FD1EE4" w14:paraId="3F0A4482" w14:textId="77777777" w:rsidTr="00D576D8">
        <w:trPr>
          <w:trHeight w:val="684"/>
        </w:trPr>
        <w:tc>
          <w:tcPr>
            <w:tcW w:w="4508" w:type="dxa"/>
            <w:shd w:val="clear" w:color="auto" w:fill="D9E2F3"/>
            <w:vAlign w:val="center"/>
          </w:tcPr>
          <w:p w14:paraId="0B4BB09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71C21E1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370596A" w14:textId="77777777" w:rsidTr="00D576D8">
        <w:trPr>
          <w:trHeight w:val="1282"/>
        </w:trPr>
        <w:tc>
          <w:tcPr>
            <w:tcW w:w="4508" w:type="dxa"/>
            <w:shd w:val="clear" w:color="auto" w:fill="D9E2F3"/>
            <w:vAlign w:val="center"/>
          </w:tcPr>
          <w:p w14:paraId="07F3006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06231DA"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Ուղղակի մասնակցություն</w:t>
            </w:r>
          </w:p>
          <w:p w14:paraId="221F3CE8"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Անուղղակի մասնակցություն</w:t>
            </w:r>
          </w:p>
        </w:tc>
      </w:tr>
      <w:tr w:rsidR="00D576D8" w:rsidRPr="00FD1EE4" w14:paraId="603B8498" w14:textId="77777777" w:rsidTr="00D576D8">
        <w:tc>
          <w:tcPr>
            <w:tcW w:w="9016" w:type="dxa"/>
            <w:gridSpan w:val="2"/>
            <w:vAlign w:val="center"/>
          </w:tcPr>
          <w:p w14:paraId="2822F5C6"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բ</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576D8" w:rsidRPr="00FD1EE4" w14:paraId="3F11CFB9" w14:textId="77777777" w:rsidTr="00D576D8">
        <w:tc>
          <w:tcPr>
            <w:tcW w:w="9016" w:type="dxa"/>
            <w:gridSpan w:val="2"/>
            <w:vAlign w:val="center"/>
          </w:tcPr>
          <w:p w14:paraId="665AA8FD"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գ</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576D8" w:rsidRPr="00FD1EE4" w14:paraId="170E32D5" w14:textId="77777777" w:rsidTr="00D576D8">
        <w:tc>
          <w:tcPr>
            <w:tcW w:w="9016" w:type="dxa"/>
            <w:gridSpan w:val="2"/>
            <w:vAlign w:val="center"/>
          </w:tcPr>
          <w:p w14:paraId="295AAF92"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դ</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576D8" w:rsidRPr="00FD1EE4" w14:paraId="7E227D00" w14:textId="77777777" w:rsidTr="00D576D8">
        <w:tc>
          <w:tcPr>
            <w:tcW w:w="9016" w:type="dxa"/>
            <w:gridSpan w:val="2"/>
            <w:vAlign w:val="center"/>
          </w:tcPr>
          <w:p w14:paraId="16C0D119"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ե</w:t>
            </w:r>
            <w:r w:rsidR="00D576D8" w:rsidRPr="00FD1EE4">
              <w:rPr>
                <w:rFonts w:ascii="Cambria Math" w:eastAsia="Cambria Math" w:hAnsi="Cambria Math" w:cs="Cambria Math"/>
              </w:rPr>
              <w:t>․</w:t>
            </w:r>
            <w:r w:rsidR="00D576D8" w:rsidRPr="00FD1EE4">
              <w:rPr>
                <w:rFonts w:ascii="GHEA Grapalat" w:eastAsia="Cambria Math" w:hAnsi="GHEA Grapalat" w:cs="Cambria Math"/>
              </w:rPr>
              <w:t xml:space="preserve"> </w:t>
            </w:r>
            <w:r w:rsidR="00D576D8"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C226FCD"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2B67E55A" w14:textId="77777777" w:rsidTr="00D576D8">
        <w:tc>
          <w:tcPr>
            <w:tcW w:w="2837" w:type="dxa"/>
            <w:shd w:val="clear" w:color="auto" w:fill="D9E2F3"/>
            <w:vAlign w:val="center"/>
          </w:tcPr>
          <w:p w14:paraId="2027B642"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87D0F4"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DB20C36" w14:textId="77777777" w:rsidTr="00D576D8">
        <w:tc>
          <w:tcPr>
            <w:tcW w:w="2837" w:type="dxa"/>
            <w:shd w:val="clear" w:color="auto" w:fill="D9E2F3"/>
            <w:vAlign w:val="center"/>
          </w:tcPr>
          <w:p w14:paraId="4BD676D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D996147"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 xml:space="preserve">Առանձին </w:t>
            </w:r>
          </w:p>
          <w:p w14:paraId="0035DED4" w14:textId="77777777" w:rsidR="00D576D8" w:rsidRPr="00FD1EE4" w:rsidRDefault="00966BDB" w:rsidP="00D576D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Փոխկապակցված անձանց հետ համատեղ</w:t>
            </w:r>
          </w:p>
        </w:tc>
      </w:tr>
      <w:tr w:rsidR="00D576D8" w:rsidRPr="00FD1EE4" w14:paraId="5B460A89" w14:textId="77777777" w:rsidTr="00D576D8">
        <w:tc>
          <w:tcPr>
            <w:tcW w:w="2837" w:type="dxa"/>
            <w:shd w:val="clear" w:color="auto" w:fill="D9E2F3"/>
            <w:vAlign w:val="center"/>
          </w:tcPr>
          <w:p w14:paraId="228B390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216A4DE"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Այո</w:t>
            </w:r>
          </w:p>
          <w:p w14:paraId="49BFB9C1" w14:textId="77777777" w:rsidR="00D576D8" w:rsidRPr="00FD1EE4" w:rsidRDefault="00966BDB" w:rsidP="00D576D8">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576D8" w:rsidRPr="00FD1EE4">
                  <w:rPr>
                    <w:rFonts w:ascii="Segoe UI Symbol" w:eastAsia="MS Gothic" w:hAnsi="Segoe UI Symbol" w:cs="Segoe UI Symbol"/>
                  </w:rPr>
                  <w:t>☐</w:t>
                </w:r>
              </w:sdtContent>
            </w:sdt>
            <w:r w:rsidR="00D576D8" w:rsidRPr="00FD1EE4">
              <w:rPr>
                <w:rFonts w:ascii="GHEA Grapalat" w:eastAsia="GHEA Grapalat" w:hAnsi="GHEA Grapalat" w:cs="GHEA Grapalat"/>
              </w:rPr>
              <w:tab/>
              <w:t>Ոչ</w:t>
            </w:r>
          </w:p>
        </w:tc>
      </w:tr>
    </w:tbl>
    <w:p w14:paraId="290F196A"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576D8" w:rsidRPr="00FD1EE4" w14:paraId="679D58A6" w14:textId="77777777" w:rsidTr="00D576D8">
        <w:tc>
          <w:tcPr>
            <w:tcW w:w="2837" w:type="dxa"/>
            <w:shd w:val="clear" w:color="auto" w:fill="D9E2F3"/>
            <w:vAlign w:val="center"/>
          </w:tcPr>
          <w:p w14:paraId="434EC3B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FB6EC8B"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9DB8F6C" w14:textId="77777777" w:rsidTr="00D576D8">
        <w:tc>
          <w:tcPr>
            <w:tcW w:w="2837" w:type="dxa"/>
            <w:shd w:val="clear" w:color="auto" w:fill="D9E2F3"/>
            <w:vAlign w:val="center"/>
          </w:tcPr>
          <w:p w14:paraId="1A5ED570"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32EEA33" w14:textId="77777777" w:rsidR="00D576D8" w:rsidRPr="00FD1EE4" w:rsidRDefault="00D576D8" w:rsidP="00D576D8">
            <w:pPr>
              <w:spacing w:before="240" w:after="240"/>
              <w:rPr>
                <w:rFonts w:ascii="GHEA Grapalat" w:eastAsia="GHEA Grapalat" w:hAnsi="GHEA Grapalat" w:cs="GHEA Grapalat"/>
              </w:rPr>
            </w:pPr>
          </w:p>
        </w:tc>
      </w:tr>
    </w:tbl>
    <w:p w14:paraId="771A2DD3" w14:textId="77777777" w:rsidR="00D576D8" w:rsidRPr="00FD1EE4" w:rsidRDefault="00D576D8" w:rsidP="00D576D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5CE0C7"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00280624"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309D0669" w14:textId="77777777" w:rsidTr="00D576D8">
        <w:tc>
          <w:tcPr>
            <w:tcW w:w="2835" w:type="dxa"/>
            <w:shd w:val="clear" w:color="auto" w:fill="D9E2F3"/>
            <w:vAlign w:val="center"/>
          </w:tcPr>
          <w:p w14:paraId="1A80505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981651"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CC07891" w14:textId="77777777" w:rsidTr="00D576D8">
        <w:tc>
          <w:tcPr>
            <w:tcW w:w="2835" w:type="dxa"/>
            <w:shd w:val="clear" w:color="auto" w:fill="D9E2F3"/>
            <w:vAlign w:val="center"/>
          </w:tcPr>
          <w:p w14:paraId="130BC629"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5BDC87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080B0998" w14:textId="77777777" w:rsidTr="00D576D8">
        <w:tc>
          <w:tcPr>
            <w:tcW w:w="2835" w:type="dxa"/>
            <w:shd w:val="clear" w:color="auto" w:fill="D9E2F3"/>
            <w:vAlign w:val="center"/>
          </w:tcPr>
          <w:p w14:paraId="1EDE0568"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6821922"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EEFAE0C" w14:textId="77777777" w:rsidTr="00D576D8">
        <w:tc>
          <w:tcPr>
            <w:tcW w:w="2835" w:type="dxa"/>
            <w:shd w:val="clear" w:color="auto" w:fill="D9E2F3"/>
            <w:vAlign w:val="center"/>
          </w:tcPr>
          <w:p w14:paraId="2A7BB056"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6289BD8"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5CB90FA" w14:textId="77777777" w:rsidTr="00D576D8">
        <w:tc>
          <w:tcPr>
            <w:tcW w:w="2835" w:type="dxa"/>
            <w:shd w:val="clear" w:color="auto" w:fill="D9E2F3"/>
            <w:vAlign w:val="center"/>
          </w:tcPr>
          <w:p w14:paraId="0BF4D083"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9EFF660"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401A7ED1" w14:textId="77777777" w:rsidTr="00D576D8">
        <w:tc>
          <w:tcPr>
            <w:tcW w:w="2835" w:type="dxa"/>
            <w:shd w:val="clear" w:color="auto" w:fill="D9E2F3"/>
            <w:vAlign w:val="center"/>
          </w:tcPr>
          <w:p w14:paraId="3D8580F7"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5B15BC5"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6EF34009" w14:textId="77777777" w:rsidTr="00D576D8">
        <w:tc>
          <w:tcPr>
            <w:tcW w:w="2835" w:type="dxa"/>
            <w:shd w:val="clear" w:color="auto" w:fill="D9E2F3"/>
            <w:vAlign w:val="center"/>
          </w:tcPr>
          <w:p w14:paraId="537FE121"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BEC9A95" w14:textId="77777777" w:rsidR="00D576D8" w:rsidRPr="00FD1EE4" w:rsidRDefault="00D576D8" w:rsidP="00D576D8">
            <w:pPr>
              <w:spacing w:before="240" w:after="240"/>
              <w:rPr>
                <w:rFonts w:ascii="GHEA Grapalat" w:eastAsia="GHEA Grapalat" w:hAnsi="GHEA Grapalat" w:cs="GHEA Grapalat"/>
              </w:rPr>
            </w:pPr>
          </w:p>
        </w:tc>
      </w:tr>
    </w:tbl>
    <w:p w14:paraId="04EC877E" w14:textId="77777777" w:rsidR="00D576D8" w:rsidRPr="00FD1EE4"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4828FC31" w14:textId="77777777" w:rsidTr="00D576D8">
        <w:trPr>
          <w:trHeight w:val="853"/>
        </w:trPr>
        <w:tc>
          <w:tcPr>
            <w:tcW w:w="2835" w:type="dxa"/>
            <w:vMerge w:val="restart"/>
            <w:shd w:val="clear" w:color="auto" w:fill="D9E2F3"/>
            <w:vAlign w:val="center"/>
          </w:tcPr>
          <w:p w14:paraId="0116A7BF"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D2DFBF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5884BC2B" w14:textId="77777777" w:rsidTr="00D576D8">
        <w:trPr>
          <w:trHeight w:val="850"/>
        </w:trPr>
        <w:tc>
          <w:tcPr>
            <w:tcW w:w="2835" w:type="dxa"/>
            <w:vMerge/>
            <w:shd w:val="clear" w:color="auto" w:fill="D9E2F3"/>
            <w:vAlign w:val="center"/>
          </w:tcPr>
          <w:p w14:paraId="675FBC97"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D2D00F"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74234D37" w14:textId="77777777" w:rsidTr="00D576D8">
        <w:trPr>
          <w:trHeight w:val="850"/>
        </w:trPr>
        <w:tc>
          <w:tcPr>
            <w:tcW w:w="2835" w:type="dxa"/>
            <w:vMerge/>
            <w:shd w:val="clear" w:color="auto" w:fill="D9E2F3"/>
            <w:vAlign w:val="center"/>
          </w:tcPr>
          <w:p w14:paraId="7733ACF6"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7F566D"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317F2799" w14:textId="77777777" w:rsidTr="00D576D8">
        <w:trPr>
          <w:trHeight w:val="850"/>
        </w:trPr>
        <w:tc>
          <w:tcPr>
            <w:tcW w:w="2835" w:type="dxa"/>
            <w:vMerge/>
            <w:shd w:val="clear" w:color="auto" w:fill="D9E2F3"/>
            <w:vAlign w:val="center"/>
          </w:tcPr>
          <w:p w14:paraId="09562AF9"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BB4CD3"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2A88F5C5" w14:textId="77777777" w:rsidTr="00D576D8">
        <w:trPr>
          <w:trHeight w:val="850"/>
        </w:trPr>
        <w:tc>
          <w:tcPr>
            <w:tcW w:w="2835" w:type="dxa"/>
            <w:vMerge/>
            <w:shd w:val="clear" w:color="auto" w:fill="D9E2F3"/>
            <w:vAlign w:val="center"/>
          </w:tcPr>
          <w:p w14:paraId="761EF677" w14:textId="77777777" w:rsidR="00D576D8" w:rsidRPr="00FD1EE4" w:rsidRDefault="00D576D8" w:rsidP="003062AD">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23ED" w14:textId="77777777" w:rsidR="00D576D8" w:rsidRPr="00FD1EE4" w:rsidRDefault="00D576D8" w:rsidP="00D576D8">
            <w:pPr>
              <w:spacing w:before="240" w:after="240"/>
              <w:rPr>
                <w:rFonts w:ascii="GHEA Grapalat" w:eastAsia="GHEA Grapalat" w:hAnsi="GHEA Grapalat" w:cs="GHEA Grapalat"/>
              </w:rPr>
            </w:pPr>
          </w:p>
        </w:tc>
      </w:tr>
    </w:tbl>
    <w:p w14:paraId="634942A8" w14:textId="77777777" w:rsidR="00D576D8" w:rsidRDefault="00D576D8" w:rsidP="003062A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576D8" w:rsidRPr="00FD1EE4" w14:paraId="524CFD22" w14:textId="77777777" w:rsidTr="00D576D8">
        <w:tc>
          <w:tcPr>
            <w:tcW w:w="2835" w:type="dxa"/>
            <w:shd w:val="clear" w:color="auto" w:fill="D9E2F3"/>
            <w:vAlign w:val="center"/>
          </w:tcPr>
          <w:p w14:paraId="0C8F1ACD"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903CFEF" w14:textId="77777777" w:rsidR="00D576D8" w:rsidRPr="00FD1EE4" w:rsidRDefault="00D576D8" w:rsidP="00D576D8">
            <w:pPr>
              <w:spacing w:before="240" w:after="240"/>
              <w:rPr>
                <w:rFonts w:ascii="GHEA Grapalat" w:eastAsia="GHEA Grapalat" w:hAnsi="GHEA Grapalat" w:cs="GHEA Grapalat"/>
              </w:rPr>
            </w:pPr>
          </w:p>
        </w:tc>
      </w:tr>
      <w:tr w:rsidR="00D576D8" w:rsidRPr="00FD1EE4" w14:paraId="132BF529" w14:textId="77777777" w:rsidTr="00D576D8">
        <w:tc>
          <w:tcPr>
            <w:tcW w:w="2835" w:type="dxa"/>
            <w:shd w:val="clear" w:color="auto" w:fill="D9E2F3"/>
            <w:vAlign w:val="center"/>
          </w:tcPr>
          <w:p w14:paraId="6E97DE1C" w14:textId="77777777" w:rsidR="00D576D8" w:rsidRPr="00FD1EE4" w:rsidRDefault="00D576D8" w:rsidP="003062A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330D36E" w14:textId="77777777" w:rsidR="00D576D8" w:rsidRPr="00FD1EE4" w:rsidRDefault="00D576D8" w:rsidP="00D576D8">
            <w:pPr>
              <w:spacing w:before="240" w:after="240"/>
              <w:rPr>
                <w:rFonts w:ascii="GHEA Grapalat" w:eastAsia="GHEA Grapalat" w:hAnsi="GHEA Grapalat" w:cs="GHEA Grapalat"/>
              </w:rPr>
            </w:pPr>
          </w:p>
        </w:tc>
      </w:tr>
    </w:tbl>
    <w:p w14:paraId="1868E357" w14:textId="77777777" w:rsidR="00D576D8" w:rsidRPr="00FD1EE4" w:rsidRDefault="00D576D8" w:rsidP="00D576D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0AE631FD" w14:textId="77777777" w:rsidR="00D576D8" w:rsidRPr="00FD1EE4" w:rsidRDefault="00D576D8" w:rsidP="003062A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3C185EEC" w14:textId="77777777" w:rsidR="00D576D8" w:rsidRPr="00FD1EE4" w:rsidRDefault="00D576D8" w:rsidP="00D576D8">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576D8" w:rsidRPr="00FD1EE4" w14:paraId="7252E255" w14:textId="77777777" w:rsidTr="00D576D8">
        <w:tc>
          <w:tcPr>
            <w:tcW w:w="9016" w:type="dxa"/>
            <w:shd w:val="clear" w:color="auto" w:fill="DBE5F1" w:themeFill="accent1" w:themeFillTint="33"/>
          </w:tcPr>
          <w:p w14:paraId="0DFE5D6D" w14:textId="77777777" w:rsidR="00D576D8" w:rsidRPr="00FD1EE4" w:rsidRDefault="00D576D8" w:rsidP="00D576D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576D8" w:rsidRPr="00FD1EE4" w14:paraId="52D04724" w14:textId="77777777" w:rsidTr="00D576D8">
        <w:trPr>
          <w:trHeight w:val="10187"/>
        </w:trPr>
        <w:tc>
          <w:tcPr>
            <w:tcW w:w="9016" w:type="dxa"/>
          </w:tcPr>
          <w:p w14:paraId="70C1B882" w14:textId="77777777" w:rsidR="00D576D8" w:rsidRPr="00FD1EE4" w:rsidRDefault="00D576D8" w:rsidP="00D576D8">
            <w:pPr>
              <w:rPr>
                <w:rFonts w:ascii="GHEA Grapalat" w:eastAsia="GHEA Grapalat" w:hAnsi="GHEA Grapalat" w:cs="GHEA Grapalat"/>
                <w:b/>
                <w:color w:val="000000"/>
              </w:rPr>
            </w:pPr>
          </w:p>
        </w:tc>
      </w:tr>
    </w:tbl>
    <w:p w14:paraId="1B4609EB" w14:textId="77777777" w:rsidR="00D576D8" w:rsidRPr="00FD1EE4" w:rsidRDefault="00D576D8" w:rsidP="00D576D8">
      <w:pPr>
        <w:pBdr>
          <w:top w:val="nil"/>
          <w:left w:val="nil"/>
          <w:bottom w:val="nil"/>
          <w:right w:val="nil"/>
          <w:between w:val="nil"/>
        </w:pBdr>
        <w:rPr>
          <w:rFonts w:ascii="GHEA Grapalat" w:eastAsia="GHEA Grapalat" w:hAnsi="GHEA Grapalat" w:cs="GHEA Grapalat"/>
          <w:b/>
          <w:color w:val="000000"/>
        </w:rPr>
      </w:pPr>
    </w:p>
    <w:p w14:paraId="68F74E0A" w14:textId="77777777" w:rsidR="00D576D8" w:rsidRPr="00F87FBC" w:rsidRDefault="00D576D8" w:rsidP="00D576D8">
      <w:pPr>
        <w:pStyle w:val="BodyTextIndent3"/>
        <w:spacing w:line="240" w:lineRule="auto"/>
        <w:jc w:val="right"/>
        <w:rPr>
          <w:rFonts w:ascii="GHEA Grapalat" w:hAnsi="GHEA Grapalat" w:cs="Arial"/>
          <w:b/>
        </w:rPr>
      </w:pPr>
    </w:p>
    <w:p w14:paraId="7279D562"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46FC0531"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4D5FF48E"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7535B78F" w14:textId="77777777" w:rsidR="00D576D8" w:rsidRDefault="00D576D8" w:rsidP="00D576D8">
      <w:pPr>
        <w:pStyle w:val="BodyTextIndent3"/>
        <w:spacing w:line="240" w:lineRule="auto"/>
        <w:ind w:firstLine="0"/>
        <w:jc w:val="left"/>
        <w:rPr>
          <w:rFonts w:ascii="GHEA Grapalat" w:hAnsi="GHEA Grapalat"/>
          <w:i/>
          <w:sz w:val="16"/>
          <w:szCs w:val="16"/>
          <w:lang w:val="hy-AM"/>
        </w:rPr>
      </w:pPr>
    </w:p>
    <w:p w14:paraId="28CFF032" w14:textId="77777777" w:rsidR="00D576D8" w:rsidRDefault="00D576D8" w:rsidP="00D576D8">
      <w:pPr>
        <w:pStyle w:val="BodyTextIndent3"/>
        <w:spacing w:line="240" w:lineRule="auto"/>
        <w:ind w:firstLine="0"/>
        <w:jc w:val="left"/>
        <w:rPr>
          <w:rFonts w:ascii="GHEA Grapalat" w:hAnsi="GHEA Grapalat"/>
          <w:b/>
          <w:lang w:val="hy-AM"/>
        </w:rPr>
      </w:pPr>
    </w:p>
    <w:p w14:paraId="4C3E82C2" w14:textId="77777777" w:rsidR="00D576D8" w:rsidRDefault="00D576D8" w:rsidP="00D576D8">
      <w:pPr>
        <w:pStyle w:val="BodyTextIndent3"/>
        <w:spacing w:line="240" w:lineRule="auto"/>
        <w:ind w:firstLine="0"/>
        <w:jc w:val="left"/>
        <w:rPr>
          <w:rFonts w:ascii="GHEA Grapalat" w:hAnsi="GHEA Grapalat"/>
          <w:b/>
          <w:lang w:val="hy-AM"/>
        </w:rPr>
      </w:pPr>
    </w:p>
    <w:p w14:paraId="152B2917" w14:textId="77777777" w:rsidR="00D576D8" w:rsidRDefault="00D576D8" w:rsidP="00D576D8">
      <w:pPr>
        <w:pStyle w:val="BodyTextIndent3"/>
        <w:spacing w:line="240" w:lineRule="auto"/>
        <w:ind w:firstLine="0"/>
        <w:jc w:val="left"/>
        <w:rPr>
          <w:rFonts w:ascii="GHEA Grapalat" w:hAnsi="GHEA Grapalat"/>
          <w:b/>
          <w:lang w:val="hy-AM"/>
        </w:rPr>
      </w:pPr>
    </w:p>
    <w:p w14:paraId="33D41E50" w14:textId="77777777" w:rsidR="00D576D8" w:rsidRDefault="00D576D8" w:rsidP="00D576D8">
      <w:pPr>
        <w:pStyle w:val="BodyTextIndent3"/>
        <w:spacing w:line="240" w:lineRule="auto"/>
        <w:ind w:firstLine="0"/>
        <w:jc w:val="left"/>
        <w:rPr>
          <w:rFonts w:ascii="GHEA Grapalat" w:hAnsi="GHEA Grapalat"/>
          <w:b/>
          <w:lang w:val="hy-AM"/>
        </w:rPr>
      </w:pPr>
    </w:p>
    <w:p w14:paraId="6B9BBD6C" w14:textId="77777777" w:rsidR="00D576D8" w:rsidRDefault="00D576D8" w:rsidP="00D576D8">
      <w:pPr>
        <w:spacing w:line="360" w:lineRule="auto"/>
        <w:jc w:val="center"/>
        <w:rPr>
          <w:rFonts w:ascii="GHEA Grapalat" w:eastAsia="GHEA Grapalat" w:hAnsi="GHEA Grapalat" w:cs="GHEA Grapalat"/>
          <w:b/>
        </w:rPr>
      </w:pPr>
    </w:p>
    <w:p w14:paraId="50BEDAAF" w14:textId="77777777" w:rsidR="00D576D8" w:rsidRDefault="00D576D8" w:rsidP="00D576D8">
      <w:pPr>
        <w:spacing w:line="360" w:lineRule="auto"/>
        <w:jc w:val="center"/>
        <w:rPr>
          <w:rFonts w:ascii="GHEA Grapalat" w:eastAsia="GHEA Grapalat" w:hAnsi="GHEA Grapalat" w:cs="GHEA Grapalat"/>
          <w:b/>
        </w:rPr>
      </w:pPr>
    </w:p>
    <w:p w14:paraId="44D84E8E" w14:textId="77777777" w:rsidR="00D576D8" w:rsidRDefault="00D576D8" w:rsidP="00D576D8">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394A7567" w14:textId="77777777" w:rsidR="00D576D8" w:rsidRDefault="00D576D8" w:rsidP="00D576D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886C5C2"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55D9F68" w14:textId="77777777" w:rsidR="00D576D8" w:rsidRPr="00821851"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3B94367" w14:textId="77777777" w:rsidR="00D576D8" w:rsidRPr="00821851" w:rsidRDefault="00D576D8" w:rsidP="003062AD">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55BB278" w14:textId="77777777" w:rsidR="00D576D8" w:rsidRDefault="00D576D8" w:rsidP="003062AD">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9DA5639" w14:textId="77777777" w:rsidR="00D576D8" w:rsidRDefault="00D576D8" w:rsidP="00D576D8">
      <w:pPr>
        <w:spacing w:line="276" w:lineRule="auto"/>
        <w:ind w:firstLine="567"/>
        <w:jc w:val="both"/>
        <w:rPr>
          <w:rFonts w:ascii="GHEA Grapalat" w:eastAsia="GHEA Grapalat" w:hAnsi="GHEA Grapalat" w:cs="GHEA Grapalat"/>
        </w:rPr>
      </w:pPr>
    </w:p>
    <w:p w14:paraId="382A9E20"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6010E29"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1892140"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4CD4C60"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2F7B439" w14:textId="77777777" w:rsidR="00D576D8"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p>
    <w:p w14:paraId="03C9E0A3"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2BB6CFB"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B50D9FD"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7C77BAE" w14:textId="77777777" w:rsidR="00D576D8" w:rsidRDefault="00D576D8" w:rsidP="00D576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AE0819B"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1D8BE0B"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2FFA8AD"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4F6D847"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CD3F70D"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B9B710"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1B0DF10"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96A6B7D"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2AA6BDB"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EF89B69" w14:textId="77777777" w:rsidR="00D576D8" w:rsidRPr="008C104F"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26EBF84"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DB629E2"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7071918D"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FE9AEE1"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2E6D3DD" w14:textId="77777777" w:rsidR="00D576D8" w:rsidRPr="008C104F" w:rsidRDefault="00D576D8" w:rsidP="00D576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C5AB53A"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EE75A25"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C7A22D2" w14:textId="77777777" w:rsidR="00D576D8" w:rsidRDefault="00D576D8" w:rsidP="00D576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96A2EA" w14:textId="77777777" w:rsidR="00D576D8"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1F4AF92"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3002F3C" w14:textId="77777777" w:rsidR="00D576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920D74D" w14:textId="77777777" w:rsidR="00D576D8" w:rsidRPr="005B15D8" w:rsidRDefault="00D576D8" w:rsidP="003062A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BF0A240" w14:textId="77777777" w:rsidR="00D576D8" w:rsidRDefault="00D576D8" w:rsidP="00D576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98D6610" w14:textId="77777777" w:rsidR="00D576D8" w:rsidRPr="00821851"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2091548C" w14:textId="77777777" w:rsidR="00D576D8" w:rsidRPr="00821851" w:rsidRDefault="00D576D8" w:rsidP="003062A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2654572"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0225DDF1"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01C00A86"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3F6061FC"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6F9BD24F"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47E0088D"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78B4D9C4" w14:textId="77777777" w:rsidR="00D576D8" w:rsidRPr="00821851" w:rsidRDefault="00D576D8" w:rsidP="00D576D8">
      <w:pPr>
        <w:pStyle w:val="BodyTextIndent3"/>
        <w:spacing w:line="240" w:lineRule="auto"/>
        <w:ind w:left="360" w:firstLine="0"/>
        <w:rPr>
          <w:rFonts w:ascii="GHEA Grapalat" w:hAnsi="GHEA Grapalat" w:cs="Sylfaen"/>
          <w:i/>
          <w:sz w:val="16"/>
          <w:szCs w:val="16"/>
          <w:lang w:val="hy-AM" w:eastAsia="ru-RU"/>
        </w:rPr>
      </w:pPr>
    </w:p>
    <w:p w14:paraId="4D133E85" w14:textId="77777777" w:rsidR="00D576D8" w:rsidRPr="00821851" w:rsidRDefault="00D576D8" w:rsidP="00D576D8">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6525A24" w14:textId="77777777" w:rsidR="00D576D8" w:rsidRPr="00334EFB" w:rsidRDefault="00D576D8" w:rsidP="00D576D8">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50591183" w14:textId="77777777" w:rsidR="00D576D8" w:rsidRPr="00F566BF" w:rsidRDefault="00D576D8" w:rsidP="00D576D8">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01A0F1" w14:textId="77777777" w:rsidR="00D576D8" w:rsidRPr="00F566BF" w:rsidRDefault="00D576D8" w:rsidP="00D576D8">
      <w:pPr>
        <w:pStyle w:val="BodyTextIndent3"/>
        <w:spacing w:line="240" w:lineRule="auto"/>
        <w:jc w:val="left"/>
        <w:rPr>
          <w:rFonts w:ascii="GHEA Grapalat" w:hAnsi="GHEA Grapalat" w:cs="Sylfaen"/>
          <w:b/>
          <w:lang w:val="hy-AM"/>
        </w:rPr>
      </w:pPr>
    </w:p>
    <w:p w14:paraId="4D87E291" w14:textId="77777777" w:rsidR="00D576D8" w:rsidRPr="00F566BF" w:rsidRDefault="00D576D8" w:rsidP="00D576D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710BA42C" w14:textId="1B49777E" w:rsidR="00D576D8" w:rsidRPr="00862013" w:rsidRDefault="00862013" w:rsidP="00D576D8">
      <w:pPr>
        <w:pStyle w:val="BodyTextIndent3"/>
        <w:spacing w:line="240" w:lineRule="auto"/>
        <w:jc w:val="right"/>
        <w:rPr>
          <w:rFonts w:ascii="GHEA Grapalat" w:hAnsi="GHEA Grapalat" w:cs="Sylfaen"/>
          <w:b/>
          <w:lang w:val="hy-AM"/>
        </w:rPr>
      </w:pPr>
      <w:r w:rsidRPr="00862013">
        <w:rPr>
          <w:rFonts w:ascii="GHEA Grapalat" w:hAnsi="GHEA Grapalat" w:cs="Sylfaen"/>
          <w:b/>
          <w:lang w:val="hy-AM"/>
        </w:rPr>
        <w:t>ԵՔ-ԲՄԾՁԲ-</w:t>
      </w:r>
      <w:r w:rsidR="003E46C2">
        <w:rPr>
          <w:rFonts w:ascii="GHEA Grapalat" w:hAnsi="GHEA Grapalat" w:cs="Sylfaen"/>
          <w:b/>
          <w:lang w:val="hy-AM"/>
        </w:rPr>
        <w:t>24/13</w:t>
      </w:r>
      <w:r w:rsidRPr="00862013">
        <w:rPr>
          <w:rFonts w:ascii="GHEA Grapalat" w:hAnsi="GHEA Grapalat" w:cs="Sylfaen"/>
          <w:b/>
          <w:lang w:val="hy-AM"/>
        </w:rPr>
        <w:t xml:space="preserve"> </w:t>
      </w:r>
      <w:r w:rsidR="00D576D8" w:rsidRPr="00F566BF">
        <w:rPr>
          <w:rFonts w:ascii="GHEA Grapalat" w:hAnsi="GHEA Grapalat" w:cs="Sylfaen"/>
          <w:b/>
          <w:lang w:val="hy-AM"/>
        </w:rPr>
        <w:t>ծածկագրով</w:t>
      </w:r>
    </w:p>
    <w:p w14:paraId="66A62178" w14:textId="77777777" w:rsidR="00D576D8" w:rsidRPr="00F566BF" w:rsidRDefault="00D576D8" w:rsidP="00D576D8">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862013">
        <w:rPr>
          <w:rFonts w:ascii="GHEA Grapalat" w:hAnsi="GHEA Grapalat" w:cs="Sylfaen"/>
          <w:b/>
          <w:lang w:val="hy-AM"/>
        </w:rPr>
        <w:t xml:space="preserve"> մրցույթի</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E5EF19B" w14:textId="77777777" w:rsidR="00D576D8" w:rsidRPr="00F566BF" w:rsidRDefault="00D576D8" w:rsidP="00D576D8">
      <w:pPr>
        <w:rPr>
          <w:rFonts w:ascii="GHEA Grapalat" w:hAnsi="GHEA Grapalat"/>
          <w:lang w:val="hy-AM"/>
        </w:rPr>
      </w:pPr>
    </w:p>
    <w:p w14:paraId="6B678832" w14:textId="77777777" w:rsidR="00D576D8" w:rsidRPr="00F566BF" w:rsidRDefault="00D576D8" w:rsidP="00D576D8">
      <w:pPr>
        <w:ind w:firstLine="567"/>
        <w:jc w:val="center"/>
        <w:rPr>
          <w:rFonts w:ascii="GHEA Grapalat" w:hAnsi="GHEA Grapalat"/>
          <w:sz w:val="20"/>
          <w:lang w:val="hy-AM"/>
        </w:rPr>
      </w:pPr>
    </w:p>
    <w:p w14:paraId="7DE0CB8A" w14:textId="77777777" w:rsidR="00D576D8" w:rsidRPr="00F566BF" w:rsidRDefault="00D576D8" w:rsidP="00D576D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3ED6432" w14:textId="77777777" w:rsidR="00D576D8" w:rsidRPr="00F566BF" w:rsidRDefault="00D576D8" w:rsidP="00D576D8">
      <w:pPr>
        <w:ind w:firstLine="567"/>
        <w:rPr>
          <w:rFonts w:ascii="GHEA Grapalat" w:hAnsi="GHEA Grapalat"/>
          <w:lang w:val="hy-AM"/>
        </w:rPr>
      </w:pPr>
    </w:p>
    <w:p w14:paraId="35299DC5" w14:textId="19704AD4" w:rsidR="00D576D8" w:rsidRPr="00F566BF" w:rsidRDefault="00D576D8" w:rsidP="00D576D8">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62013" w:rsidRPr="00862013">
        <w:rPr>
          <w:rFonts w:ascii="GHEA Grapalat" w:hAnsi="GHEA Grapalat" w:cs="Arial"/>
          <w:sz w:val="20"/>
          <w:szCs w:val="20"/>
          <w:lang w:val="es-ES"/>
        </w:rPr>
        <w:t>ԵՔ-ԲՄԾՁԲ-</w:t>
      </w:r>
      <w:r w:rsidR="003E46C2">
        <w:rPr>
          <w:rFonts w:ascii="GHEA Grapalat" w:hAnsi="GHEA Grapalat" w:cs="Arial"/>
          <w:sz w:val="20"/>
          <w:szCs w:val="20"/>
          <w:lang w:val="es-ES"/>
        </w:rPr>
        <w:t>24/13</w:t>
      </w:r>
      <w:r w:rsidR="00862013" w:rsidRPr="00862013">
        <w:rPr>
          <w:rFonts w:ascii="GHEA Grapalat" w:hAnsi="GHEA Grapalat" w:cs="Arial"/>
          <w:sz w:val="20"/>
          <w:szCs w:val="20"/>
          <w:lang w:val="es-ES"/>
        </w:rPr>
        <w:t xml:space="preserve"> </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18964C9C" w14:textId="77777777" w:rsidR="00D576D8" w:rsidRPr="00F566BF" w:rsidRDefault="00D576D8" w:rsidP="00D576D8">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5905BF6F" w14:textId="77777777" w:rsidR="00D576D8" w:rsidRPr="00F566BF" w:rsidRDefault="00D576D8" w:rsidP="00D576D8">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4C8DD918" w14:textId="77777777" w:rsidR="00D576D8" w:rsidRPr="00F566BF" w:rsidRDefault="00D576D8" w:rsidP="00D576D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576D8" w:rsidRPr="00BD3C6C" w14:paraId="43A789D3" w14:textId="77777777" w:rsidTr="00D576D8">
        <w:trPr>
          <w:cantSplit/>
          <w:trHeight w:val="916"/>
          <w:jc w:val="center"/>
        </w:trPr>
        <w:tc>
          <w:tcPr>
            <w:tcW w:w="1136" w:type="dxa"/>
            <w:tcBorders>
              <w:top w:val="single" w:sz="4" w:space="0" w:color="auto"/>
              <w:left w:val="single" w:sz="4" w:space="0" w:color="auto"/>
              <w:right w:val="single" w:sz="4" w:space="0" w:color="auto"/>
            </w:tcBorders>
            <w:vAlign w:val="center"/>
          </w:tcPr>
          <w:p w14:paraId="78CE4A67"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0945B6" w14:textId="77777777" w:rsidR="00D576D8" w:rsidRPr="00F566BF" w:rsidRDefault="00D576D8" w:rsidP="00D576D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7C40700"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64D411A" w14:textId="77777777" w:rsidR="00D576D8" w:rsidRPr="00F566BF" w:rsidRDefault="00D576D8" w:rsidP="00D576D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CC73B77"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24126D6"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87BBB14"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DC4D837" w14:textId="77777777" w:rsidR="00D576D8" w:rsidRPr="00F566BF" w:rsidRDefault="00D576D8" w:rsidP="00D576D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576D8" w:rsidRPr="00F566BF" w14:paraId="05AB8745" w14:textId="77777777" w:rsidTr="00D576D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D5F474F" w14:textId="77777777" w:rsidR="00D576D8" w:rsidRPr="00F566BF" w:rsidRDefault="00D576D8" w:rsidP="00D576D8">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B3F6B82" w14:textId="77777777" w:rsidR="00D576D8" w:rsidRPr="00F566BF" w:rsidRDefault="00D576D8" w:rsidP="00D576D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B0C0A7A" w14:textId="77777777" w:rsidR="00D576D8" w:rsidRPr="00F566BF" w:rsidRDefault="00D576D8" w:rsidP="00D576D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7FAE9A0" w14:textId="77777777" w:rsidR="00D576D8" w:rsidRPr="00F566BF" w:rsidRDefault="00D576D8" w:rsidP="00D576D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7FE169FA" w14:textId="77777777" w:rsidR="00D576D8" w:rsidRPr="00F566BF" w:rsidRDefault="00D576D8" w:rsidP="00D576D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576D8" w:rsidRPr="00BD3C6C" w14:paraId="62D0BFDC" w14:textId="77777777" w:rsidTr="00D576D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7127D4" w14:textId="77777777" w:rsidR="00D576D8" w:rsidRPr="00F566BF" w:rsidRDefault="00D576D8" w:rsidP="00D576D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011A79D" w14:textId="494A3A39" w:rsidR="00D576D8" w:rsidRPr="00F566BF" w:rsidRDefault="00862013" w:rsidP="00862013">
            <w:pPr>
              <w:jc w:val="center"/>
              <w:rPr>
                <w:rFonts w:ascii="GHEA Grapalat" w:hAnsi="GHEA Grapalat"/>
                <w:sz w:val="18"/>
                <w:lang w:val="es-ES"/>
              </w:rPr>
            </w:pPr>
            <w:r w:rsidRPr="007477C7">
              <w:rPr>
                <w:rFonts w:ascii="GHEA Grapalat" w:hAnsi="GHEA Grapalat"/>
                <w:sz w:val="18"/>
                <w:szCs w:val="18"/>
                <w:lang w:val="hy-AM"/>
              </w:rPr>
              <w:t xml:space="preserve">Երևանի քաղաքապետարանի և Երևանի քաղաքապետարանի ենթակայության հիմնարկների աշխատակիցների համար </w:t>
            </w:r>
            <w:r w:rsidRPr="007477C7">
              <w:rPr>
                <w:rFonts w:ascii="GHEA Grapalat" w:hAnsi="GHEA Grapalat"/>
                <w:sz w:val="18"/>
                <w:szCs w:val="18"/>
                <w:lang w:val="af-ZA"/>
              </w:rPr>
              <w:t>«Առողջ</w:t>
            </w:r>
            <w:r w:rsidRPr="007477C7">
              <w:rPr>
                <w:rFonts w:ascii="GHEA Grapalat" w:hAnsi="GHEA Grapalat"/>
                <w:sz w:val="18"/>
                <w:szCs w:val="18"/>
                <w:lang w:val="hy-AM"/>
              </w:rPr>
              <w:t>ու</w:t>
            </w:r>
            <w:r w:rsidRPr="007477C7">
              <w:rPr>
                <w:rFonts w:ascii="GHEA Grapalat" w:hAnsi="GHEA Grapalat"/>
                <w:sz w:val="18"/>
                <w:szCs w:val="18"/>
                <w:lang w:val="af-ZA"/>
              </w:rPr>
              <w:t>թյան ապահովագրություն» փաթեթի</w:t>
            </w:r>
            <w:r w:rsidRPr="007477C7">
              <w:rPr>
                <w:rFonts w:ascii="GHEA Grapalat" w:hAnsi="GHEA Grapalat"/>
                <w:sz w:val="18"/>
                <w:szCs w:val="18"/>
                <w:lang w:val="hy-AM"/>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580355" w14:textId="77777777" w:rsidR="00D576D8" w:rsidRPr="00F566BF" w:rsidRDefault="00D576D8" w:rsidP="00D576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84B0CA" w14:textId="77777777" w:rsidR="00D576D8" w:rsidRPr="00F566BF" w:rsidRDefault="00D576D8" w:rsidP="00D576D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C7F1836" w14:textId="77777777" w:rsidR="00D576D8" w:rsidRPr="00F566BF" w:rsidRDefault="00D576D8" w:rsidP="00D576D8">
            <w:pPr>
              <w:jc w:val="center"/>
              <w:rPr>
                <w:rFonts w:ascii="GHEA Grapalat" w:hAnsi="GHEA Grapalat"/>
                <w:lang w:val="es-ES"/>
              </w:rPr>
            </w:pPr>
          </w:p>
        </w:tc>
      </w:tr>
    </w:tbl>
    <w:p w14:paraId="33C1D107" w14:textId="77777777" w:rsidR="00D576D8" w:rsidRPr="004F02AD" w:rsidRDefault="00D576D8" w:rsidP="00D576D8">
      <w:pPr>
        <w:rPr>
          <w:rFonts w:ascii="GHEA Grapalat" w:hAnsi="GHEA Grapalat"/>
          <w:sz w:val="18"/>
          <w:szCs w:val="18"/>
          <w:lang w:val="es-ES"/>
        </w:rPr>
      </w:pPr>
    </w:p>
    <w:p w14:paraId="2D7CC991" w14:textId="77777777" w:rsidR="00D576D8" w:rsidRPr="004F02AD" w:rsidRDefault="00D576D8" w:rsidP="00D576D8">
      <w:pPr>
        <w:rPr>
          <w:rFonts w:ascii="GHEA Grapalat" w:hAnsi="GHEA Grapalat"/>
          <w:sz w:val="18"/>
          <w:szCs w:val="18"/>
          <w:lang w:val="es-ES"/>
        </w:rPr>
      </w:pPr>
    </w:p>
    <w:p w14:paraId="274D9938" w14:textId="77777777" w:rsidR="00D576D8" w:rsidRPr="004F02AD" w:rsidRDefault="00D576D8" w:rsidP="00D576D8">
      <w:pPr>
        <w:rPr>
          <w:rFonts w:ascii="GHEA Grapalat" w:hAnsi="GHEA Grapalat"/>
          <w:sz w:val="18"/>
          <w:szCs w:val="18"/>
          <w:lang w:val="hy-AM"/>
        </w:rPr>
      </w:pPr>
    </w:p>
    <w:p w14:paraId="66FBAF24" w14:textId="77777777" w:rsidR="00D576D8" w:rsidRPr="004F02AD" w:rsidRDefault="00D576D8" w:rsidP="00D576D8">
      <w:pPr>
        <w:ind w:left="720" w:firstLine="720"/>
        <w:jc w:val="both"/>
        <w:rPr>
          <w:rFonts w:ascii="GHEA Grapalat" w:hAnsi="GHEA Grapalat"/>
          <w:sz w:val="20"/>
          <w:lang w:val="hy-AM"/>
        </w:rPr>
      </w:pPr>
      <w:r w:rsidRPr="0086201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568DB">
        <w:rPr>
          <w:rFonts w:ascii="GHEA Grapalat" w:hAnsi="GHEA Grapalat"/>
          <w:sz w:val="20"/>
          <w:lang w:val="es-ES"/>
        </w:rPr>
        <w:t xml:space="preserve">       </w:t>
      </w:r>
      <w:r w:rsidRPr="004F02AD">
        <w:rPr>
          <w:rFonts w:ascii="GHEA Grapalat" w:hAnsi="GHEA Grapalat"/>
          <w:sz w:val="20"/>
          <w:lang w:val="hy-AM"/>
        </w:rPr>
        <w:t xml:space="preserve">_____________ </w:t>
      </w:r>
    </w:p>
    <w:p w14:paraId="607AE1F3" w14:textId="77777777" w:rsidR="00D576D8" w:rsidRPr="004F02AD" w:rsidRDefault="00D576D8" w:rsidP="00D576D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53B1A5E" w14:textId="77777777" w:rsidR="00D576D8" w:rsidRPr="004F02AD" w:rsidRDefault="00D576D8" w:rsidP="00D576D8">
      <w:pPr>
        <w:jc w:val="right"/>
        <w:rPr>
          <w:rFonts w:ascii="GHEA Grapalat" w:hAnsi="GHEA Grapalat"/>
          <w:sz w:val="20"/>
          <w:lang w:val="hy-AM"/>
        </w:rPr>
      </w:pPr>
      <w:r w:rsidRPr="004F02AD">
        <w:rPr>
          <w:rFonts w:ascii="GHEA Grapalat" w:hAnsi="GHEA Grapalat"/>
          <w:sz w:val="20"/>
          <w:lang w:val="hy-AM"/>
        </w:rPr>
        <w:t xml:space="preserve">    </w:t>
      </w:r>
    </w:p>
    <w:p w14:paraId="276F61FD" w14:textId="77777777" w:rsidR="00D576D8" w:rsidRPr="004F02AD" w:rsidRDefault="00D576D8" w:rsidP="00D576D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70EF894" w14:textId="77777777" w:rsidR="00D576D8" w:rsidRPr="004F02AD" w:rsidRDefault="00D576D8" w:rsidP="00D576D8">
      <w:pPr>
        <w:jc w:val="right"/>
        <w:rPr>
          <w:rFonts w:ascii="GHEA Grapalat" w:hAnsi="GHEA Grapalat"/>
          <w:sz w:val="20"/>
          <w:lang w:val="hy-AM"/>
        </w:rPr>
      </w:pPr>
    </w:p>
    <w:p w14:paraId="14634585" w14:textId="77777777" w:rsidR="00D576D8" w:rsidRPr="004F02AD" w:rsidRDefault="00D576D8" w:rsidP="00D576D8">
      <w:pPr>
        <w:rPr>
          <w:rFonts w:ascii="GHEA Grapalat" w:hAnsi="GHEA Grapalat" w:cs="Sylfaen"/>
          <w:i/>
          <w:sz w:val="16"/>
          <w:szCs w:val="16"/>
          <w:lang w:val="hy-AM" w:eastAsia="ru-RU"/>
        </w:rPr>
      </w:pPr>
    </w:p>
    <w:p w14:paraId="3F6ECD9E" w14:textId="77777777" w:rsidR="00D576D8" w:rsidRPr="004F02AD" w:rsidRDefault="00D576D8" w:rsidP="00D576D8">
      <w:pPr>
        <w:rPr>
          <w:rFonts w:ascii="GHEA Grapalat" w:hAnsi="GHEA Grapalat" w:cs="Sylfaen"/>
          <w:i/>
          <w:sz w:val="16"/>
          <w:szCs w:val="16"/>
          <w:lang w:val="hy-AM" w:eastAsia="ru-RU"/>
        </w:rPr>
      </w:pPr>
    </w:p>
    <w:p w14:paraId="18D2F91F" w14:textId="77777777" w:rsidR="00D576D8" w:rsidRPr="004F02AD" w:rsidRDefault="00D576D8" w:rsidP="00D576D8">
      <w:pPr>
        <w:rPr>
          <w:rFonts w:ascii="GHEA Grapalat" w:hAnsi="GHEA Grapalat" w:cs="Sylfaen"/>
          <w:i/>
          <w:sz w:val="16"/>
          <w:szCs w:val="16"/>
          <w:lang w:val="hy-AM" w:eastAsia="ru-RU"/>
        </w:rPr>
      </w:pPr>
    </w:p>
    <w:p w14:paraId="70ABE21E" w14:textId="77777777" w:rsidR="00D576D8" w:rsidRPr="004F02AD" w:rsidRDefault="00D576D8" w:rsidP="00D576D8">
      <w:pPr>
        <w:rPr>
          <w:rFonts w:ascii="GHEA Grapalat" w:hAnsi="GHEA Grapalat" w:cs="Sylfaen"/>
          <w:i/>
          <w:sz w:val="16"/>
          <w:szCs w:val="16"/>
          <w:lang w:val="hy-AM" w:eastAsia="ru-RU"/>
        </w:rPr>
      </w:pPr>
    </w:p>
    <w:p w14:paraId="0D0E7A29" w14:textId="77777777" w:rsidR="00D576D8" w:rsidRPr="004F02AD" w:rsidRDefault="00D576D8" w:rsidP="00D576D8">
      <w:pPr>
        <w:rPr>
          <w:rFonts w:ascii="GHEA Grapalat" w:hAnsi="GHEA Grapalat" w:cs="Sylfaen"/>
          <w:i/>
          <w:sz w:val="16"/>
          <w:szCs w:val="16"/>
          <w:lang w:val="hy-AM" w:eastAsia="ru-RU"/>
        </w:rPr>
      </w:pPr>
    </w:p>
    <w:p w14:paraId="7F7121AD" w14:textId="77777777" w:rsidR="00D576D8" w:rsidRPr="00F566BF" w:rsidRDefault="00D576D8" w:rsidP="00D576D8">
      <w:pPr>
        <w:rPr>
          <w:rFonts w:ascii="GHEA Grapalat" w:hAnsi="GHEA Grapalat" w:cs="Sylfaen"/>
          <w:i/>
          <w:sz w:val="16"/>
          <w:szCs w:val="16"/>
          <w:lang w:val="hy-AM" w:eastAsia="ru-RU"/>
        </w:rPr>
      </w:pPr>
    </w:p>
    <w:p w14:paraId="3225DF30" w14:textId="77777777" w:rsidR="00D576D8" w:rsidRPr="00F566BF" w:rsidRDefault="00D576D8" w:rsidP="00D576D8">
      <w:pPr>
        <w:rPr>
          <w:rFonts w:ascii="GHEA Grapalat" w:hAnsi="GHEA Grapalat" w:cs="Sylfaen"/>
          <w:i/>
          <w:sz w:val="16"/>
          <w:szCs w:val="16"/>
          <w:lang w:val="hy-AM" w:eastAsia="ru-RU"/>
        </w:rPr>
      </w:pPr>
    </w:p>
    <w:p w14:paraId="71EFF94B" w14:textId="77777777" w:rsidR="00D576D8" w:rsidRPr="00F566BF" w:rsidRDefault="00D576D8" w:rsidP="00D576D8">
      <w:pPr>
        <w:rPr>
          <w:rFonts w:ascii="GHEA Grapalat" w:hAnsi="GHEA Grapalat" w:cs="Sylfaen"/>
          <w:i/>
          <w:sz w:val="16"/>
          <w:szCs w:val="16"/>
          <w:lang w:val="hy-AM" w:eastAsia="ru-RU"/>
        </w:rPr>
      </w:pPr>
    </w:p>
    <w:p w14:paraId="1E3BAFAE" w14:textId="77777777" w:rsidR="00D576D8" w:rsidRPr="00F566BF" w:rsidRDefault="00D576D8" w:rsidP="00D576D8">
      <w:pPr>
        <w:rPr>
          <w:rFonts w:ascii="GHEA Grapalat" w:hAnsi="GHEA Grapalat" w:cs="Sylfaen"/>
          <w:i/>
          <w:sz w:val="16"/>
          <w:szCs w:val="16"/>
          <w:lang w:val="hy-AM" w:eastAsia="ru-RU"/>
        </w:rPr>
      </w:pPr>
    </w:p>
    <w:p w14:paraId="72CF5C62" w14:textId="77777777" w:rsidR="00D576D8" w:rsidRPr="00F566BF" w:rsidRDefault="00D576D8" w:rsidP="00D576D8">
      <w:pPr>
        <w:rPr>
          <w:rFonts w:ascii="GHEA Grapalat" w:hAnsi="GHEA Grapalat" w:cs="Sylfaen"/>
          <w:i/>
          <w:sz w:val="16"/>
          <w:szCs w:val="16"/>
          <w:lang w:val="hy-AM" w:eastAsia="ru-RU"/>
        </w:rPr>
      </w:pPr>
    </w:p>
    <w:p w14:paraId="181801F5" w14:textId="77777777" w:rsidR="00D576D8" w:rsidRPr="00F566BF" w:rsidRDefault="00D576D8" w:rsidP="00D576D8">
      <w:pPr>
        <w:rPr>
          <w:rFonts w:ascii="GHEA Grapalat" w:hAnsi="GHEA Grapalat" w:cs="Sylfaen"/>
          <w:i/>
          <w:sz w:val="16"/>
          <w:szCs w:val="16"/>
          <w:lang w:val="hy-AM" w:eastAsia="ru-RU"/>
        </w:rPr>
      </w:pPr>
    </w:p>
    <w:p w14:paraId="6C0FCC46" w14:textId="77777777" w:rsidR="00D576D8" w:rsidRPr="001E7733" w:rsidRDefault="00D576D8" w:rsidP="00D576D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351C8314" w14:textId="77777777" w:rsidR="00D576D8" w:rsidRPr="0015088E" w:rsidRDefault="00D576D8" w:rsidP="00D576D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1DD749A" w14:textId="77777777" w:rsidR="00D576D8" w:rsidRPr="004F02AD" w:rsidRDefault="00D576D8" w:rsidP="00D576D8">
      <w:pPr>
        <w:rPr>
          <w:rFonts w:ascii="GHEA Grapalat" w:hAnsi="GHEA Grapalat" w:cs="Sylfaen"/>
          <w:i/>
          <w:sz w:val="16"/>
          <w:szCs w:val="16"/>
          <w:lang w:val="es-ES" w:eastAsia="ru-RU"/>
        </w:rPr>
      </w:pPr>
    </w:p>
    <w:p w14:paraId="47CF05B9" w14:textId="77777777" w:rsidR="00D576D8" w:rsidRPr="00F566BF" w:rsidRDefault="00D576D8" w:rsidP="00D576D8">
      <w:pPr>
        <w:pStyle w:val="BodyTextIndent3"/>
        <w:spacing w:line="240" w:lineRule="auto"/>
        <w:jc w:val="right"/>
        <w:rPr>
          <w:rFonts w:ascii="GHEA Grapalat" w:hAnsi="GHEA Grapalat"/>
          <w:i/>
          <w:lang w:val="hy-AM"/>
        </w:rPr>
      </w:pPr>
    </w:p>
    <w:p w14:paraId="6C1B5283" w14:textId="77777777" w:rsidR="00D576D8" w:rsidRPr="00F566BF" w:rsidRDefault="00D576D8" w:rsidP="00D576D8">
      <w:pPr>
        <w:pStyle w:val="BodyTextIndent3"/>
        <w:spacing w:line="240" w:lineRule="auto"/>
        <w:jc w:val="right"/>
        <w:rPr>
          <w:rFonts w:ascii="GHEA Grapalat" w:hAnsi="GHEA Grapalat"/>
          <w:i/>
          <w:lang w:val="hy-AM"/>
        </w:rPr>
      </w:pPr>
    </w:p>
    <w:p w14:paraId="6F39504A" w14:textId="77777777" w:rsidR="00D576D8" w:rsidRPr="00F566BF" w:rsidRDefault="00D576D8" w:rsidP="00D576D8">
      <w:pPr>
        <w:pStyle w:val="BodyTextIndent3"/>
        <w:spacing w:line="240" w:lineRule="auto"/>
        <w:jc w:val="right"/>
        <w:rPr>
          <w:rFonts w:ascii="GHEA Grapalat" w:hAnsi="GHEA Grapalat"/>
          <w:i/>
          <w:lang w:val="hy-AM"/>
        </w:rPr>
      </w:pPr>
    </w:p>
    <w:p w14:paraId="04CA2BE2" w14:textId="77777777" w:rsidR="00D576D8" w:rsidRPr="00F566BF" w:rsidRDefault="00D576D8" w:rsidP="00D576D8">
      <w:pPr>
        <w:pStyle w:val="BodyTextIndent3"/>
        <w:spacing w:line="240" w:lineRule="auto"/>
        <w:jc w:val="right"/>
        <w:rPr>
          <w:rFonts w:ascii="GHEA Grapalat" w:hAnsi="GHEA Grapalat"/>
          <w:i/>
          <w:lang w:val="es-ES" w:eastAsia="ru-RU"/>
        </w:rPr>
      </w:pPr>
    </w:p>
    <w:p w14:paraId="5B024076" w14:textId="77777777" w:rsidR="00D576D8" w:rsidRPr="00F566BF" w:rsidDel="000B1088" w:rsidRDefault="00D576D8" w:rsidP="00D576D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A4053AE" w14:textId="77777777" w:rsidR="00BB0C00" w:rsidRDefault="00BB0C00" w:rsidP="00BB0C00">
      <w:pPr>
        <w:pStyle w:val="BodyTextIndent3"/>
        <w:spacing w:line="240" w:lineRule="auto"/>
        <w:jc w:val="right"/>
        <w:rPr>
          <w:rFonts w:ascii="GHEA Grapalat" w:hAnsi="GHEA Grapalat" w:cs="Sylfaen"/>
          <w:b/>
          <w:lang w:val="hy-AM"/>
        </w:rPr>
      </w:pPr>
    </w:p>
    <w:p w14:paraId="1143F653" w14:textId="77777777" w:rsidR="00BB0C00" w:rsidRPr="00F566BF" w:rsidRDefault="00BB0C00" w:rsidP="00BB0C0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774D80F3" w14:textId="77AF01A8" w:rsidR="00BB0C00" w:rsidRPr="00F566BF" w:rsidRDefault="00BB0C00" w:rsidP="00BB0C00">
      <w:pPr>
        <w:pStyle w:val="BodyTextIndent3"/>
        <w:spacing w:line="240" w:lineRule="auto"/>
        <w:jc w:val="right"/>
        <w:rPr>
          <w:rFonts w:ascii="GHEA Grapalat" w:hAnsi="GHEA Grapalat" w:cs="Arial"/>
          <w:b/>
          <w:lang w:val="hy-AM"/>
        </w:rPr>
      </w:pPr>
      <w:r w:rsidRPr="00862013">
        <w:rPr>
          <w:rFonts w:ascii="GHEA Grapalat" w:hAnsi="GHEA Grapalat" w:cs="Sylfaen"/>
          <w:b/>
          <w:lang w:val="hy-AM"/>
        </w:rPr>
        <w:t>ԵՔ-ԲՄԾՁԲ-</w:t>
      </w:r>
      <w:r>
        <w:rPr>
          <w:rFonts w:ascii="GHEA Grapalat" w:hAnsi="GHEA Grapalat" w:cs="Sylfaen"/>
          <w:b/>
          <w:lang w:val="hy-AM"/>
        </w:rPr>
        <w:t>24/13</w:t>
      </w:r>
      <w:r w:rsidRPr="00862013">
        <w:rPr>
          <w:rFonts w:ascii="GHEA Grapalat" w:hAnsi="GHEA Grapalat" w:cs="Sylfaen"/>
          <w:b/>
          <w:lang w:val="hy-AM"/>
        </w:rPr>
        <w:t xml:space="preserve"> </w:t>
      </w:r>
      <w:r w:rsidRPr="00F566BF">
        <w:rPr>
          <w:rFonts w:ascii="GHEA Grapalat" w:hAnsi="GHEA Grapalat" w:cs="Sylfaen"/>
          <w:b/>
          <w:lang w:val="hy-AM"/>
        </w:rPr>
        <w:t>ծածկագրով</w:t>
      </w:r>
    </w:p>
    <w:p w14:paraId="7358F052" w14:textId="77777777" w:rsidR="00BB0C00" w:rsidRPr="00F566BF" w:rsidRDefault="00BB0C00" w:rsidP="00BB0C0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6087858" w14:textId="77777777" w:rsidR="00BB0C00" w:rsidRPr="00F566BF" w:rsidRDefault="00BB0C00" w:rsidP="00BB0C00">
      <w:pPr>
        <w:pStyle w:val="BodyTextIndent3"/>
        <w:spacing w:line="240" w:lineRule="auto"/>
        <w:jc w:val="right"/>
        <w:rPr>
          <w:rFonts w:ascii="GHEA Grapalat" w:hAnsi="GHEA Grapalat" w:cs="Sylfaen"/>
          <w:b/>
          <w:lang w:val="hy-AM"/>
        </w:rPr>
      </w:pPr>
    </w:p>
    <w:p w14:paraId="7DFD99DD" w14:textId="77777777" w:rsidR="00BB0C00" w:rsidRPr="002D4DC4" w:rsidRDefault="00BB0C00" w:rsidP="00BB0C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504A195" w14:textId="77777777" w:rsidR="00BB0C00" w:rsidRPr="002D4DC4" w:rsidRDefault="00BB0C00" w:rsidP="00BB0C00">
      <w:pPr>
        <w:pStyle w:val="NormalWeb"/>
        <w:shd w:val="clear" w:color="auto" w:fill="FFFFFF"/>
        <w:spacing w:before="0" w:beforeAutospacing="0" w:after="0" w:afterAutospacing="0"/>
        <w:ind w:firstLine="375"/>
        <w:rPr>
          <w:rStyle w:val="Strong"/>
          <w:lang w:val="hy-AM"/>
        </w:rPr>
      </w:pPr>
    </w:p>
    <w:p w14:paraId="1DB792FE"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68EE727" w14:textId="77777777" w:rsidR="00BB0C00" w:rsidRPr="002D4DC4" w:rsidRDefault="00BB0C00" w:rsidP="00BB0C00">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3468494" w14:textId="77777777" w:rsidR="00BB0C00" w:rsidRPr="00F566BF"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359118F"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1B037517" w14:textId="77777777" w:rsidR="00BB0C00" w:rsidRPr="002D4DC4" w:rsidRDefault="00BB0C00" w:rsidP="00BB0C0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6EAFBA89"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6940909" w14:textId="77777777" w:rsidR="00BB0C00" w:rsidRPr="002D4DC4" w:rsidRDefault="00BB0C00" w:rsidP="00BB0C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582B946E"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AEA2AF6"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47EE188" w14:textId="77777777" w:rsidR="00BB0C00" w:rsidRPr="002D4DC4" w:rsidRDefault="00BB0C00" w:rsidP="00BB0C0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29EE0CB" w14:textId="6B7EA054"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06B87">
        <w:rPr>
          <w:rFonts w:ascii="GHEA Grapalat" w:hAnsi="GHEA Grapalat" w:cs="Arial"/>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FD58190"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CD83D5E"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EB700A2" w14:textId="77777777" w:rsidR="00BB0C00" w:rsidRPr="00453306"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2DA03D9D" w14:textId="77777777" w:rsidR="00BB0C00" w:rsidRPr="00453306"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7768860D" w14:textId="77777777" w:rsidR="00BB0C00" w:rsidRDefault="00BB0C00" w:rsidP="00BB0C00">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7FEB8EA4" w14:textId="77777777" w:rsidR="00BB0C00" w:rsidRDefault="00BB0C00" w:rsidP="00BB0C00">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0ACC1567" w14:textId="77777777" w:rsidR="00BB0C00" w:rsidRPr="008B6255" w:rsidRDefault="00BB0C00" w:rsidP="00BB0C00">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525DD294" w14:textId="77777777" w:rsidR="00BB0C00" w:rsidRPr="00887CB1" w:rsidRDefault="00BB0C00" w:rsidP="00BB0C00">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7464608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D77F3F"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B395EE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FA23DA"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13E1F90"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4DA815"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36267D"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D6F62BA"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2B40D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62D4E3"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8DFA6F"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D3270" w14:textId="77777777" w:rsidR="00BB0C00"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514E2C8" w14:textId="77777777" w:rsidR="00BB0C00" w:rsidRPr="00821851" w:rsidRDefault="00BB0C00" w:rsidP="00BB0C00">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D4CE24E" w14:textId="77777777" w:rsidR="00BB0C00" w:rsidRPr="001557AE" w:rsidRDefault="00BB0C00" w:rsidP="00BB0C00">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992A765" w14:textId="77777777" w:rsidR="00BB0C00" w:rsidRPr="00F566BF"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p>
    <w:p w14:paraId="0A2CBE76" w14:textId="77777777" w:rsidR="00BB0C00" w:rsidRPr="00F566BF" w:rsidRDefault="00BB0C00" w:rsidP="00BB0C00">
      <w:pPr>
        <w:pStyle w:val="BodyTextIndent3"/>
        <w:spacing w:line="240" w:lineRule="auto"/>
        <w:jc w:val="center"/>
        <w:rPr>
          <w:rFonts w:ascii="GHEA Grapalat" w:hAnsi="GHEA Grapalat" w:cs="Arial"/>
          <w:b/>
          <w:lang w:val="hy-AM"/>
        </w:rPr>
      </w:pPr>
    </w:p>
    <w:p w14:paraId="71937694" w14:textId="77777777" w:rsidR="00BB0C00" w:rsidRPr="00F566BF" w:rsidRDefault="00BB0C00" w:rsidP="00BB0C00">
      <w:pPr>
        <w:pStyle w:val="BodyTextIndent3"/>
        <w:spacing w:line="240" w:lineRule="auto"/>
        <w:jc w:val="right"/>
        <w:rPr>
          <w:rFonts w:ascii="GHEA Grapalat" w:hAnsi="GHEA Grapalat"/>
          <w:szCs w:val="24"/>
          <w:lang w:val="hy-AM"/>
        </w:rPr>
      </w:pPr>
    </w:p>
    <w:p w14:paraId="4138F112" w14:textId="77777777" w:rsidR="00BB0C00" w:rsidRPr="002D4DC4" w:rsidRDefault="00BB0C00" w:rsidP="00BB0C00">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0850932" w14:textId="163E93E0" w:rsidR="00BB0C00" w:rsidRPr="00F566BF" w:rsidRDefault="00BB0C00" w:rsidP="00BB0C00">
      <w:pPr>
        <w:pStyle w:val="BodyTextIndent3"/>
        <w:spacing w:line="240" w:lineRule="auto"/>
        <w:jc w:val="right"/>
        <w:rPr>
          <w:rFonts w:ascii="GHEA Grapalat" w:hAnsi="GHEA Grapalat" w:cs="Arial"/>
          <w:b/>
          <w:lang w:val="hy-AM"/>
        </w:rPr>
      </w:pPr>
      <w:r w:rsidRPr="00862013">
        <w:rPr>
          <w:rFonts w:ascii="GHEA Grapalat" w:hAnsi="GHEA Grapalat" w:cs="Sylfaen"/>
          <w:b/>
          <w:lang w:val="hy-AM"/>
        </w:rPr>
        <w:t>ԵՔ-ԲՄԾՁԲ-</w:t>
      </w:r>
      <w:r>
        <w:rPr>
          <w:rFonts w:ascii="GHEA Grapalat" w:hAnsi="GHEA Grapalat" w:cs="Sylfaen"/>
          <w:b/>
          <w:lang w:val="hy-AM"/>
        </w:rPr>
        <w:t>24/13</w:t>
      </w:r>
      <w:r w:rsidRPr="00862013">
        <w:rPr>
          <w:rFonts w:ascii="GHEA Grapalat" w:hAnsi="GHEA Grapalat" w:cs="Sylfaen"/>
          <w:b/>
          <w:lang w:val="hy-AM"/>
        </w:rPr>
        <w:t xml:space="preserve"> </w:t>
      </w:r>
      <w:r w:rsidRPr="00F566BF">
        <w:rPr>
          <w:rFonts w:ascii="GHEA Grapalat" w:hAnsi="GHEA Grapalat" w:cs="Sylfaen"/>
          <w:b/>
          <w:lang w:val="hy-AM"/>
        </w:rPr>
        <w:t>ծածկագրով</w:t>
      </w:r>
    </w:p>
    <w:p w14:paraId="4ABE8BD8" w14:textId="77777777" w:rsidR="00BB0C00" w:rsidRPr="00F566BF" w:rsidRDefault="00BB0C00" w:rsidP="00BB0C00">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07BEA8" w14:textId="77777777" w:rsidR="00BB0C00" w:rsidRPr="002D4DC4" w:rsidRDefault="00BB0C00" w:rsidP="00BB0C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329D6B2" w14:textId="77777777" w:rsidR="00BB0C00" w:rsidRPr="002D4DC4" w:rsidRDefault="00BB0C00" w:rsidP="00BB0C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71E5630" w14:textId="77777777" w:rsidR="00BB0C00" w:rsidRPr="002D4DC4" w:rsidRDefault="00BB0C00" w:rsidP="00BB0C00">
      <w:pPr>
        <w:pStyle w:val="NormalWeb"/>
        <w:shd w:val="clear" w:color="auto" w:fill="FFFFFF"/>
        <w:spacing w:before="0" w:beforeAutospacing="0" w:after="0" w:afterAutospacing="0"/>
        <w:ind w:firstLine="375"/>
        <w:rPr>
          <w:rStyle w:val="Strong"/>
          <w:lang w:val="hy-AM"/>
        </w:rPr>
      </w:pPr>
    </w:p>
    <w:p w14:paraId="21DD3C04"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54315B" w14:textId="77777777" w:rsidR="00BB0C00" w:rsidRPr="002D4DC4" w:rsidRDefault="00BB0C00" w:rsidP="00BB0C00">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BF649FA" w14:textId="77777777" w:rsidR="00BB0C00" w:rsidRPr="00F566BF"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5280AE19"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DA3CA5A" w14:textId="77777777" w:rsidR="00BB0C00" w:rsidRPr="00F566BF" w:rsidRDefault="00BB0C00" w:rsidP="00BB0C00">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7F96AD4B"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528304D7" w14:textId="77777777" w:rsidR="00BB0C00" w:rsidRPr="002D4DC4" w:rsidRDefault="00BB0C00" w:rsidP="00BB0C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75D89D8" w14:textId="77777777" w:rsidR="00BB0C00" w:rsidRPr="002D4DC4" w:rsidRDefault="00BB0C00" w:rsidP="00BB0C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A7DDFDD" w14:textId="77777777" w:rsidR="00BB0C00" w:rsidRPr="002D4DC4" w:rsidRDefault="00BB0C00" w:rsidP="00BB0C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A01E432" w14:textId="77777777"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759C33DE" w14:textId="77777777" w:rsidR="00BB0C00" w:rsidRPr="002D4DC4" w:rsidRDefault="00BB0C00" w:rsidP="00BB0C0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47EC676" w14:textId="7F19C24F" w:rsidR="00BB0C00" w:rsidRPr="002D4DC4" w:rsidRDefault="00BB0C00" w:rsidP="00BB0C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4FBDA4C8" w14:textId="77777777" w:rsidR="00BB0C00" w:rsidRPr="002D4DC4" w:rsidRDefault="00BB0C00" w:rsidP="00BB0C0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9676226" w14:textId="77777777" w:rsidR="00BB0C00" w:rsidRPr="002D4DC4" w:rsidRDefault="00BB0C00" w:rsidP="00BB0C00">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2D2F4F" w14:textId="77777777" w:rsidR="00BB0C00" w:rsidRPr="00842CF6" w:rsidRDefault="00BB0C00" w:rsidP="00BB0C0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67CCBEE" w14:textId="77777777" w:rsidR="00BB0C00" w:rsidRPr="00842CF6" w:rsidRDefault="00BB0C00" w:rsidP="00BB0C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A84851" w14:textId="77777777" w:rsidR="00BB0C00" w:rsidRPr="00842CF6" w:rsidRDefault="00BB0C00" w:rsidP="00BB0C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EEB49FC" w14:textId="77777777" w:rsidR="00BB0C00" w:rsidRPr="00842CF6" w:rsidRDefault="00BB0C00" w:rsidP="00BB0C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7381F414" w14:textId="77777777" w:rsidR="00BB0C00" w:rsidRDefault="00BB0C00" w:rsidP="00BB0C00">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B7D918F" w14:textId="77777777" w:rsidR="00BB0C00" w:rsidRPr="00915006" w:rsidRDefault="00BB0C00" w:rsidP="00BB0C00">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7B46032C" w14:textId="77777777" w:rsidR="00BB0C00" w:rsidRPr="003750DF" w:rsidRDefault="00BB0C00" w:rsidP="00BB0C00">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47F4A239" w14:textId="77777777" w:rsidR="00BB0C00" w:rsidRPr="003750DF" w:rsidRDefault="00BB0C00" w:rsidP="00BB0C00">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F004CA3" w14:textId="77777777" w:rsidR="00BB0C00" w:rsidRPr="00842CF6" w:rsidRDefault="00BB0C00" w:rsidP="00BB0C00">
      <w:pPr>
        <w:pStyle w:val="ListParagraph"/>
        <w:tabs>
          <w:tab w:val="left" w:pos="0"/>
        </w:tabs>
        <w:ind w:left="0"/>
        <w:mirrorIndents/>
        <w:jc w:val="both"/>
        <w:rPr>
          <w:rFonts w:ascii="GHEA Grapalat" w:hAnsi="GHEA Grapalat"/>
          <w:color w:val="000000"/>
          <w:sz w:val="20"/>
          <w:szCs w:val="20"/>
          <w:lang w:val="hy-AM"/>
        </w:rPr>
      </w:pPr>
    </w:p>
    <w:p w14:paraId="1988BA38" w14:textId="77777777" w:rsidR="00BB0C00" w:rsidRPr="00842CF6" w:rsidRDefault="00BB0C00" w:rsidP="00BB0C0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D5CC83E"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B7ABA74"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E4FDC5F"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28C5CF07" w14:textId="77777777" w:rsidR="00BB0C00" w:rsidRPr="002D4DC4"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7A400F5" w14:textId="77777777" w:rsidR="00BB0C00" w:rsidRPr="002D4DC4" w:rsidRDefault="00BB0C00" w:rsidP="00BB0C0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C5806E"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8DCFC77"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0CE287D"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FF41349"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194A320" w14:textId="77777777" w:rsidR="00BB0C00" w:rsidRPr="002D4DC4" w:rsidRDefault="00BB0C00" w:rsidP="00BB0C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42C0AB"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E622E2"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4D50BDF"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C3546B2"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2E60EF5" w14:textId="77777777" w:rsidR="00BB0C00" w:rsidRPr="002D4DC4" w:rsidRDefault="00BB0C00" w:rsidP="00BB0C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ED87CE2" w14:textId="77777777" w:rsidR="00BB0C00" w:rsidRPr="00846E52" w:rsidRDefault="00BB0C00" w:rsidP="00BB0C0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23BC690" w14:textId="77777777" w:rsidR="00BB0C00" w:rsidRDefault="00BB0C00" w:rsidP="00BB0C00">
      <w:pPr>
        <w:jc w:val="both"/>
        <w:rPr>
          <w:rFonts w:ascii="GHEA Grapalat" w:hAnsi="GHEA Grapalat" w:cs="Sylfaen"/>
          <w:i/>
          <w:sz w:val="16"/>
          <w:szCs w:val="16"/>
          <w:lang w:val="hy-AM"/>
        </w:rPr>
      </w:pPr>
    </w:p>
    <w:p w14:paraId="2A3D78B3" w14:textId="77777777" w:rsidR="00BB0C00" w:rsidRDefault="00BB0C00" w:rsidP="00BB0C00">
      <w:pPr>
        <w:jc w:val="both"/>
        <w:rPr>
          <w:rFonts w:ascii="GHEA Grapalat" w:hAnsi="GHEA Grapalat" w:cs="Sylfaen"/>
          <w:i/>
          <w:sz w:val="16"/>
          <w:szCs w:val="16"/>
          <w:lang w:val="hy-AM"/>
        </w:rPr>
      </w:pPr>
    </w:p>
    <w:p w14:paraId="134C4492" w14:textId="77777777" w:rsidR="00BB0C00" w:rsidRDefault="00BB0C00" w:rsidP="00BB0C00">
      <w:pPr>
        <w:jc w:val="both"/>
        <w:rPr>
          <w:rFonts w:ascii="GHEA Grapalat" w:hAnsi="GHEA Grapalat" w:cs="Sylfaen"/>
          <w:i/>
          <w:sz w:val="16"/>
          <w:szCs w:val="16"/>
          <w:lang w:val="hy-AM"/>
        </w:rPr>
      </w:pPr>
    </w:p>
    <w:p w14:paraId="6FEF4AD6" w14:textId="77777777" w:rsidR="00BB0C00" w:rsidRDefault="00BB0C00" w:rsidP="00BB0C00">
      <w:pPr>
        <w:jc w:val="both"/>
        <w:rPr>
          <w:rFonts w:ascii="GHEA Grapalat" w:hAnsi="GHEA Grapalat" w:cs="Sylfaen"/>
          <w:i/>
          <w:sz w:val="16"/>
          <w:szCs w:val="16"/>
          <w:lang w:val="hy-AM"/>
        </w:rPr>
      </w:pPr>
    </w:p>
    <w:p w14:paraId="4A16DD9E" w14:textId="77777777" w:rsidR="00BB0C00" w:rsidRPr="00821851" w:rsidRDefault="00BB0C00" w:rsidP="00BB0C0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A40C333" w14:textId="77777777" w:rsidR="00BB0C00" w:rsidRPr="002D4DC4" w:rsidRDefault="00BB0C00" w:rsidP="00BB0C00">
      <w:pPr>
        <w:jc w:val="both"/>
        <w:rPr>
          <w:rFonts w:ascii="GHEA Grapalat" w:hAnsi="GHEA Grapalat" w:cs="Sylfaen"/>
          <w:i/>
          <w:sz w:val="16"/>
          <w:szCs w:val="16"/>
          <w:lang w:val="hy-AM"/>
        </w:rPr>
      </w:pPr>
    </w:p>
    <w:p w14:paraId="518D5C55" w14:textId="51CFCF5F" w:rsidR="005D417F" w:rsidRPr="00F566BF" w:rsidRDefault="00BB0C00" w:rsidP="005D417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5D417F" w:rsidRPr="00F566BF">
        <w:rPr>
          <w:rFonts w:ascii="GHEA Grapalat" w:hAnsi="GHEA Grapalat" w:cs="Sylfaen"/>
          <w:b/>
          <w:lang w:val="hy-AM"/>
        </w:rPr>
        <w:lastRenderedPageBreak/>
        <w:t xml:space="preserve"> </w:t>
      </w:r>
    </w:p>
    <w:p w14:paraId="5EFC20BC" w14:textId="73E103B1" w:rsidR="00D576D8" w:rsidRPr="002D4DC4" w:rsidRDefault="00D576D8" w:rsidP="00BB0C0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980A7DD" w14:textId="6BA4C0BE" w:rsidR="00D576D8" w:rsidRPr="00F566BF" w:rsidRDefault="003B7B0F" w:rsidP="00D576D8">
      <w:pPr>
        <w:pStyle w:val="BodyTextIndent3"/>
        <w:spacing w:line="240" w:lineRule="auto"/>
        <w:jc w:val="right"/>
        <w:rPr>
          <w:rFonts w:ascii="GHEA Grapalat" w:hAnsi="GHEA Grapalat" w:cs="Arial"/>
          <w:b/>
          <w:lang w:val="hy-AM"/>
        </w:rPr>
      </w:pPr>
      <w:r w:rsidRPr="00862013">
        <w:rPr>
          <w:rFonts w:ascii="GHEA Grapalat" w:hAnsi="GHEA Grapalat" w:cs="Sylfaen"/>
          <w:b/>
          <w:lang w:val="hy-AM"/>
        </w:rPr>
        <w:t>ԵՔ-ԲՄԾՁԲ-</w:t>
      </w:r>
      <w:r w:rsidR="003E46C2">
        <w:rPr>
          <w:rFonts w:ascii="GHEA Grapalat" w:hAnsi="GHEA Grapalat" w:cs="Sylfaen"/>
          <w:b/>
          <w:lang w:val="hy-AM"/>
        </w:rPr>
        <w:t>24/13</w:t>
      </w:r>
      <w:r w:rsidRPr="00862013">
        <w:rPr>
          <w:rFonts w:ascii="GHEA Grapalat" w:hAnsi="GHEA Grapalat" w:cs="Sylfaen"/>
          <w:b/>
          <w:lang w:val="hy-AM"/>
        </w:rPr>
        <w:t xml:space="preserve"> </w:t>
      </w:r>
      <w:r w:rsidR="00D576D8" w:rsidRPr="00F566BF">
        <w:rPr>
          <w:rFonts w:ascii="GHEA Grapalat" w:hAnsi="GHEA Grapalat" w:cs="Sylfaen"/>
          <w:b/>
          <w:lang w:val="hy-AM"/>
        </w:rPr>
        <w:t>ծածկագրով</w:t>
      </w:r>
    </w:p>
    <w:p w14:paraId="27B47B6A" w14:textId="77777777" w:rsidR="00D576D8" w:rsidRPr="00F566BF"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EF58D7" w14:textId="77777777" w:rsidR="00D576D8" w:rsidRPr="00F566BF" w:rsidRDefault="00D576D8" w:rsidP="00D576D8">
      <w:pPr>
        <w:pStyle w:val="BodyTextIndent3"/>
        <w:spacing w:line="240" w:lineRule="auto"/>
        <w:jc w:val="right"/>
        <w:rPr>
          <w:rFonts w:ascii="GHEA Grapalat" w:hAnsi="GHEA Grapalat" w:cs="Sylfaen"/>
          <w:b/>
          <w:lang w:val="hy-AM"/>
        </w:rPr>
      </w:pPr>
    </w:p>
    <w:p w14:paraId="663006F2" w14:textId="77777777" w:rsidR="00D576D8" w:rsidRPr="00F566BF" w:rsidRDefault="00D576D8" w:rsidP="00D576D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B875FC2" w14:textId="77777777" w:rsidR="00D576D8" w:rsidRPr="00F566BF" w:rsidRDefault="00D576D8" w:rsidP="00D576D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3717A41" w14:textId="77777777" w:rsidR="00D576D8" w:rsidRPr="00F566BF" w:rsidRDefault="00D576D8" w:rsidP="00D576D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636BF537" w14:textId="77777777" w:rsidR="00D576D8" w:rsidRPr="00F566BF" w:rsidRDefault="00D576D8" w:rsidP="00D576D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FAB2482" w14:textId="77777777" w:rsidR="00D576D8" w:rsidRPr="00F566BF" w:rsidRDefault="00D576D8" w:rsidP="00D576D8">
      <w:pPr>
        <w:rPr>
          <w:rFonts w:ascii="GHEA Grapalat" w:hAnsi="GHEA Grapalat" w:cs="GHEA Grapalat"/>
          <w:sz w:val="20"/>
          <w:szCs w:val="20"/>
          <w:lang w:val="hy-AM"/>
        </w:rPr>
      </w:pPr>
    </w:p>
    <w:p w14:paraId="23A46DCA" w14:textId="77777777" w:rsidR="00D576D8" w:rsidRPr="00372364" w:rsidRDefault="00D576D8" w:rsidP="00D576D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6149AB2" w14:textId="77777777" w:rsidR="00D576D8" w:rsidRPr="00372364" w:rsidRDefault="00D576D8" w:rsidP="00D576D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7FA756" w14:textId="77777777" w:rsidR="00D576D8" w:rsidRPr="00F566BF" w:rsidRDefault="00D576D8" w:rsidP="00D576D8">
      <w:pPr>
        <w:ind w:firstLine="708"/>
        <w:jc w:val="both"/>
        <w:rPr>
          <w:rFonts w:ascii="GHEA Grapalat" w:hAnsi="GHEA Grapalat" w:cs="GHEA Grapalat"/>
          <w:sz w:val="20"/>
          <w:szCs w:val="20"/>
          <w:lang w:val="hy-AM"/>
        </w:rPr>
      </w:pPr>
    </w:p>
    <w:p w14:paraId="2F434DB5" w14:textId="77777777" w:rsidR="00D576D8" w:rsidRPr="00F566BF" w:rsidRDefault="00D576D8" w:rsidP="003062AD">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4408ECD3" w14:textId="77777777" w:rsidR="00D576D8" w:rsidRPr="00F566BF" w:rsidRDefault="00D576D8" w:rsidP="00D576D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5722CDA" w14:textId="77777777" w:rsidR="00D576D8" w:rsidRPr="00F566BF" w:rsidRDefault="00D576D8" w:rsidP="003062AD">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82F64A3" w14:textId="77777777" w:rsidR="00D576D8" w:rsidRPr="00F566BF" w:rsidRDefault="00D576D8" w:rsidP="00D576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3D3498F5" w14:textId="0382A280" w:rsidR="00D576D8" w:rsidRPr="00F566BF" w:rsidRDefault="00D576D8" w:rsidP="00D576D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B7B0F" w:rsidRPr="003B7B0F">
        <w:rPr>
          <w:rFonts w:ascii="GHEA Grapalat" w:hAnsi="GHEA Grapalat" w:cs="GHEA Grapalat"/>
          <w:sz w:val="20"/>
          <w:szCs w:val="20"/>
          <w:lang w:val="pt-BR"/>
        </w:rPr>
        <w:t>ԵՔ-ԲՄԾՁԲ-</w:t>
      </w:r>
      <w:r w:rsidR="003E46C2">
        <w:rPr>
          <w:rFonts w:ascii="GHEA Grapalat" w:hAnsi="GHEA Grapalat" w:cs="GHEA Grapalat"/>
          <w:sz w:val="20"/>
          <w:szCs w:val="20"/>
          <w:lang w:val="pt-BR"/>
        </w:rPr>
        <w:t>24/13</w:t>
      </w:r>
      <w:r w:rsidR="003B7B0F" w:rsidRPr="003B7B0F">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205A0BEE" w14:textId="77777777" w:rsidR="00D576D8" w:rsidRPr="00F566BF" w:rsidRDefault="00D576D8" w:rsidP="00D576D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886D32" w14:textId="77777777" w:rsidR="00D576D8" w:rsidRPr="00F566BF" w:rsidRDefault="00D576D8" w:rsidP="00D576D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41D1F8CC"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F427796"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3F2884A"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A634DB6" w14:textId="77777777" w:rsidR="00D576D8" w:rsidRPr="00F566BF" w:rsidRDefault="00D576D8" w:rsidP="00D576D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A8F5E4" w14:textId="77777777" w:rsidR="00D576D8" w:rsidRPr="00F566BF" w:rsidRDefault="00D576D8" w:rsidP="00D576D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2EDFD33" w14:textId="77777777" w:rsidR="00D576D8" w:rsidRPr="00F566BF" w:rsidRDefault="00D576D8" w:rsidP="00D576D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F177168" w14:textId="77777777" w:rsidR="00D576D8" w:rsidRPr="00F566BF" w:rsidRDefault="00D576D8" w:rsidP="003062AD">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1668191" w14:textId="77777777" w:rsidR="00D576D8" w:rsidRPr="00F566BF" w:rsidRDefault="00D576D8" w:rsidP="00D576D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8568E6" w14:textId="77777777" w:rsidR="00D576D8" w:rsidRPr="00F566BF" w:rsidRDefault="00D576D8" w:rsidP="00D576D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D16157F" w14:textId="77777777" w:rsidR="00D576D8" w:rsidRPr="00F566BF" w:rsidRDefault="00D576D8" w:rsidP="00D576D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439016" w14:textId="77777777" w:rsidR="00D576D8" w:rsidRPr="00F566BF" w:rsidRDefault="00D576D8" w:rsidP="00D576D8">
      <w:pPr>
        <w:jc w:val="both"/>
        <w:rPr>
          <w:rFonts w:ascii="GHEA Grapalat" w:hAnsi="GHEA Grapalat" w:cs="GHEA Grapalat"/>
          <w:sz w:val="20"/>
          <w:szCs w:val="20"/>
          <w:lang w:val="hy-AM"/>
        </w:rPr>
      </w:pPr>
    </w:p>
    <w:p w14:paraId="31FB8BDC" w14:textId="77777777" w:rsidR="00D576D8" w:rsidRPr="00F566BF" w:rsidRDefault="00D576D8" w:rsidP="003062AD">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A315808"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20AEDF7"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580C60"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4DF8B3A" w14:textId="77777777" w:rsidR="00D576D8" w:rsidRPr="00F566BF" w:rsidDel="00A13215"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ED0D6F"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291B3E" w14:textId="77777777" w:rsidR="00D576D8" w:rsidRPr="00F566BF" w:rsidRDefault="00D576D8" w:rsidP="00D576D8">
      <w:pPr>
        <w:ind w:firstLine="567"/>
        <w:jc w:val="both"/>
        <w:rPr>
          <w:rFonts w:ascii="GHEA Grapalat" w:hAnsi="GHEA Grapalat" w:cs="GHEA Grapalat"/>
          <w:sz w:val="20"/>
          <w:szCs w:val="20"/>
          <w:lang w:val="hy-AM"/>
        </w:rPr>
      </w:pPr>
    </w:p>
    <w:p w14:paraId="4F06CAAD" w14:textId="77777777" w:rsidR="00D576D8" w:rsidRPr="00F566BF" w:rsidRDefault="00D576D8" w:rsidP="00D576D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29A2EAE" w14:textId="77777777" w:rsidR="00D576D8" w:rsidRPr="00F566BF" w:rsidRDefault="00D576D8" w:rsidP="00D576D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FFDAF42" w14:textId="77777777" w:rsidR="00D576D8" w:rsidRPr="00F566BF" w:rsidRDefault="00D576D8" w:rsidP="00D576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42398651" w14:textId="77777777" w:rsidR="00D576D8" w:rsidRPr="00F566BF" w:rsidRDefault="00D576D8" w:rsidP="00D576D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3E29756" w14:textId="77777777" w:rsidR="00D576D8" w:rsidRPr="00F566BF" w:rsidRDefault="00D576D8" w:rsidP="00D576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16D483C7" w14:textId="77777777" w:rsidR="00D576D8" w:rsidRPr="00F566BF" w:rsidRDefault="00D576D8" w:rsidP="00D576D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D03258" w14:textId="77777777" w:rsidR="00D576D8" w:rsidRPr="00F566BF" w:rsidRDefault="00D576D8" w:rsidP="00D576D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B285DFE" w14:textId="77777777" w:rsidR="00D576D8" w:rsidRPr="00F566BF" w:rsidRDefault="00D576D8" w:rsidP="00D576D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AAB536"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DF6AD96"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6E2C96"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CB128D9" w14:textId="77777777" w:rsidR="00D576D8" w:rsidRPr="00631658" w:rsidRDefault="00D576D8" w:rsidP="00D576D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378C2B4" w14:textId="77777777" w:rsidR="00D576D8" w:rsidRPr="00631658" w:rsidRDefault="00D576D8" w:rsidP="00D576D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AD2643B" w14:textId="77777777" w:rsidR="00D576D8" w:rsidRPr="00F566BF" w:rsidRDefault="00D576D8" w:rsidP="00D576D8">
      <w:pPr>
        <w:jc w:val="both"/>
        <w:rPr>
          <w:rFonts w:ascii="GHEA Grapalat" w:hAnsi="GHEA Grapalat"/>
          <w:sz w:val="18"/>
          <w:szCs w:val="18"/>
          <w:u w:val="single"/>
          <w:vertAlign w:val="superscript"/>
          <w:lang w:val="hy-AM"/>
        </w:rPr>
      </w:pPr>
    </w:p>
    <w:p w14:paraId="545C1A67"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Կ.Տ</w:t>
      </w:r>
    </w:p>
    <w:p w14:paraId="6C6DBBA1" w14:textId="77777777" w:rsidR="00D576D8" w:rsidRPr="00F566BF" w:rsidRDefault="00D576D8" w:rsidP="00D576D8">
      <w:pPr>
        <w:jc w:val="both"/>
        <w:rPr>
          <w:rFonts w:ascii="GHEA Grapalat" w:hAnsi="GHEA Grapalat"/>
          <w:sz w:val="20"/>
          <w:szCs w:val="20"/>
          <w:lang w:val="hy-AM"/>
        </w:rPr>
      </w:pPr>
    </w:p>
    <w:p w14:paraId="48C40400"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2DA5F39" w14:textId="77777777" w:rsidR="00D576D8" w:rsidRPr="00F566BF" w:rsidRDefault="00D576D8" w:rsidP="00D576D8">
      <w:pPr>
        <w:jc w:val="both"/>
        <w:rPr>
          <w:rFonts w:ascii="GHEA Grapalat" w:hAnsi="GHEA Grapalat"/>
          <w:sz w:val="18"/>
          <w:szCs w:val="18"/>
          <w:vertAlign w:val="superscript"/>
          <w:lang w:val="hy-AM"/>
        </w:rPr>
      </w:pPr>
    </w:p>
    <w:p w14:paraId="2E83E4C6" w14:textId="77777777" w:rsidR="00D576D8" w:rsidRPr="00F566BF" w:rsidRDefault="00D576D8" w:rsidP="00D576D8">
      <w:pPr>
        <w:jc w:val="both"/>
        <w:rPr>
          <w:rFonts w:ascii="GHEA Grapalat" w:hAnsi="GHEA Grapalat" w:cs="GHEA Grapalat"/>
          <w:i/>
          <w:sz w:val="18"/>
          <w:szCs w:val="18"/>
          <w:lang w:val="hy-AM"/>
        </w:rPr>
      </w:pPr>
    </w:p>
    <w:p w14:paraId="14EC5C52"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A9E67D7" w14:textId="77777777" w:rsidR="00D576D8" w:rsidRPr="002D4DC4" w:rsidRDefault="00D576D8" w:rsidP="00D576D8">
      <w:pPr>
        <w:pStyle w:val="BodyTextIndent3"/>
        <w:spacing w:line="240" w:lineRule="auto"/>
        <w:rPr>
          <w:rFonts w:ascii="GHEA Grapalat" w:hAnsi="GHEA Grapalat"/>
          <w:b/>
          <w:lang w:val="hy-AM"/>
        </w:rPr>
      </w:pPr>
    </w:p>
    <w:p w14:paraId="3A0289D5" w14:textId="77777777" w:rsidR="00D576D8" w:rsidRPr="002D4DC4" w:rsidRDefault="00D576D8" w:rsidP="00D576D8">
      <w:pPr>
        <w:pStyle w:val="BodyTextIndent3"/>
        <w:spacing w:line="240" w:lineRule="auto"/>
        <w:rPr>
          <w:rFonts w:ascii="GHEA Grapalat" w:hAnsi="GHEA Grapalat"/>
          <w:b/>
          <w:lang w:val="hy-AM"/>
        </w:rPr>
      </w:pPr>
    </w:p>
    <w:p w14:paraId="0E6E8B58" w14:textId="77777777" w:rsidR="00D576D8" w:rsidRPr="002D4DC4" w:rsidRDefault="00D576D8" w:rsidP="00D576D8">
      <w:pPr>
        <w:pStyle w:val="BodyTextIndent3"/>
        <w:spacing w:line="240" w:lineRule="auto"/>
        <w:rPr>
          <w:rFonts w:ascii="GHEA Grapalat" w:hAnsi="GHEA Grapalat"/>
          <w:b/>
          <w:lang w:val="hy-AM"/>
        </w:rPr>
      </w:pPr>
    </w:p>
    <w:p w14:paraId="41E47613"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929F33" w14:textId="77777777" w:rsidR="00D576D8" w:rsidRPr="00F566BF" w:rsidRDefault="00D576D8" w:rsidP="00D576D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B0F" w:rsidRPr="00F566BF" w14:paraId="578415E4"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ECEA7" w14:textId="77777777" w:rsidR="003B7B0F" w:rsidRPr="00F566BF" w:rsidRDefault="003B7B0F" w:rsidP="003B7B0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53AB024" w14:textId="77777777" w:rsidR="003B7B0F" w:rsidRPr="00F566BF" w:rsidRDefault="003B7B0F" w:rsidP="003B7B0F">
            <w:pPr>
              <w:jc w:val="center"/>
              <w:rPr>
                <w:rFonts w:ascii="GHEA Grapalat" w:hAnsi="GHEA Grapalat" w:cs="Arial"/>
                <w:bCs/>
                <w:i/>
                <w:sz w:val="20"/>
                <w:szCs w:val="20"/>
              </w:rPr>
            </w:pPr>
          </w:p>
        </w:tc>
      </w:tr>
      <w:tr w:rsidR="003B7B0F" w:rsidRPr="00F566BF" w14:paraId="5BB7BAE7"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8AA3E" w14:textId="77777777" w:rsidR="003B7B0F" w:rsidRPr="00F566B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B7B0F" w:rsidRPr="00F566BF" w14:paraId="772637C5" w14:textId="77777777" w:rsidTr="00A568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A1A78"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B7B0F" w:rsidRPr="00F566BF" w14:paraId="14F422F5" w14:textId="77777777" w:rsidTr="00A568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67A07"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B7B0F" w:rsidRPr="00F566BF" w14:paraId="5FA8DF16" w14:textId="77777777" w:rsidTr="00A568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DBE42"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B7B0F" w:rsidRPr="00F566BF" w14:paraId="03F8090C" w14:textId="77777777" w:rsidTr="00A568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34B98"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B7B0F" w:rsidRPr="00F566BF" w14:paraId="0A898D97"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CA87"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B7B0F" w:rsidRPr="00F566BF" w14:paraId="3A7D1331"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98696"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7B0F" w:rsidRPr="00051F1D" w14:paraId="5F023402"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0B73" w14:textId="77777777" w:rsidR="003B7B0F" w:rsidRPr="00051F1D" w:rsidRDefault="003B7B0F" w:rsidP="003B7B0F">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3B7B0F" w:rsidRPr="00F566BF" w14:paraId="6CD672DB" w14:textId="77777777" w:rsidTr="00A568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922D08" w14:textId="77777777" w:rsidR="003B7B0F" w:rsidRPr="00F566BF" w:rsidRDefault="003B7B0F" w:rsidP="003B7B0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B7B0F" w:rsidRPr="00051F1D" w14:paraId="19F19586" w14:textId="77777777" w:rsidTr="00A568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12B93" w14:textId="77777777" w:rsidR="003B7B0F" w:rsidRPr="00051F1D" w:rsidRDefault="003B7B0F" w:rsidP="003B7B0F">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3B7B0F" w:rsidRPr="00051F1D" w14:paraId="3A825C60" w14:textId="77777777" w:rsidTr="00A568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F78A" w14:textId="15EC286F" w:rsidR="003B7B0F" w:rsidRPr="00051F1D" w:rsidRDefault="003B7B0F" w:rsidP="005D417F">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2</w:t>
            </w:r>
            <w:r w:rsidRPr="003B7B0F">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3B7B0F">
              <w:rPr>
                <w:rFonts w:ascii="GHEA Grapalat" w:hAnsi="GHEA Grapalat" w:cs="Sylfaen"/>
                <w:sz w:val="20"/>
                <w:szCs w:val="20"/>
                <w:lang w:val="hy-AM"/>
              </w:rPr>
              <w:t xml:space="preserve"> (բանկ)</w:t>
            </w:r>
            <w:r w:rsidRPr="003B7B0F">
              <w:rPr>
                <w:rFonts w:ascii="GHEA Grapalat" w:hAnsi="GHEA Grapalat" w:cs="Arial"/>
                <w:sz w:val="20"/>
                <w:szCs w:val="20"/>
                <w:lang w:val="hy-AM"/>
              </w:rPr>
              <w:t>`</w:t>
            </w:r>
            <w:r>
              <w:rPr>
                <w:rFonts w:ascii="GHEA Grapalat" w:hAnsi="GHEA Grapalat" w:cs="Arial"/>
                <w:sz w:val="20"/>
                <w:szCs w:val="20"/>
                <w:lang w:val="hy-AM"/>
              </w:rPr>
              <w:t xml:space="preserve">  </w:t>
            </w:r>
            <w:r w:rsidR="005D417F">
              <w:rPr>
                <w:rFonts w:ascii="GHEA Grapalat" w:hAnsi="GHEA Grapalat" w:cs="Arial"/>
                <w:sz w:val="20"/>
                <w:szCs w:val="20"/>
                <w:lang w:val="hy-AM"/>
              </w:rPr>
              <w:t>ՀՀ ֆինանսների նախարարության գործառնական վարչություն</w:t>
            </w:r>
          </w:p>
        </w:tc>
      </w:tr>
      <w:tr w:rsidR="003B7B0F" w:rsidRPr="00051F1D" w14:paraId="4D923050" w14:textId="77777777" w:rsidTr="00A568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E904A" w14:textId="77777777" w:rsidR="003B7B0F" w:rsidRPr="00051F1D" w:rsidRDefault="003B7B0F" w:rsidP="003B7B0F">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3</w:t>
            </w:r>
            <w:r w:rsidRPr="003B7B0F">
              <w:rPr>
                <w:rFonts w:ascii="GHEA Grapalat" w:hAnsi="GHEA Grapalat" w:cs="Sylfaen"/>
                <w:sz w:val="20"/>
                <w:szCs w:val="20"/>
                <w:lang w:val="hy-AM"/>
              </w:rPr>
              <w:t>.Շահառուի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հաշվի</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համարը</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հշ</w:t>
            </w:r>
            <w:r w:rsidRPr="003B7B0F">
              <w:rPr>
                <w:rFonts w:ascii="GHEA Grapalat" w:hAnsi="GHEA Grapalat" w:cs="Arial"/>
                <w:sz w:val="20"/>
                <w:szCs w:val="20"/>
                <w:lang w:val="hy-AM"/>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3B7B0F" w:rsidRPr="00F566BF" w14:paraId="483C5D13"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44733"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B7B0F" w:rsidRPr="00F566BF" w14:paraId="6CD316A9"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6AF5"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B7B0F" w:rsidRPr="00F566BF" w14:paraId="5BA6E8F7"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9538B" w14:textId="77777777"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B7B0F" w:rsidRPr="00F566BF" w14:paraId="2C8FCAA0" w14:textId="77777777" w:rsidTr="00A568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41B" w14:textId="77777777" w:rsidR="003B7B0F" w:rsidRPr="00F566BF" w:rsidRDefault="003B7B0F" w:rsidP="003B7B0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B7B0F" w:rsidRPr="003B7B0F" w14:paraId="3137EE7B" w14:textId="77777777" w:rsidTr="00A568DB">
        <w:trPr>
          <w:trHeight w:val="424"/>
        </w:trPr>
        <w:tc>
          <w:tcPr>
            <w:tcW w:w="10980" w:type="dxa"/>
            <w:gridSpan w:val="2"/>
            <w:tcBorders>
              <w:top w:val="single" w:sz="4" w:space="0" w:color="auto"/>
              <w:left w:val="single" w:sz="4" w:space="0" w:color="auto"/>
              <w:right w:val="single" w:sz="4" w:space="0" w:color="000000"/>
            </w:tcBorders>
            <w:noWrap/>
            <w:vAlign w:val="bottom"/>
          </w:tcPr>
          <w:p w14:paraId="235D154C" w14:textId="79D5C59D" w:rsidR="003B7B0F" w:rsidRPr="00051F1D" w:rsidRDefault="003B7B0F" w:rsidP="003B7B0F">
            <w:pPr>
              <w:rPr>
                <w:rFonts w:ascii="GHEA Grapalat" w:hAnsi="GHEA Grapalat" w:cs="Arial"/>
                <w:sz w:val="20"/>
                <w:szCs w:val="20"/>
                <w:lang w:val="hy-AM"/>
              </w:rPr>
            </w:pPr>
            <w:r w:rsidRPr="003B7B0F">
              <w:rPr>
                <w:rFonts w:ascii="GHEA Grapalat" w:hAnsi="GHEA Grapalat" w:cs="Sylfaen"/>
                <w:sz w:val="20"/>
                <w:szCs w:val="20"/>
                <w:lang w:val="hy-AM"/>
              </w:rPr>
              <w:t>1</w:t>
            </w:r>
            <w:r w:rsidRPr="00F566BF">
              <w:rPr>
                <w:rFonts w:ascii="GHEA Grapalat" w:hAnsi="GHEA Grapalat" w:cs="Sylfaen"/>
                <w:sz w:val="20"/>
                <w:szCs w:val="20"/>
                <w:lang w:val="hy-AM"/>
              </w:rPr>
              <w:t>8</w:t>
            </w:r>
            <w:r w:rsidRPr="003B7B0F">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Վճարման կատարման հիմքերը՝ </w:t>
            </w:r>
            <w:r w:rsidRPr="003B7B0F">
              <w:rPr>
                <w:rFonts w:ascii="GHEA Grapalat" w:hAnsi="GHEA Grapalat" w:cs="Sylfaen"/>
                <w:sz w:val="20"/>
                <w:szCs w:val="20"/>
                <w:lang w:val="hy-AM"/>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3B7B0F">
              <w:rPr>
                <w:rFonts w:ascii="GHEA Grapalat" w:hAnsi="GHEA Grapalat" w:cs="Arial"/>
                <w:sz w:val="20"/>
                <w:szCs w:val="20"/>
                <w:lang w:val="hy-AM"/>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3B7B0F">
              <w:rPr>
                <w:rFonts w:ascii="GHEA Grapalat" w:hAnsi="GHEA Grapalat" w:cs="Arial"/>
                <w:sz w:val="20"/>
                <w:szCs w:val="20"/>
                <w:lang w:val="hy-AM"/>
              </w:rPr>
              <w:t xml:space="preserve"> </w:t>
            </w:r>
            <w:r w:rsidRPr="00F566BF">
              <w:rPr>
                <w:rFonts w:ascii="GHEA Grapalat" w:hAnsi="GHEA Grapalat" w:cs="Sylfaen"/>
                <w:sz w:val="20"/>
                <w:szCs w:val="20"/>
                <w:lang w:val="hy-AM"/>
              </w:rPr>
              <w:t>պ</w:t>
            </w:r>
            <w:r w:rsidRPr="003B7B0F">
              <w:rPr>
                <w:rFonts w:ascii="GHEA Grapalat" w:hAnsi="GHEA Grapalat" w:cs="Sylfaen"/>
                <w:sz w:val="20"/>
                <w:szCs w:val="20"/>
                <w:lang w:val="hy-AM"/>
              </w:rPr>
              <w:t xml:space="preserve">այմանագրի </w:t>
            </w:r>
            <w:r w:rsidRPr="003B7B0F">
              <w:rPr>
                <w:rFonts w:ascii="GHEA Grapalat" w:hAnsi="GHEA Grapalat" w:cs="Arial"/>
                <w:sz w:val="20"/>
                <w:szCs w:val="20"/>
                <w:lang w:val="hy-AM"/>
              </w:rPr>
              <w:t xml:space="preserve"> </w:t>
            </w:r>
            <w:r w:rsidRPr="003B7B0F">
              <w:rPr>
                <w:rFonts w:ascii="GHEA Grapalat" w:hAnsi="GHEA Grapalat" w:cs="Sylfaen"/>
                <w:sz w:val="20"/>
                <w:szCs w:val="20"/>
                <w:lang w:val="hy-AM"/>
              </w:rPr>
              <w:t>ծածկագիրը</w:t>
            </w:r>
            <w:r w:rsidRPr="00F566BF">
              <w:rPr>
                <w:rFonts w:ascii="GHEA Grapalat" w:hAnsi="GHEA Grapalat" w:cs="Arial"/>
                <w:sz w:val="20"/>
                <w:szCs w:val="20"/>
                <w:lang w:val="hy-AM"/>
              </w:rPr>
              <w:t xml:space="preserve"> որի հիման վրա կատարվում է  գանձումը</w:t>
            </w:r>
          </w:p>
          <w:p w14:paraId="4506CECA" w14:textId="77777777" w:rsidR="003B7B0F" w:rsidRPr="003B7B0F" w:rsidRDefault="003B7B0F" w:rsidP="003B7B0F">
            <w:pPr>
              <w:rPr>
                <w:rFonts w:ascii="GHEA Grapalat" w:hAnsi="GHEA Grapalat" w:cs="Arial"/>
                <w:sz w:val="20"/>
                <w:szCs w:val="20"/>
                <w:lang w:val="hy-AM"/>
              </w:rPr>
            </w:pPr>
          </w:p>
        </w:tc>
      </w:tr>
      <w:tr w:rsidR="003B7B0F" w:rsidRPr="00F566BF" w14:paraId="1894F179" w14:textId="77777777" w:rsidTr="00A568DB">
        <w:trPr>
          <w:trHeight w:val="704"/>
        </w:trPr>
        <w:tc>
          <w:tcPr>
            <w:tcW w:w="10980" w:type="dxa"/>
            <w:gridSpan w:val="2"/>
            <w:tcBorders>
              <w:left w:val="single" w:sz="4" w:space="0" w:color="auto"/>
              <w:bottom w:val="single" w:sz="4" w:space="0" w:color="auto"/>
              <w:right w:val="single" w:sz="4" w:space="0" w:color="000000"/>
            </w:tcBorders>
            <w:noWrap/>
            <w:vAlign w:val="bottom"/>
          </w:tcPr>
          <w:p w14:paraId="49C4A905" w14:textId="77777777" w:rsidR="003B7B0F" w:rsidRPr="00F566BF" w:rsidRDefault="003B7B0F" w:rsidP="003B7B0F">
            <w:pPr>
              <w:rPr>
                <w:rFonts w:ascii="GHEA Grapalat" w:hAnsi="GHEA Grapalat" w:cs="Arial"/>
                <w:sz w:val="20"/>
                <w:szCs w:val="20"/>
                <w:lang w:val="hy-AM"/>
              </w:rPr>
            </w:pPr>
          </w:p>
        </w:tc>
      </w:tr>
      <w:tr w:rsidR="003B7B0F" w:rsidRPr="00F566BF" w14:paraId="380A5132" w14:textId="77777777" w:rsidTr="00A568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05B77" w14:textId="77777777" w:rsidR="003B7B0F" w:rsidRPr="00F566B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9C1BA07" w14:textId="77777777" w:rsidR="003B7B0F" w:rsidRPr="00F566BF" w:rsidRDefault="003B7B0F" w:rsidP="003B7B0F">
            <w:pPr>
              <w:rPr>
                <w:rFonts w:ascii="GHEA Grapalat" w:hAnsi="GHEA Grapalat" w:cs="Sylfaen"/>
                <w:sz w:val="20"/>
                <w:szCs w:val="20"/>
                <w:lang w:val="ru-RU"/>
              </w:rPr>
            </w:pPr>
          </w:p>
        </w:tc>
      </w:tr>
      <w:tr w:rsidR="003B7B0F" w:rsidRPr="00F566BF" w14:paraId="304C4B9E" w14:textId="77777777" w:rsidTr="00A568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9BCE8"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2311702" w14:textId="77777777" w:rsidR="003B7B0F" w:rsidRPr="00F566BF" w:rsidRDefault="003B7B0F" w:rsidP="003B7B0F">
            <w:pPr>
              <w:rPr>
                <w:rFonts w:ascii="GHEA Grapalat" w:hAnsi="GHEA Grapalat" w:cs="Sylfaen"/>
                <w:sz w:val="20"/>
                <w:szCs w:val="20"/>
                <w:lang w:val="hy-AM"/>
              </w:rPr>
            </w:pPr>
          </w:p>
        </w:tc>
      </w:tr>
      <w:tr w:rsidR="003B7B0F" w:rsidRPr="00BD3C6C" w14:paraId="46A400FB" w14:textId="77777777" w:rsidTr="00A568DB">
        <w:trPr>
          <w:trHeight w:val="2194"/>
        </w:trPr>
        <w:tc>
          <w:tcPr>
            <w:tcW w:w="5616" w:type="dxa"/>
            <w:tcBorders>
              <w:top w:val="nil"/>
              <w:left w:val="single" w:sz="4" w:space="0" w:color="auto"/>
              <w:bottom w:val="single" w:sz="4" w:space="0" w:color="auto"/>
              <w:right w:val="single" w:sz="4" w:space="0" w:color="auto"/>
            </w:tcBorders>
            <w:noWrap/>
            <w:vAlign w:val="bottom"/>
          </w:tcPr>
          <w:p w14:paraId="79FDC676" w14:textId="77777777" w:rsidR="003B7B0F" w:rsidRPr="003B7B0F" w:rsidRDefault="003B7B0F" w:rsidP="003B7B0F">
            <w:pPr>
              <w:rPr>
                <w:rFonts w:ascii="GHEA Grapalat" w:hAnsi="GHEA Grapalat" w:cs="Sylfaen"/>
                <w:sz w:val="20"/>
                <w:szCs w:val="20"/>
                <w:lang w:val="hy-AM"/>
              </w:rPr>
            </w:pPr>
            <w:r w:rsidRPr="003B7B0F">
              <w:rPr>
                <w:rFonts w:ascii="Courier New" w:hAnsi="Courier New" w:cs="Courier New"/>
                <w:sz w:val="20"/>
                <w:szCs w:val="20"/>
                <w:lang w:val="hy-AM"/>
              </w:rPr>
              <w:t> </w:t>
            </w:r>
            <w:r w:rsidRPr="00F566BF">
              <w:rPr>
                <w:rFonts w:ascii="GHEA Grapalat" w:hAnsi="GHEA Grapalat" w:cs="Arial"/>
                <w:sz w:val="20"/>
                <w:szCs w:val="20"/>
                <w:lang w:val="hy-AM"/>
              </w:rPr>
              <w:t>22</w:t>
            </w:r>
            <w:r w:rsidRPr="003B7B0F">
              <w:rPr>
                <w:rFonts w:ascii="GHEA Grapalat" w:hAnsi="GHEA Grapalat" w:cs="Arial"/>
                <w:sz w:val="20"/>
                <w:szCs w:val="20"/>
                <w:lang w:val="hy-AM"/>
              </w:rPr>
              <w:t>.</w:t>
            </w:r>
            <w:r w:rsidRPr="003B7B0F">
              <w:rPr>
                <w:rFonts w:ascii="GHEA Grapalat" w:hAnsi="GHEA Grapalat" w:cs="Sylfaen"/>
                <w:sz w:val="20"/>
                <w:szCs w:val="20"/>
                <w:lang w:val="hy-AM"/>
              </w:rPr>
              <w:t>ա. Շահառուի ստորագրությունները</w:t>
            </w:r>
          </w:p>
          <w:p w14:paraId="17B39A73" w14:textId="77777777" w:rsidR="003B7B0F" w:rsidRPr="003B7B0F" w:rsidRDefault="003B7B0F" w:rsidP="003B7B0F">
            <w:pPr>
              <w:rPr>
                <w:rFonts w:ascii="GHEA Grapalat" w:hAnsi="GHEA Grapalat" w:cs="Sylfaen"/>
                <w:sz w:val="20"/>
                <w:szCs w:val="20"/>
                <w:lang w:val="hy-AM"/>
              </w:rPr>
            </w:pPr>
          </w:p>
          <w:p w14:paraId="6038F1BC" w14:textId="77777777" w:rsidR="003B7B0F" w:rsidRPr="003B7B0F" w:rsidRDefault="003B7B0F" w:rsidP="003B7B0F">
            <w:pPr>
              <w:jc w:val="right"/>
              <w:rPr>
                <w:rFonts w:ascii="GHEA Grapalat" w:hAnsi="GHEA Grapalat" w:cs="Tahoma"/>
                <w:color w:val="000000"/>
                <w:sz w:val="20"/>
                <w:szCs w:val="20"/>
                <w:lang w:val="hy-AM"/>
              </w:rPr>
            </w:pPr>
            <w:r w:rsidRPr="003B7B0F">
              <w:rPr>
                <w:rFonts w:ascii="GHEA Grapalat" w:hAnsi="GHEA Grapalat" w:cs="Tahoma"/>
                <w:color w:val="000000"/>
                <w:sz w:val="20"/>
                <w:szCs w:val="20"/>
                <w:lang w:val="hy-AM"/>
              </w:rPr>
              <w:t>/____________________/</w:t>
            </w:r>
          </w:p>
          <w:p w14:paraId="039EAFD6" w14:textId="77777777" w:rsidR="003B7B0F" w:rsidRPr="003B7B0F" w:rsidRDefault="003B7B0F" w:rsidP="003B7B0F">
            <w:pPr>
              <w:rPr>
                <w:rFonts w:ascii="GHEA Grapalat" w:hAnsi="GHEA Grapalat" w:cs="Tahoma"/>
                <w:color w:val="000000"/>
                <w:sz w:val="20"/>
                <w:szCs w:val="20"/>
                <w:lang w:val="hy-AM"/>
              </w:rPr>
            </w:pPr>
          </w:p>
          <w:p w14:paraId="79CC65DA" w14:textId="77777777" w:rsidR="003B7B0F" w:rsidRPr="003B7B0F" w:rsidRDefault="003B7B0F" w:rsidP="003B7B0F">
            <w:pPr>
              <w:rPr>
                <w:rFonts w:ascii="GHEA Grapalat" w:hAnsi="GHEA Grapalat" w:cs="Sylfaen"/>
                <w:sz w:val="20"/>
                <w:szCs w:val="20"/>
                <w:lang w:val="hy-AM"/>
              </w:rPr>
            </w:pPr>
          </w:p>
          <w:p w14:paraId="316C567B" w14:textId="77777777" w:rsidR="003B7B0F" w:rsidRPr="003B7B0F" w:rsidRDefault="003B7B0F" w:rsidP="003B7B0F">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243E70F2" w14:textId="77777777" w:rsidR="003B7B0F" w:rsidRPr="003B7B0F" w:rsidRDefault="003B7B0F" w:rsidP="003B7B0F">
            <w:pPr>
              <w:rPr>
                <w:rFonts w:ascii="GHEA Grapalat" w:hAnsi="GHEA Grapalat" w:cs="Sylfaen"/>
                <w:sz w:val="20"/>
                <w:szCs w:val="20"/>
                <w:lang w:val="hy-AM"/>
              </w:rPr>
            </w:pPr>
          </w:p>
          <w:p w14:paraId="0A7FB99A" w14:textId="77777777" w:rsidR="003B7B0F" w:rsidRPr="003B7B0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22</w:t>
            </w:r>
            <w:r w:rsidRPr="003B7B0F">
              <w:rPr>
                <w:rFonts w:ascii="GHEA Grapalat" w:hAnsi="GHEA Grapalat" w:cs="Sylfaen"/>
                <w:sz w:val="20"/>
                <w:szCs w:val="20"/>
                <w:lang w:val="hy-AM"/>
              </w:rPr>
              <w:t>.բ.</w:t>
            </w:r>
          </w:p>
          <w:p w14:paraId="60FFF992" w14:textId="77777777" w:rsidR="003B7B0F" w:rsidRPr="003B7B0F" w:rsidRDefault="003B7B0F" w:rsidP="003B7B0F">
            <w:pPr>
              <w:rPr>
                <w:rFonts w:ascii="GHEA Grapalat" w:hAnsi="GHEA Grapalat" w:cs="Sylfaen"/>
                <w:sz w:val="20"/>
                <w:szCs w:val="20"/>
                <w:lang w:val="hy-AM"/>
              </w:rPr>
            </w:pPr>
            <w:r w:rsidRPr="003B7B0F">
              <w:rPr>
                <w:rFonts w:ascii="GHEA Grapalat" w:hAnsi="GHEA Grapalat" w:cs="Sylfaen"/>
                <w:sz w:val="20"/>
                <w:szCs w:val="20"/>
                <w:lang w:val="hy-AM"/>
              </w:rPr>
              <w:t xml:space="preserve">                                                                             Կ.Տ.</w:t>
            </w:r>
          </w:p>
          <w:p w14:paraId="571651D2" w14:textId="77777777" w:rsidR="003B7B0F" w:rsidRPr="003B7B0F" w:rsidRDefault="003B7B0F" w:rsidP="003B7B0F">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E4DC1D4" w14:textId="77777777" w:rsidR="003B7B0F" w:rsidRPr="003B7B0F" w:rsidRDefault="003B7B0F" w:rsidP="003B7B0F">
            <w:pPr>
              <w:rPr>
                <w:rFonts w:ascii="GHEA Grapalat" w:hAnsi="GHEA Grapalat" w:cs="Sylfaen"/>
                <w:sz w:val="20"/>
                <w:szCs w:val="20"/>
                <w:lang w:val="hy-AM"/>
              </w:rPr>
            </w:pPr>
            <w:r w:rsidRPr="00F566BF">
              <w:rPr>
                <w:rFonts w:ascii="GHEA Grapalat" w:hAnsi="GHEA Grapalat" w:cs="Arial"/>
                <w:sz w:val="20"/>
                <w:szCs w:val="20"/>
                <w:lang w:val="hy-AM"/>
              </w:rPr>
              <w:t>2</w:t>
            </w:r>
            <w:r w:rsidRPr="003B7B0F">
              <w:rPr>
                <w:rFonts w:ascii="GHEA Grapalat" w:hAnsi="GHEA Grapalat" w:cs="Arial"/>
                <w:sz w:val="20"/>
                <w:szCs w:val="20"/>
                <w:lang w:val="hy-AM"/>
              </w:rPr>
              <w:t>1.</w:t>
            </w:r>
            <w:r w:rsidRPr="003B7B0F">
              <w:rPr>
                <w:rFonts w:ascii="GHEA Grapalat" w:hAnsi="GHEA Grapalat" w:cs="Sylfaen"/>
                <w:sz w:val="20"/>
                <w:szCs w:val="20"/>
                <w:lang w:val="hy-AM"/>
              </w:rPr>
              <w:t xml:space="preserve">ա. </w:t>
            </w:r>
            <w:r w:rsidRPr="003B7B0F">
              <w:rPr>
                <w:rFonts w:ascii="Courier New" w:hAnsi="Courier New" w:cs="Courier New"/>
                <w:sz w:val="20"/>
                <w:szCs w:val="20"/>
                <w:lang w:val="hy-AM"/>
              </w:rPr>
              <w:t> </w:t>
            </w:r>
            <w:r w:rsidRPr="003B7B0F">
              <w:rPr>
                <w:rFonts w:ascii="GHEA Grapalat" w:hAnsi="GHEA Grapalat" w:cs="Sylfaen"/>
                <w:sz w:val="20"/>
                <w:szCs w:val="20"/>
                <w:lang w:val="hy-AM"/>
              </w:rPr>
              <w:t>Վճարողի ստորագրությունները`</w:t>
            </w:r>
          </w:p>
          <w:p w14:paraId="5811A201" w14:textId="77777777" w:rsidR="003B7B0F" w:rsidRPr="003B7B0F" w:rsidRDefault="003B7B0F" w:rsidP="003B7B0F">
            <w:pPr>
              <w:jc w:val="right"/>
              <w:rPr>
                <w:rFonts w:ascii="GHEA Grapalat" w:hAnsi="GHEA Grapalat" w:cs="Sylfaen"/>
                <w:sz w:val="20"/>
                <w:szCs w:val="20"/>
                <w:lang w:val="hy-AM"/>
              </w:rPr>
            </w:pPr>
          </w:p>
          <w:p w14:paraId="3780DED9" w14:textId="77777777" w:rsidR="003B7B0F" w:rsidRPr="003B7B0F" w:rsidRDefault="003B7B0F" w:rsidP="003B7B0F">
            <w:pPr>
              <w:rPr>
                <w:rFonts w:ascii="GHEA Grapalat" w:hAnsi="GHEA Grapalat" w:cs="Sylfaen"/>
                <w:sz w:val="20"/>
                <w:szCs w:val="20"/>
                <w:lang w:val="hy-AM"/>
              </w:rPr>
            </w:pPr>
            <w:r w:rsidRPr="003B7B0F">
              <w:rPr>
                <w:rFonts w:ascii="GHEA Grapalat" w:hAnsi="GHEA Grapalat" w:cs="Tahoma"/>
                <w:color w:val="000000"/>
                <w:sz w:val="20"/>
                <w:szCs w:val="20"/>
                <w:lang w:val="hy-AM"/>
              </w:rPr>
              <w:t xml:space="preserve">                                               /____________________/</w:t>
            </w:r>
          </w:p>
          <w:p w14:paraId="65F2068B" w14:textId="77777777" w:rsidR="003B7B0F" w:rsidRPr="003B7B0F" w:rsidRDefault="003B7B0F" w:rsidP="003B7B0F">
            <w:pPr>
              <w:jc w:val="right"/>
              <w:rPr>
                <w:rFonts w:ascii="GHEA Grapalat" w:hAnsi="GHEA Grapalat" w:cs="Tahoma"/>
                <w:color w:val="000000"/>
                <w:sz w:val="20"/>
                <w:szCs w:val="20"/>
                <w:lang w:val="hy-AM"/>
              </w:rPr>
            </w:pPr>
          </w:p>
          <w:p w14:paraId="10F1E8ED" w14:textId="77777777" w:rsidR="003B7B0F" w:rsidRPr="003B7B0F" w:rsidRDefault="003B7B0F" w:rsidP="003B7B0F">
            <w:pPr>
              <w:jc w:val="right"/>
              <w:rPr>
                <w:rFonts w:ascii="GHEA Grapalat" w:hAnsi="GHEA Grapalat" w:cs="Tahoma"/>
                <w:color w:val="000000"/>
                <w:sz w:val="20"/>
                <w:szCs w:val="20"/>
                <w:lang w:val="hy-AM"/>
              </w:rPr>
            </w:pPr>
          </w:p>
          <w:p w14:paraId="2B818B30" w14:textId="77777777" w:rsidR="003B7B0F" w:rsidRPr="003B7B0F" w:rsidRDefault="003B7B0F" w:rsidP="003B7B0F">
            <w:pPr>
              <w:jc w:val="right"/>
              <w:rPr>
                <w:rFonts w:ascii="GHEA Grapalat" w:hAnsi="GHEA Grapalat" w:cs="Sylfaen"/>
                <w:sz w:val="20"/>
                <w:szCs w:val="20"/>
                <w:lang w:val="hy-AM"/>
              </w:rPr>
            </w:pPr>
            <w:r w:rsidRPr="003B7B0F">
              <w:rPr>
                <w:rFonts w:ascii="GHEA Grapalat" w:hAnsi="GHEA Grapalat" w:cs="Tahoma"/>
                <w:color w:val="000000"/>
                <w:sz w:val="20"/>
                <w:szCs w:val="20"/>
                <w:lang w:val="hy-AM"/>
              </w:rPr>
              <w:t>/____________________/</w:t>
            </w:r>
          </w:p>
          <w:p w14:paraId="23C58808" w14:textId="77777777" w:rsidR="003B7B0F" w:rsidRPr="003B7B0F" w:rsidRDefault="003B7B0F" w:rsidP="003B7B0F">
            <w:pPr>
              <w:jc w:val="right"/>
              <w:rPr>
                <w:rFonts w:ascii="GHEA Grapalat" w:hAnsi="GHEA Grapalat" w:cs="Sylfaen"/>
                <w:sz w:val="20"/>
                <w:szCs w:val="20"/>
                <w:lang w:val="hy-AM"/>
              </w:rPr>
            </w:pPr>
          </w:p>
          <w:p w14:paraId="6C005B58" w14:textId="77777777" w:rsidR="003B7B0F" w:rsidRPr="003B7B0F" w:rsidRDefault="003B7B0F" w:rsidP="003B7B0F">
            <w:pPr>
              <w:jc w:val="right"/>
              <w:rPr>
                <w:rFonts w:ascii="GHEA Grapalat" w:hAnsi="GHEA Grapalat" w:cs="Sylfaen"/>
                <w:sz w:val="20"/>
                <w:szCs w:val="20"/>
                <w:lang w:val="hy-AM"/>
              </w:rPr>
            </w:pPr>
            <w:r w:rsidRPr="00F566BF">
              <w:rPr>
                <w:rFonts w:ascii="GHEA Grapalat" w:hAnsi="GHEA Grapalat" w:cs="Sylfaen"/>
                <w:sz w:val="20"/>
                <w:szCs w:val="20"/>
                <w:lang w:val="hy-AM"/>
              </w:rPr>
              <w:t>2</w:t>
            </w:r>
            <w:r w:rsidRPr="003B7B0F">
              <w:rPr>
                <w:rFonts w:ascii="GHEA Grapalat" w:hAnsi="GHEA Grapalat" w:cs="Sylfaen"/>
                <w:sz w:val="20"/>
                <w:szCs w:val="20"/>
                <w:lang w:val="hy-AM"/>
              </w:rPr>
              <w:t>1.բ.                                                                    Կ.Տ.</w:t>
            </w:r>
          </w:p>
          <w:p w14:paraId="64BD20E6" w14:textId="77777777" w:rsidR="003B7B0F" w:rsidRPr="003B7B0F" w:rsidRDefault="003B7B0F" w:rsidP="003B7B0F">
            <w:pPr>
              <w:jc w:val="right"/>
              <w:rPr>
                <w:rFonts w:ascii="GHEA Grapalat" w:hAnsi="GHEA Grapalat" w:cs="Sylfaen"/>
                <w:sz w:val="20"/>
                <w:szCs w:val="20"/>
                <w:lang w:val="hy-AM"/>
              </w:rPr>
            </w:pPr>
          </w:p>
        </w:tc>
      </w:tr>
      <w:tr w:rsidR="003B7B0F" w:rsidRPr="00F566BF" w14:paraId="7F9BB737" w14:textId="77777777" w:rsidTr="00A568DB">
        <w:trPr>
          <w:trHeight w:val="2058"/>
        </w:trPr>
        <w:tc>
          <w:tcPr>
            <w:tcW w:w="5616" w:type="dxa"/>
            <w:tcBorders>
              <w:top w:val="single" w:sz="4" w:space="0" w:color="auto"/>
              <w:left w:val="single" w:sz="4" w:space="0" w:color="auto"/>
              <w:right w:val="single" w:sz="4" w:space="0" w:color="auto"/>
            </w:tcBorders>
            <w:noWrap/>
            <w:vAlign w:val="bottom"/>
          </w:tcPr>
          <w:p w14:paraId="1CC66677" w14:textId="77777777" w:rsidR="003B7B0F" w:rsidRPr="003B7B0F" w:rsidRDefault="003B7B0F" w:rsidP="003B7B0F">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2</w:t>
            </w:r>
            <w:r w:rsidRPr="00F566BF">
              <w:rPr>
                <w:rFonts w:ascii="GHEA Grapalat" w:hAnsi="GHEA Grapalat" w:cs="Tahoma"/>
                <w:color w:val="000000"/>
                <w:sz w:val="20"/>
                <w:szCs w:val="20"/>
                <w:lang w:val="hy-AM"/>
              </w:rPr>
              <w:t>4</w:t>
            </w:r>
            <w:r w:rsidRPr="003B7B0F">
              <w:rPr>
                <w:rFonts w:ascii="GHEA Grapalat" w:hAnsi="GHEA Grapalat" w:cs="Tahoma"/>
                <w:color w:val="000000"/>
                <w:sz w:val="20"/>
                <w:szCs w:val="20"/>
                <w:lang w:val="hy-AM"/>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3B7B0F">
              <w:rPr>
                <w:rFonts w:ascii="GHEA Grapalat" w:hAnsi="GHEA Grapalat" w:cs="Tahoma"/>
                <w:color w:val="000000"/>
                <w:sz w:val="20"/>
                <w:szCs w:val="20"/>
                <w:lang w:val="hy-AM"/>
              </w:rPr>
              <w:t xml:space="preserve"> </w:t>
            </w:r>
          </w:p>
          <w:p w14:paraId="0255AF70" w14:textId="77777777" w:rsidR="003B7B0F" w:rsidRPr="00F566BF" w:rsidRDefault="003B7B0F" w:rsidP="003B7B0F">
            <w:pPr>
              <w:rPr>
                <w:rFonts w:ascii="GHEA Grapalat" w:hAnsi="GHEA Grapalat" w:cs="Tahoma"/>
                <w:color w:val="000000"/>
                <w:sz w:val="20"/>
                <w:szCs w:val="20"/>
                <w:lang w:val="hy-AM"/>
              </w:rPr>
            </w:pPr>
            <w:r w:rsidRPr="003B7B0F">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p>
          <w:p w14:paraId="2C3804C0" w14:textId="77777777" w:rsidR="003B7B0F" w:rsidRPr="003B7B0F" w:rsidRDefault="003B7B0F" w:rsidP="003B7B0F">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r w:rsidRPr="003B7B0F">
              <w:rPr>
                <w:rFonts w:ascii="GHEA Grapalat" w:hAnsi="GHEA Grapalat" w:cs="Tahoma"/>
                <w:color w:val="000000"/>
                <w:sz w:val="20"/>
                <w:szCs w:val="20"/>
                <w:lang w:val="hy-AM"/>
              </w:rPr>
              <w:t xml:space="preserve">   /____________________/</w:t>
            </w:r>
          </w:p>
          <w:p w14:paraId="7C1B01E8" w14:textId="77777777" w:rsidR="003B7B0F" w:rsidRPr="003B7B0F" w:rsidRDefault="003B7B0F" w:rsidP="003B7B0F">
            <w:pPr>
              <w:rPr>
                <w:rFonts w:ascii="GHEA Grapalat" w:hAnsi="GHEA Grapalat" w:cs="Sylfaen"/>
                <w:sz w:val="20"/>
                <w:szCs w:val="20"/>
                <w:lang w:val="hy-AM"/>
              </w:rPr>
            </w:pPr>
            <w:r w:rsidRPr="003B7B0F">
              <w:rPr>
                <w:rFonts w:ascii="GHEA Grapalat" w:hAnsi="GHEA Grapalat" w:cs="Sylfaen"/>
                <w:sz w:val="20"/>
                <w:szCs w:val="20"/>
                <w:lang w:val="hy-AM"/>
              </w:rPr>
              <w:t xml:space="preserve">  </w:t>
            </w:r>
          </w:p>
          <w:p w14:paraId="33250F0D" w14:textId="77777777" w:rsidR="003B7B0F" w:rsidRPr="00F566BF" w:rsidRDefault="003B7B0F" w:rsidP="003B7B0F">
            <w:pPr>
              <w:rPr>
                <w:rFonts w:ascii="GHEA Grapalat" w:hAnsi="GHEA Grapalat" w:cs="Sylfaen"/>
                <w:sz w:val="20"/>
                <w:szCs w:val="20"/>
              </w:rPr>
            </w:pPr>
            <w:r w:rsidRPr="003B7B0F">
              <w:rPr>
                <w:rFonts w:ascii="GHEA Grapalat" w:hAnsi="GHEA Grapalat" w:cs="Sylfaen"/>
                <w:sz w:val="20"/>
                <w:szCs w:val="20"/>
                <w:lang w:val="hy-AM"/>
              </w:rPr>
              <w:t xml:space="preserve">                                                       </w:t>
            </w:r>
            <w:r w:rsidRPr="00F566BF">
              <w:rPr>
                <w:rFonts w:ascii="GHEA Grapalat" w:hAnsi="GHEA Grapalat" w:cs="Sylfaen"/>
                <w:sz w:val="20"/>
                <w:szCs w:val="20"/>
              </w:rPr>
              <w:t>/ստորագրություն/</w:t>
            </w:r>
          </w:p>
          <w:p w14:paraId="2FBF439C" w14:textId="77777777" w:rsidR="003B7B0F" w:rsidRPr="00F566BF" w:rsidRDefault="003B7B0F" w:rsidP="003B7B0F">
            <w:pPr>
              <w:rPr>
                <w:rFonts w:ascii="GHEA Grapalat" w:hAnsi="GHEA Grapalat" w:cs="Tahoma"/>
                <w:color w:val="000000"/>
                <w:sz w:val="20"/>
                <w:szCs w:val="20"/>
              </w:rPr>
            </w:pPr>
          </w:p>
          <w:p w14:paraId="57918200" w14:textId="77777777" w:rsidR="003B7B0F" w:rsidRPr="00F566BF" w:rsidRDefault="003B7B0F" w:rsidP="003B7B0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351B09" w14:textId="77777777" w:rsidR="003B7B0F" w:rsidRPr="00F566BF" w:rsidRDefault="003B7B0F" w:rsidP="003B7B0F">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45AE45E" w14:textId="77777777" w:rsidR="003B7B0F" w:rsidRPr="00F566BF" w:rsidRDefault="003B7B0F" w:rsidP="003B7B0F">
            <w:pPr>
              <w:jc w:val="right"/>
              <w:rPr>
                <w:rFonts w:ascii="GHEA Grapalat" w:hAnsi="GHEA Grapalat" w:cs="Tahoma"/>
                <w:color w:val="000000"/>
                <w:sz w:val="20"/>
                <w:szCs w:val="20"/>
              </w:rPr>
            </w:pPr>
          </w:p>
          <w:p w14:paraId="2DF79130" w14:textId="77777777" w:rsidR="003B7B0F" w:rsidRPr="00F566BF" w:rsidRDefault="003B7B0F" w:rsidP="003B7B0F">
            <w:pPr>
              <w:jc w:val="right"/>
              <w:rPr>
                <w:rFonts w:ascii="GHEA Grapalat" w:hAnsi="GHEA Grapalat" w:cs="Tahoma"/>
                <w:color w:val="000000"/>
                <w:sz w:val="20"/>
                <w:szCs w:val="20"/>
              </w:rPr>
            </w:pPr>
          </w:p>
          <w:p w14:paraId="0D89AA45" w14:textId="77777777" w:rsidR="003B7B0F" w:rsidRPr="00F566BF" w:rsidRDefault="003B7B0F" w:rsidP="003B7B0F">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555C5A5" w14:textId="77777777" w:rsidR="003B7B0F" w:rsidRPr="00F566BF" w:rsidRDefault="003B7B0F" w:rsidP="003B7B0F">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68C4E10" w14:textId="77777777" w:rsidR="003B7B0F" w:rsidRPr="00F566BF" w:rsidRDefault="003B7B0F" w:rsidP="003B7B0F">
            <w:pPr>
              <w:jc w:val="right"/>
              <w:rPr>
                <w:rFonts w:ascii="GHEA Grapalat" w:hAnsi="GHEA Grapalat" w:cs="Arial"/>
                <w:sz w:val="20"/>
                <w:szCs w:val="20"/>
                <w:lang w:val="hy-AM"/>
              </w:rPr>
            </w:pPr>
          </w:p>
        </w:tc>
      </w:tr>
      <w:tr w:rsidR="003B7B0F" w:rsidRPr="00F566BF" w14:paraId="07BA4D4A" w14:textId="77777777" w:rsidTr="00A568DB">
        <w:trPr>
          <w:trHeight w:val="2194"/>
        </w:trPr>
        <w:tc>
          <w:tcPr>
            <w:tcW w:w="5616" w:type="dxa"/>
            <w:tcBorders>
              <w:top w:val="nil"/>
              <w:left w:val="single" w:sz="4" w:space="0" w:color="auto"/>
              <w:bottom w:val="single" w:sz="4" w:space="0" w:color="auto"/>
              <w:right w:val="single" w:sz="4" w:space="0" w:color="auto"/>
            </w:tcBorders>
            <w:noWrap/>
            <w:vAlign w:val="bottom"/>
          </w:tcPr>
          <w:p w14:paraId="13D0BF7B"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lastRenderedPageBreak/>
              <w:t>24.բ.                                                       Կ.Տ.</w:t>
            </w:r>
          </w:p>
          <w:p w14:paraId="4A4E86F5" w14:textId="77777777" w:rsidR="003B7B0F" w:rsidRPr="00F566BF" w:rsidRDefault="003B7B0F" w:rsidP="003B7B0F">
            <w:pPr>
              <w:rPr>
                <w:rFonts w:ascii="GHEA Grapalat" w:hAnsi="GHEA Grapalat" w:cs="Sylfaen"/>
                <w:sz w:val="20"/>
                <w:szCs w:val="20"/>
              </w:rPr>
            </w:pPr>
          </w:p>
          <w:p w14:paraId="419C4476" w14:textId="77777777" w:rsidR="003B7B0F" w:rsidRPr="00F566BF" w:rsidRDefault="003B7B0F" w:rsidP="003B7B0F">
            <w:pPr>
              <w:rPr>
                <w:rFonts w:ascii="GHEA Grapalat" w:hAnsi="GHEA Grapalat" w:cs="Sylfaen"/>
                <w:sz w:val="20"/>
                <w:szCs w:val="20"/>
              </w:rPr>
            </w:pPr>
          </w:p>
          <w:p w14:paraId="22FB4C71" w14:textId="77777777" w:rsidR="003B7B0F" w:rsidRPr="00F566BF" w:rsidRDefault="003B7B0F" w:rsidP="003B7B0F">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DB06245" w14:textId="77777777" w:rsidR="003B7B0F" w:rsidRPr="00F566BF" w:rsidRDefault="003B7B0F" w:rsidP="003B7B0F">
            <w:pPr>
              <w:rPr>
                <w:rFonts w:ascii="GHEA Grapalat" w:hAnsi="GHEA Grapalat" w:cs="Sylfaen"/>
                <w:sz w:val="20"/>
                <w:szCs w:val="20"/>
              </w:rPr>
            </w:pPr>
          </w:p>
          <w:p w14:paraId="12B6B508"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  </w:t>
            </w:r>
          </w:p>
          <w:p w14:paraId="064B9DB8" w14:textId="77777777" w:rsidR="003B7B0F" w:rsidRPr="00F566BF" w:rsidRDefault="003B7B0F" w:rsidP="003B7B0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EE5CF5"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23.բ.                                                                 Կ.Տ.    </w:t>
            </w:r>
          </w:p>
          <w:p w14:paraId="5C70F6EC" w14:textId="77777777" w:rsidR="003B7B0F" w:rsidRPr="00F566BF" w:rsidRDefault="003B7B0F" w:rsidP="003B7B0F">
            <w:pPr>
              <w:rPr>
                <w:rFonts w:ascii="GHEA Grapalat" w:hAnsi="GHEA Grapalat" w:cs="Sylfaen"/>
                <w:sz w:val="20"/>
                <w:szCs w:val="20"/>
              </w:rPr>
            </w:pPr>
          </w:p>
          <w:p w14:paraId="74BDA65B" w14:textId="77777777"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                     </w:t>
            </w:r>
          </w:p>
          <w:p w14:paraId="2AA3DD1B" w14:textId="77777777" w:rsidR="003B7B0F" w:rsidRPr="00F566BF" w:rsidRDefault="003B7B0F" w:rsidP="003B7B0F">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B662BF3" w14:textId="77777777" w:rsidR="003B7B0F" w:rsidRPr="00F566BF" w:rsidRDefault="003B7B0F" w:rsidP="003B7B0F">
            <w:pPr>
              <w:rPr>
                <w:rFonts w:ascii="GHEA Grapalat" w:hAnsi="GHEA Grapalat" w:cs="Sylfaen"/>
                <w:color w:val="000000"/>
                <w:sz w:val="20"/>
                <w:szCs w:val="20"/>
              </w:rPr>
            </w:pPr>
          </w:p>
          <w:p w14:paraId="49B0ECA2" w14:textId="77777777" w:rsidR="003B7B0F" w:rsidRPr="00F566BF" w:rsidRDefault="003B7B0F" w:rsidP="003B7B0F">
            <w:pPr>
              <w:rPr>
                <w:rFonts w:ascii="GHEA Grapalat" w:hAnsi="GHEA Grapalat" w:cs="Sylfaen"/>
                <w:sz w:val="20"/>
                <w:szCs w:val="20"/>
              </w:rPr>
            </w:pPr>
          </w:p>
          <w:p w14:paraId="2372D74C" w14:textId="77777777" w:rsidR="003B7B0F" w:rsidRPr="00F566BF" w:rsidRDefault="003B7B0F" w:rsidP="003B7B0F">
            <w:pPr>
              <w:jc w:val="right"/>
              <w:rPr>
                <w:rFonts w:ascii="GHEA Grapalat" w:hAnsi="GHEA Grapalat" w:cs="Arial"/>
                <w:sz w:val="20"/>
                <w:szCs w:val="20"/>
              </w:rPr>
            </w:pPr>
          </w:p>
        </w:tc>
      </w:tr>
    </w:tbl>
    <w:p w14:paraId="50706BBD" w14:textId="77777777" w:rsidR="00D576D8" w:rsidRPr="003B7B0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E22355"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722183" w14:textId="77777777" w:rsidR="00D576D8" w:rsidRPr="002D4DC4"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7C69D1" w14:textId="77777777" w:rsidR="00D576D8" w:rsidRPr="00F566BF" w:rsidRDefault="00D576D8" w:rsidP="00D576D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DF45ED9" w14:textId="77777777" w:rsidR="00D576D8" w:rsidRPr="00F566BF" w:rsidRDefault="00D576D8" w:rsidP="00D576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76D8" w:rsidRPr="00F566BF" w14:paraId="4B731C47" w14:textId="77777777" w:rsidTr="00D576D8">
        <w:tc>
          <w:tcPr>
            <w:tcW w:w="720" w:type="dxa"/>
            <w:tcBorders>
              <w:top w:val="single" w:sz="4" w:space="0" w:color="auto"/>
              <w:left w:val="single" w:sz="4" w:space="0" w:color="auto"/>
              <w:bottom w:val="single" w:sz="4" w:space="0" w:color="auto"/>
              <w:right w:val="single" w:sz="4" w:space="0" w:color="auto"/>
            </w:tcBorders>
          </w:tcPr>
          <w:p w14:paraId="22E7A890"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3A6E5C"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A8954A"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Նշված դաշտի/</w:t>
            </w:r>
          </w:p>
          <w:p w14:paraId="567417DD"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C46D46" w14:textId="77777777" w:rsidR="00D576D8" w:rsidRPr="00F566BF" w:rsidRDefault="00D576D8" w:rsidP="00D576D8">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0A0F72A"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36CCD8"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35D31FD"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953A79A"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9519FF9"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576D8" w:rsidRPr="00F566BF" w14:paraId="47F51B53" w14:textId="77777777" w:rsidTr="00D576D8">
        <w:tc>
          <w:tcPr>
            <w:tcW w:w="720" w:type="dxa"/>
            <w:tcBorders>
              <w:top w:val="single" w:sz="4" w:space="0" w:color="auto"/>
              <w:left w:val="single" w:sz="4" w:space="0" w:color="auto"/>
              <w:bottom w:val="single" w:sz="4" w:space="0" w:color="auto"/>
              <w:right w:val="single" w:sz="4" w:space="0" w:color="auto"/>
            </w:tcBorders>
          </w:tcPr>
          <w:p w14:paraId="1A109D59"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112BD"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E88100"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8A9BA83"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2650172"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5</w:t>
            </w:r>
          </w:p>
        </w:tc>
      </w:tr>
      <w:tr w:rsidR="00D576D8" w:rsidRPr="00F566BF" w14:paraId="769325BB" w14:textId="77777777" w:rsidTr="00D576D8">
        <w:tc>
          <w:tcPr>
            <w:tcW w:w="720" w:type="dxa"/>
            <w:tcBorders>
              <w:top w:val="single" w:sz="4" w:space="0" w:color="auto"/>
              <w:left w:val="single" w:sz="4" w:space="0" w:color="auto"/>
              <w:bottom w:val="single" w:sz="4" w:space="0" w:color="auto"/>
              <w:right w:val="single" w:sz="4" w:space="0" w:color="auto"/>
            </w:tcBorders>
          </w:tcPr>
          <w:p w14:paraId="21261FB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9C4E4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74EC7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5AC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89F4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576D8" w:rsidRPr="00F566BF" w14:paraId="7D6C37DA" w14:textId="77777777" w:rsidTr="00D576D8">
        <w:tc>
          <w:tcPr>
            <w:tcW w:w="720" w:type="dxa"/>
            <w:tcBorders>
              <w:top w:val="single" w:sz="4" w:space="0" w:color="auto"/>
              <w:left w:val="single" w:sz="4" w:space="0" w:color="auto"/>
              <w:bottom w:val="single" w:sz="4" w:space="0" w:color="auto"/>
              <w:right w:val="single" w:sz="4" w:space="0" w:color="auto"/>
            </w:tcBorders>
          </w:tcPr>
          <w:p w14:paraId="061B66F5" w14:textId="77777777" w:rsidR="00D576D8" w:rsidRPr="00F566BF" w:rsidRDefault="00D576D8" w:rsidP="003062A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496765"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F1075D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5A56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263FD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576D8" w:rsidRPr="00F566BF" w14:paraId="4D766A7F" w14:textId="77777777" w:rsidTr="00D576D8">
        <w:tc>
          <w:tcPr>
            <w:tcW w:w="720" w:type="dxa"/>
            <w:tcBorders>
              <w:top w:val="single" w:sz="4" w:space="0" w:color="auto"/>
              <w:left w:val="single" w:sz="4" w:space="0" w:color="auto"/>
              <w:bottom w:val="single" w:sz="4" w:space="0" w:color="auto"/>
              <w:right w:val="single" w:sz="4" w:space="0" w:color="auto"/>
            </w:tcBorders>
          </w:tcPr>
          <w:p w14:paraId="3BA7A619" w14:textId="77777777" w:rsidR="00D576D8" w:rsidRPr="00F566BF" w:rsidRDefault="00D576D8" w:rsidP="003062A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9BE952"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52B94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A54A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0AF24B3" w14:textId="77777777" w:rsidR="00D576D8" w:rsidRPr="00F566BF" w:rsidRDefault="00D576D8" w:rsidP="00D576D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A1FB52E" w14:textId="77777777" w:rsidR="00D576D8" w:rsidRPr="00F566BF" w:rsidRDefault="00D576D8" w:rsidP="00D576D8">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576D8" w:rsidRPr="00F566BF" w14:paraId="3D505795" w14:textId="77777777" w:rsidTr="00D576D8">
        <w:tc>
          <w:tcPr>
            <w:tcW w:w="720" w:type="dxa"/>
            <w:tcBorders>
              <w:top w:val="single" w:sz="4" w:space="0" w:color="auto"/>
              <w:left w:val="single" w:sz="4" w:space="0" w:color="auto"/>
              <w:bottom w:val="single" w:sz="4" w:space="0" w:color="auto"/>
              <w:right w:val="single" w:sz="4" w:space="0" w:color="auto"/>
            </w:tcBorders>
          </w:tcPr>
          <w:p w14:paraId="52E05A3C" w14:textId="77777777" w:rsidR="00D576D8" w:rsidRPr="00F566BF" w:rsidRDefault="00D576D8" w:rsidP="003062A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F2904F" w14:textId="77777777" w:rsidR="00D576D8" w:rsidRPr="00F566BF" w:rsidRDefault="00D576D8" w:rsidP="00D576D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96D86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F7C52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05225D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A82219E" w14:textId="77777777" w:rsidR="00D576D8" w:rsidRPr="00F566BF" w:rsidRDefault="00D576D8" w:rsidP="00D576D8">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7832625" w14:textId="77777777" w:rsidTr="00D576D8">
        <w:tc>
          <w:tcPr>
            <w:tcW w:w="720" w:type="dxa"/>
            <w:tcBorders>
              <w:top w:val="single" w:sz="4" w:space="0" w:color="auto"/>
              <w:left w:val="single" w:sz="4" w:space="0" w:color="auto"/>
              <w:bottom w:val="single" w:sz="4" w:space="0" w:color="auto"/>
              <w:right w:val="single" w:sz="4" w:space="0" w:color="auto"/>
            </w:tcBorders>
          </w:tcPr>
          <w:p w14:paraId="4E3CB6E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1E2F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ABBFF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F679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265693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0116B2D" w14:textId="77777777" w:rsidTr="00D576D8">
        <w:tc>
          <w:tcPr>
            <w:tcW w:w="720" w:type="dxa"/>
            <w:tcBorders>
              <w:top w:val="single" w:sz="4" w:space="0" w:color="auto"/>
              <w:left w:val="single" w:sz="4" w:space="0" w:color="auto"/>
              <w:bottom w:val="single" w:sz="4" w:space="0" w:color="auto"/>
              <w:right w:val="single" w:sz="4" w:space="0" w:color="auto"/>
            </w:tcBorders>
          </w:tcPr>
          <w:p w14:paraId="5D5B433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2F674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29A13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C373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5A3E561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478F9B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6561076F" w14:textId="77777777" w:rsidTr="00D576D8">
        <w:tc>
          <w:tcPr>
            <w:tcW w:w="720" w:type="dxa"/>
            <w:tcBorders>
              <w:top w:val="single" w:sz="4" w:space="0" w:color="auto"/>
              <w:left w:val="single" w:sz="4" w:space="0" w:color="auto"/>
              <w:bottom w:val="single" w:sz="4" w:space="0" w:color="auto"/>
              <w:right w:val="single" w:sz="4" w:space="0" w:color="auto"/>
            </w:tcBorders>
          </w:tcPr>
          <w:p w14:paraId="47497AE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FDF7A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212401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1B9A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2BACFD7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6855D8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830E506" w14:textId="77777777" w:rsidTr="00D576D8">
        <w:tc>
          <w:tcPr>
            <w:tcW w:w="720" w:type="dxa"/>
            <w:tcBorders>
              <w:top w:val="single" w:sz="4" w:space="0" w:color="auto"/>
              <w:left w:val="single" w:sz="4" w:space="0" w:color="auto"/>
              <w:bottom w:val="single" w:sz="4" w:space="0" w:color="auto"/>
              <w:right w:val="single" w:sz="4" w:space="0" w:color="auto"/>
            </w:tcBorders>
          </w:tcPr>
          <w:p w14:paraId="56672AE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EE5CA3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8C7CB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98A0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624458F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317194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576D8" w:rsidRPr="00F566BF" w14:paraId="3E8D7C1F" w14:textId="77777777" w:rsidTr="00D576D8">
        <w:tc>
          <w:tcPr>
            <w:tcW w:w="720" w:type="dxa"/>
            <w:tcBorders>
              <w:top w:val="single" w:sz="4" w:space="0" w:color="auto"/>
              <w:left w:val="single" w:sz="4" w:space="0" w:color="auto"/>
              <w:bottom w:val="single" w:sz="4" w:space="0" w:color="auto"/>
              <w:right w:val="single" w:sz="4" w:space="0" w:color="auto"/>
            </w:tcBorders>
          </w:tcPr>
          <w:p w14:paraId="66CEEE5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B99A3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496B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7916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7EC1CD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BF55A1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60D27306" w14:textId="77777777" w:rsidTr="00D576D8">
        <w:tc>
          <w:tcPr>
            <w:tcW w:w="720" w:type="dxa"/>
            <w:tcBorders>
              <w:top w:val="single" w:sz="4" w:space="0" w:color="auto"/>
              <w:left w:val="single" w:sz="4" w:space="0" w:color="auto"/>
              <w:bottom w:val="single" w:sz="4" w:space="0" w:color="auto"/>
              <w:right w:val="single" w:sz="4" w:space="0" w:color="auto"/>
            </w:tcBorders>
          </w:tcPr>
          <w:p w14:paraId="54DF766B"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BCED9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86CC7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5ECB2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16A42316"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2B1F9"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576D8" w:rsidRPr="00F566BF" w14:paraId="5986EA06" w14:textId="77777777" w:rsidTr="00D576D8">
        <w:tc>
          <w:tcPr>
            <w:tcW w:w="720" w:type="dxa"/>
            <w:tcBorders>
              <w:top w:val="single" w:sz="4" w:space="0" w:color="auto"/>
              <w:left w:val="single" w:sz="4" w:space="0" w:color="auto"/>
              <w:bottom w:val="single" w:sz="4" w:space="0" w:color="auto"/>
              <w:right w:val="single" w:sz="4" w:space="0" w:color="auto"/>
            </w:tcBorders>
          </w:tcPr>
          <w:p w14:paraId="049397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2DBFC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23148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D753B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52B350B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42BA5D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6A02CE39" w14:textId="77777777" w:rsidTr="00D576D8">
        <w:tc>
          <w:tcPr>
            <w:tcW w:w="720" w:type="dxa"/>
            <w:tcBorders>
              <w:top w:val="single" w:sz="4" w:space="0" w:color="auto"/>
              <w:left w:val="single" w:sz="4" w:space="0" w:color="auto"/>
              <w:bottom w:val="single" w:sz="4" w:space="0" w:color="auto"/>
              <w:right w:val="single" w:sz="4" w:space="0" w:color="auto"/>
            </w:tcBorders>
          </w:tcPr>
          <w:p w14:paraId="27CCC0B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0B2DA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8E48B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E9A4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006A8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2EB2CB4B" w14:textId="77777777" w:rsidTr="00D576D8">
        <w:tc>
          <w:tcPr>
            <w:tcW w:w="720" w:type="dxa"/>
            <w:tcBorders>
              <w:top w:val="single" w:sz="4" w:space="0" w:color="auto"/>
              <w:left w:val="single" w:sz="4" w:space="0" w:color="auto"/>
              <w:bottom w:val="single" w:sz="4" w:space="0" w:color="auto"/>
              <w:right w:val="single" w:sz="4" w:space="0" w:color="auto"/>
            </w:tcBorders>
          </w:tcPr>
          <w:p w14:paraId="08AE5F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4839F6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87BB7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EA34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A3AFB1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3BE82F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219186AA" w14:textId="77777777" w:rsidTr="00D576D8">
        <w:tc>
          <w:tcPr>
            <w:tcW w:w="720" w:type="dxa"/>
            <w:tcBorders>
              <w:top w:val="single" w:sz="4" w:space="0" w:color="auto"/>
              <w:left w:val="single" w:sz="4" w:space="0" w:color="auto"/>
              <w:bottom w:val="single" w:sz="4" w:space="0" w:color="auto"/>
              <w:right w:val="single" w:sz="4" w:space="0" w:color="auto"/>
            </w:tcBorders>
          </w:tcPr>
          <w:p w14:paraId="1C2DD15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4C5C3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1F5D30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ADDD4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F0DF06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CCD84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576D8" w:rsidRPr="00BD3C6C" w14:paraId="1C99A8AD" w14:textId="77777777" w:rsidTr="00D576D8">
        <w:tc>
          <w:tcPr>
            <w:tcW w:w="720" w:type="dxa"/>
            <w:tcBorders>
              <w:top w:val="single" w:sz="4" w:space="0" w:color="auto"/>
              <w:left w:val="single" w:sz="4" w:space="0" w:color="auto"/>
              <w:bottom w:val="single" w:sz="4" w:space="0" w:color="auto"/>
              <w:right w:val="single" w:sz="4" w:space="0" w:color="auto"/>
            </w:tcBorders>
          </w:tcPr>
          <w:p w14:paraId="66E7F90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4A6AFF"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DF79B7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4148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065237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30F4A1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576D8" w:rsidRPr="00F566BF" w14:paraId="2E7F6BD2" w14:textId="77777777" w:rsidTr="00D576D8">
        <w:tc>
          <w:tcPr>
            <w:tcW w:w="720" w:type="dxa"/>
            <w:tcBorders>
              <w:top w:val="single" w:sz="4" w:space="0" w:color="auto"/>
              <w:left w:val="single" w:sz="4" w:space="0" w:color="auto"/>
              <w:bottom w:val="single" w:sz="4" w:space="0" w:color="auto"/>
              <w:right w:val="single" w:sz="4" w:space="0" w:color="auto"/>
            </w:tcBorders>
          </w:tcPr>
          <w:p w14:paraId="4DE8AC4B"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A2F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46E93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EF8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3175C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BD3C6C" w14:paraId="788F61EF" w14:textId="77777777" w:rsidTr="00D576D8">
        <w:tc>
          <w:tcPr>
            <w:tcW w:w="720" w:type="dxa"/>
            <w:tcBorders>
              <w:top w:val="single" w:sz="4" w:space="0" w:color="auto"/>
              <w:left w:val="single" w:sz="4" w:space="0" w:color="auto"/>
              <w:bottom w:val="single" w:sz="4" w:space="0" w:color="auto"/>
              <w:right w:val="single" w:sz="4" w:space="0" w:color="auto"/>
            </w:tcBorders>
          </w:tcPr>
          <w:p w14:paraId="695810A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84E8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DE622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7517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3AC6AF1"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576D8" w:rsidRPr="00F566BF" w14:paraId="2AAD3E7A" w14:textId="77777777" w:rsidTr="00D576D8">
        <w:tc>
          <w:tcPr>
            <w:tcW w:w="720" w:type="dxa"/>
            <w:tcBorders>
              <w:top w:val="single" w:sz="4" w:space="0" w:color="auto"/>
              <w:left w:val="single" w:sz="4" w:space="0" w:color="auto"/>
              <w:bottom w:val="single" w:sz="4" w:space="0" w:color="auto"/>
              <w:right w:val="single" w:sz="4" w:space="0" w:color="auto"/>
            </w:tcBorders>
          </w:tcPr>
          <w:p w14:paraId="2FAD0B7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C9E38B0"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F18AF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CBCB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3B9149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AFE9E8"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576D8" w:rsidRPr="00BD3C6C" w14:paraId="52A2E1C7" w14:textId="77777777" w:rsidTr="00D576D8">
        <w:tc>
          <w:tcPr>
            <w:tcW w:w="720" w:type="dxa"/>
            <w:tcBorders>
              <w:top w:val="single" w:sz="4" w:space="0" w:color="auto"/>
              <w:left w:val="single" w:sz="4" w:space="0" w:color="auto"/>
              <w:bottom w:val="single" w:sz="4" w:space="0" w:color="auto"/>
              <w:right w:val="single" w:sz="4" w:space="0" w:color="auto"/>
            </w:tcBorders>
          </w:tcPr>
          <w:p w14:paraId="534295F3" w14:textId="77777777" w:rsidR="00D576D8" w:rsidRPr="00F566BF" w:rsidDel="0010680B" w:rsidRDefault="00D576D8" w:rsidP="00D576D8">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C7F7DFE"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156A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356B20"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5BA883"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15C53C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06B6E3"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576D8" w:rsidRPr="00F566BF" w14:paraId="65CD4942" w14:textId="77777777" w:rsidTr="00D576D8">
        <w:tc>
          <w:tcPr>
            <w:tcW w:w="720" w:type="dxa"/>
            <w:tcBorders>
              <w:top w:val="single" w:sz="4" w:space="0" w:color="auto"/>
              <w:left w:val="single" w:sz="4" w:space="0" w:color="auto"/>
              <w:bottom w:val="single" w:sz="4" w:space="0" w:color="auto"/>
              <w:right w:val="single" w:sz="4" w:space="0" w:color="auto"/>
            </w:tcBorders>
          </w:tcPr>
          <w:p w14:paraId="4DBC7BC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E5CED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3C315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DDBC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3D244C5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91553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7DDE7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576D8" w:rsidRPr="00BD3C6C" w14:paraId="7D905C3B" w14:textId="77777777" w:rsidTr="00D576D8">
        <w:tc>
          <w:tcPr>
            <w:tcW w:w="720" w:type="dxa"/>
            <w:tcBorders>
              <w:top w:val="single" w:sz="4" w:space="0" w:color="auto"/>
              <w:left w:val="single" w:sz="4" w:space="0" w:color="auto"/>
              <w:bottom w:val="single" w:sz="4" w:space="0" w:color="auto"/>
              <w:right w:val="single" w:sz="4" w:space="0" w:color="auto"/>
            </w:tcBorders>
          </w:tcPr>
          <w:p w14:paraId="0F805FB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5ABA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F7F9C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5BFF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3C11AEC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D6A2E62" w14:textId="77777777" w:rsidR="00D576D8" w:rsidRPr="00F566BF" w:rsidRDefault="00D576D8" w:rsidP="00D576D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D821A4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336E3D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D09FD4" w14:textId="77777777" w:rsidR="00D576D8" w:rsidRPr="00F566BF" w:rsidRDefault="00D576D8" w:rsidP="00D576D8">
            <w:pPr>
              <w:jc w:val="center"/>
              <w:rPr>
                <w:rFonts w:ascii="GHEA Grapalat" w:hAnsi="GHEA Grapalat"/>
                <w:sz w:val="20"/>
                <w:szCs w:val="20"/>
                <w:lang w:val="hy-AM"/>
              </w:rPr>
            </w:pPr>
          </w:p>
        </w:tc>
      </w:tr>
      <w:tr w:rsidR="00D576D8" w:rsidRPr="000855C1" w14:paraId="27AB3336"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262F49EF"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340B1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9A9D8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9AA0D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0F19D6B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4EE63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6E2037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576D8" w:rsidRPr="00F566BF" w14:paraId="5EC3E0F8" w14:textId="77777777" w:rsidTr="00D576D8">
        <w:tc>
          <w:tcPr>
            <w:tcW w:w="720" w:type="dxa"/>
            <w:tcBorders>
              <w:top w:val="single" w:sz="4" w:space="0" w:color="auto"/>
              <w:left w:val="single" w:sz="4" w:space="0" w:color="auto"/>
              <w:bottom w:val="single" w:sz="4" w:space="0" w:color="auto"/>
              <w:right w:val="single" w:sz="4" w:space="0" w:color="auto"/>
            </w:tcBorders>
          </w:tcPr>
          <w:p w14:paraId="6DD86FB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41A14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D61C9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14360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E69B4F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84F217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576D8" w:rsidRPr="00F566BF" w14:paraId="50BFC8E2"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1B9A64E9"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DF7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1B8D71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20F9E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7B1FFD9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51630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6E51BCA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576D8" w:rsidRPr="00F566BF" w14:paraId="6E4F2CE5" w14:textId="77777777" w:rsidTr="00D576D8">
        <w:tc>
          <w:tcPr>
            <w:tcW w:w="720" w:type="dxa"/>
            <w:tcBorders>
              <w:top w:val="single" w:sz="4" w:space="0" w:color="auto"/>
              <w:left w:val="single" w:sz="4" w:space="0" w:color="auto"/>
              <w:bottom w:val="single" w:sz="4" w:space="0" w:color="auto"/>
              <w:right w:val="single" w:sz="4" w:space="0" w:color="auto"/>
            </w:tcBorders>
          </w:tcPr>
          <w:p w14:paraId="688A5B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D77A8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83551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864565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0C50C1D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29091C" w14:textId="77777777" w:rsidR="00D576D8" w:rsidRPr="00F566BF" w:rsidRDefault="00D576D8" w:rsidP="00D576D8">
            <w:pPr>
              <w:jc w:val="center"/>
              <w:rPr>
                <w:rFonts w:ascii="GHEA Grapalat" w:hAnsi="GHEA Grapalat"/>
                <w:sz w:val="20"/>
                <w:szCs w:val="20"/>
              </w:rPr>
            </w:pPr>
          </w:p>
        </w:tc>
      </w:tr>
      <w:tr w:rsidR="00D576D8" w:rsidRPr="00F566BF" w14:paraId="100F0217"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6E7A3018" w14:textId="77777777" w:rsidR="00D576D8" w:rsidRPr="00F566BF" w:rsidRDefault="00D576D8" w:rsidP="00D576D8">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93FFE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8CE270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072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D0E99C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2DE74C" w14:textId="77777777" w:rsidR="00D576D8" w:rsidRPr="00F566BF" w:rsidRDefault="00D576D8" w:rsidP="00D576D8">
            <w:pPr>
              <w:jc w:val="center"/>
              <w:rPr>
                <w:rFonts w:ascii="GHEA Grapalat" w:hAnsi="GHEA Grapalat"/>
                <w:sz w:val="20"/>
                <w:szCs w:val="20"/>
              </w:rPr>
            </w:pPr>
          </w:p>
        </w:tc>
      </w:tr>
      <w:tr w:rsidR="00D576D8" w:rsidRPr="00F566BF" w14:paraId="1C411FA6" w14:textId="77777777" w:rsidTr="00D576D8">
        <w:tc>
          <w:tcPr>
            <w:tcW w:w="720" w:type="dxa"/>
            <w:tcBorders>
              <w:top w:val="single" w:sz="4" w:space="0" w:color="auto"/>
              <w:left w:val="single" w:sz="4" w:space="0" w:color="auto"/>
              <w:bottom w:val="single" w:sz="4" w:space="0" w:color="auto"/>
              <w:right w:val="single" w:sz="4" w:space="0" w:color="auto"/>
            </w:tcBorders>
          </w:tcPr>
          <w:p w14:paraId="2ACFD7A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2916E2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B760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2BDCA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1BD226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DC94B2" w14:textId="77777777" w:rsidR="00D576D8" w:rsidRPr="00F566BF" w:rsidRDefault="00D576D8" w:rsidP="00D576D8">
            <w:pPr>
              <w:jc w:val="center"/>
              <w:rPr>
                <w:rFonts w:ascii="GHEA Grapalat" w:hAnsi="GHEA Grapalat"/>
                <w:sz w:val="20"/>
                <w:szCs w:val="20"/>
              </w:rPr>
            </w:pPr>
          </w:p>
        </w:tc>
      </w:tr>
      <w:tr w:rsidR="00D576D8" w:rsidRPr="00F566BF" w14:paraId="720922DC" w14:textId="77777777" w:rsidTr="00D576D8">
        <w:tc>
          <w:tcPr>
            <w:tcW w:w="720" w:type="dxa"/>
            <w:tcBorders>
              <w:top w:val="single" w:sz="4" w:space="0" w:color="auto"/>
              <w:left w:val="single" w:sz="4" w:space="0" w:color="auto"/>
              <w:bottom w:val="single" w:sz="4" w:space="0" w:color="auto"/>
              <w:right w:val="single" w:sz="4" w:space="0" w:color="auto"/>
            </w:tcBorders>
          </w:tcPr>
          <w:p w14:paraId="0967D28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03AFB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78442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DAD1F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18B52C0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66A65C" w14:textId="77777777" w:rsidR="00D576D8" w:rsidRPr="00F566BF" w:rsidRDefault="00D576D8" w:rsidP="00D576D8">
            <w:pPr>
              <w:jc w:val="center"/>
              <w:rPr>
                <w:rFonts w:ascii="GHEA Grapalat" w:hAnsi="GHEA Grapalat"/>
                <w:sz w:val="20"/>
                <w:szCs w:val="20"/>
              </w:rPr>
            </w:pPr>
          </w:p>
        </w:tc>
      </w:tr>
      <w:tr w:rsidR="00D576D8" w:rsidRPr="00F566BF" w14:paraId="335E7F24" w14:textId="77777777" w:rsidTr="00D576D8">
        <w:tc>
          <w:tcPr>
            <w:tcW w:w="720" w:type="dxa"/>
            <w:tcBorders>
              <w:top w:val="single" w:sz="4" w:space="0" w:color="auto"/>
              <w:left w:val="single" w:sz="4" w:space="0" w:color="auto"/>
              <w:bottom w:val="single" w:sz="4" w:space="0" w:color="auto"/>
              <w:right w:val="single" w:sz="4" w:space="0" w:color="auto"/>
            </w:tcBorders>
          </w:tcPr>
          <w:p w14:paraId="638B537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0E250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0AFF9E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12E3C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1B8AFA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3813DA" w14:textId="77777777" w:rsidR="00D576D8" w:rsidRPr="00F566BF" w:rsidRDefault="00D576D8" w:rsidP="00D576D8">
            <w:pPr>
              <w:jc w:val="center"/>
              <w:rPr>
                <w:rFonts w:ascii="GHEA Grapalat" w:hAnsi="GHEA Grapalat"/>
                <w:sz w:val="20"/>
                <w:szCs w:val="20"/>
              </w:rPr>
            </w:pPr>
          </w:p>
        </w:tc>
      </w:tr>
      <w:tr w:rsidR="00D576D8" w:rsidRPr="00F566BF" w14:paraId="563859CE" w14:textId="77777777" w:rsidTr="00D576D8">
        <w:tc>
          <w:tcPr>
            <w:tcW w:w="720" w:type="dxa"/>
            <w:tcBorders>
              <w:top w:val="single" w:sz="4" w:space="0" w:color="auto"/>
              <w:left w:val="single" w:sz="4" w:space="0" w:color="auto"/>
              <w:bottom w:val="single" w:sz="4" w:space="0" w:color="auto"/>
              <w:right w:val="single" w:sz="4" w:space="0" w:color="auto"/>
            </w:tcBorders>
          </w:tcPr>
          <w:p w14:paraId="4B4065F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0947F1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DB437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B8A8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81745F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E318B9" w14:textId="77777777" w:rsidR="00D576D8" w:rsidRPr="00F566BF" w:rsidRDefault="00D576D8" w:rsidP="00D576D8">
            <w:pPr>
              <w:jc w:val="center"/>
              <w:rPr>
                <w:rFonts w:ascii="GHEA Grapalat" w:hAnsi="GHEA Grapalat"/>
                <w:sz w:val="20"/>
                <w:szCs w:val="20"/>
              </w:rPr>
            </w:pPr>
          </w:p>
        </w:tc>
      </w:tr>
    </w:tbl>
    <w:p w14:paraId="4ADA238E" w14:textId="77777777" w:rsidR="00D576D8" w:rsidRPr="00F566BF" w:rsidRDefault="00D576D8" w:rsidP="00D576D8">
      <w:pPr>
        <w:pStyle w:val="BodyTextIndent"/>
        <w:jc w:val="right"/>
        <w:rPr>
          <w:rFonts w:ascii="GHEA Grapalat" w:hAnsi="GHEA Grapalat" w:cs="Sylfaen"/>
          <w:i w:val="0"/>
          <w:lang w:val="en-US"/>
        </w:rPr>
      </w:pPr>
    </w:p>
    <w:p w14:paraId="2D92D1C2" w14:textId="77777777" w:rsidR="00D576D8" w:rsidRPr="00F566BF" w:rsidRDefault="00D576D8" w:rsidP="00D576D8">
      <w:pPr>
        <w:pStyle w:val="BodyTextIndent"/>
        <w:jc w:val="right"/>
        <w:rPr>
          <w:rFonts w:ascii="GHEA Grapalat" w:hAnsi="GHEA Grapalat" w:cs="Sylfaen"/>
          <w:i w:val="0"/>
          <w:lang w:val="en-US"/>
        </w:rPr>
      </w:pPr>
    </w:p>
    <w:p w14:paraId="7485CAC7" w14:textId="77777777" w:rsidR="00D576D8" w:rsidRPr="00F566BF" w:rsidRDefault="00D576D8" w:rsidP="00D576D8">
      <w:pPr>
        <w:pStyle w:val="BodyTextIndent"/>
        <w:jc w:val="right"/>
        <w:rPr>
          <w:rFonts w:ascii="GHEA Grapalat" w:hAnsi="GHEA Grapalat" w:cs="Sylfaen"/>
          <w:i w:val="0"/>
          <w:lang w:val="en-US"/>
        </w:rPr>
      </w:pPr>
    </w:p>
    <w:p w14:paraId="4BC12330" w14:textId="77777777" w:rsidR="00D576D8" w:rsidRPr="00F566BF" w:rsidRDefault="00D576D8" w:rsidP="00D576D8">
      <w:pPr>
        <w:pStyle w:val="BodyTextIndent"/>
        <w:jc w:val="right"/>
        <w:rPr>
          <w:rFonts w:ascii="GHEA Grapalat" w:hAnsi="GHEA Grapalat" w:cs="Sylfaen"/>
          <w:i w:val="0"/>
          <w:lang w:val="en-US"/>
        </w:rPr>
      </w:pPr>
    </w:p>
    <w:p w14:paraId="4B6FBBAF" w14:textId="77777777" w:rsidR="00D576D8" w:rsidRPr="00F566BF" w:rsidRDefault="00D576D8" w:rsidP="00D576D8">
      <w:pPr>
        <w:pStyle w:val="BodyTextIndent"/>
        <w:jc w:val="right"/>
        <w:rPr>
          <w:rFonts w:ascii="GHEA Grapalat" w:hAnsi="GHEA Grapalat" w:cs="Sylfaen"/>
          <w:i w:val="0"/>
          <w:lang w:val="en-US"/>
        </w:rPr>
      </w:pPr>
    </w:p>
    <w:p w14:paraId="187FFAD9" w14:textId="77777777" w:rsidR="00D576D8" w:rsidRPr="002D4DC4" w:rsidRDefault="00D576D8" w:rsidP="003B7B0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0C71B3F" w14:textId="4027B0B6" w:rsidR="00D576D8" w:rsidRPr="00F566BF" w:rsidRDefault="003B7B0F" w:rsidP="003B7B0F">
      <w:pPr>
        <w:pStyle w:val="BodyTextIndent3"/>
        <w:spacing w:line="240" w:lineRule="auto"/>
        <w:jc w:val="right"/>
        <w:rPr>
          <w:rFonts w:ascii="GHEA Grapalat" w:hAnsi="GHEA Grapalat" w:cs="Arial"/>
          <w:b/>
          <w:lang w:val="hy-AM"/>
        </w:rPr>
      </w:pPr>
      <w:r w:rsidRPr="00862013">
        <w:rPr>
          <w:rFonts w:ascii="GHEA Grapalat" w:hAnsi="GHEA Grapalat" w:cs="Sylfaen"/>
          <w:b/>
          <w:lang w:val="hy-AM"/>
        </w:rPr>
        <w:t>ԵՔ-ԲՄԾՁԲ-</w:t>
      </w:r>
      <w:r w:rsidR="003E46C2">
        <w:rPr>
          <w:rFonts w:ascii="GHEA Grapalat" w:hAnsi="GHEA Grapalat" w:cs="Sylfaen"/>
          <w:b/>
          <w:lang w:val="hy-AM"/>
        </w:rPr>
        <w:t>24/13</w:t>
      </w:r>
      <w:r>
        <w:rPr>
          <w:rFonts w:ascii="GHEA Grapalat" w:hAnsi="GHEA Grapalat" w:cs="Sylfaen"/>
          <w:b/>
          <w:lang w:val="hy-AM"/>
        </w:rPr>
        <w:t xml:space="preserve"> </w:t>
      </w:r>
      <w:r w:rsidR="00D576D8" w:rsidRPr="00F566BF">
        <w:rPr>
          <w:rFonts w:ascii="GHEA Grapalat" w:hAnsi="GHEA Grapalat" w:cs="Sylfaen"/>
          <w:b/>
          <w:lang w:val="hy-AM"/>
        </w:rPr>
        <w:t>ծածկագրով</w:t>
      </w:r>
    </w:p>
    <w:p w14:paraId="716CED24" w14:textId="77777777" w:rsidR="00D576D8" w:rsidRPr="00F566BF" w:rsidRDefault="00D576D8" w:rsidP="003B7B0F">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D27330" w14:textId="77777777" w:rsidR="00D576D8" w:rsidRPr="00F566BF" w:rsidRDefault="00D576D8" w:rsidP="00D576D8">
      <w:pPr>
        <w:pStyle w:val="BodyTextIndent3"/>
        <w:spacing w:line="240" w:lineRule="auto"/>
        <w:jc w:val="right"/>
        <w:rPr>
          <w:rFonts w:ascii="GHEA Grapalat" w:hAnsi="GHEA Grapalat" w:cs="Sylfaen"/>
          <w:b/>
          <w:lang w:val="hy-AM"/>
        </w:rPr>
      </w:pPr>
    </w:p>
    <w:p w14:paraId="70BA5DF9" w14:textId="77777777" w:rsidR="005D417F" w:rsidRPr="002D4DC4" w:rsidRDefault="005D417F" w:rsidP="005D417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8B413F7" w14:textId="77777777" w:rsidR="005D417F" w:rsidRPr="00F566BF" w:rsidRDefault="005D417F" w:rsidP="005D417F">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6EC3F8" w14:textId="77777777" w:rsidR="005D417F" w:rsidRPr="002D4DC4" w:rsidRDefault="005D417F" w:rsidP="005D417F">
      <w:pPr>
        <w:pStyle w:val="NormalWeb"/>
        <w:shd w:val="clear" w:color="auto" w:fill="FFFFFF"/>
        <w:spacing w:before="0" w:beforeAutospacing="0" w:after="0" w:afterAutospacing="0"/>
        <w:ind w:firstLine="375"/>
        <w:rPr>
          <w:rStyle w:val="Strong"/>
          <w:lang w:val="hy-AM"/>
        </w:rPr>
      </w:pPr>
    </w:p>
    <w:p w14:paraId="0760E7C0" w14:textId="77777777" w:rsidR="005D417F" w:rsidRPr="002D4DC4" w:rsidRDefault="005D417F" w:rsidP="005D41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BA75E88" w14:textId="77777777" w:rsidR="005D417F" w:rsidRPr="002D4DC4" w:rsidRDefault="005D417F" w:rsidP="005D417F">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EE26092" w14:textId="77777777" w:rsidR="005D417F" w:rsidRPr="00F566BF" w:rsidRDefault="005D417F" w:rsidP="005D417F">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9FA0B9" w14:textId="77777777"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FE5B152" w14:textId="77777777" w:rsidR="005D417F" w:rsidRPr="002D4DC4" w:rsidRDefault="005D417F" w:rsidP="005D417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9D08802" w14:textId="77777777"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FFE79D0" w14:textId="77777777" w:rsidR="005D417F" w:rsidRPr="002D4DC4" w:rsidRDefault="005D417F" w:rsidP="005D417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093E62C" w14:textId="77777777" w:rsidR="005D417F" w:rsidRPr="002D4DC4" w:rsidRDefault="005D417F" w:rsidP="005D417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4F1F602" w14:textId="77777777"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41778444" w14:textId="77777777" w:rsidR="005D417F" w:rsidRPr="002D4DC4" w:rsidRDefault="005D417F" w:rsidP="005D417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11A00DE" w14:textId="5347B7AF" w:rsidR="005D417F" w:rsidRPr="002D4DC4" w:rsidRDefault="005D417F" w:rsidP="005D417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7F65D99E"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5A829B"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8511FB2" w14:textId="77777777" w:rsidR="005D417F" w:rsidRPr="00842CF6"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B39A9A9" w14:textId="77777777" w:rsidR="005D417F" w:rsidRPr="00842CF6" w:rsidRDefault="005D417F" w:rsidP="005D417F">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E2E8E00" w14:textId="77777777" w:rsidR="005D417F" w:rsidRPr="00842CF6" w:rsidRDefault="005D417F" w:rsidP="005D417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B0A70C7" w14:textId="77777777" w:rsidR="005D417F" w:rsidRPr="003750DF" w:rsidRDefault="005D417F" w:rsidP="005D417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      </w:t>
      </w:r>
    </w:p>
    <w:p w14:paraId="1A954B20" w14:textId="77777777" w:rsidR="005D417F" w:rsidRPr="003750DF" w:rsidRDefault="005D417F" w:rsidP="005D417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C6FD361" w14:textId="77777777" w:rsidR="005D417F" w:rsidRPr="00842CF6" w:rsidRDefault="005D417F" w:rsidP="005D417F">
      <w:pPr>
        <w:pStyle w:val="ListParagraph"/>
        <w:tabs>
          <w:tab w:val="left" w:pos="0"/>
        </w:tabs>
        <w:ind w:left="0"/>
        <w:mirrorIndents/>
        <w:jc w:val="both"/>
        <w:rPr>
          <w:rFonts w:ascii="GHEA Grapalat" w:hAnsi="GHEA Grapalat"/>
          <w:color w:val="000000"/>
          <w:sz w:val="20"/>
          <w:szCs w:val="20"/>
          <w:lang w:val="hy-AM"/>
        </w:rPr>
      </w:pPr>
    </w:p>
    <w:p w14:paraId="190D1864" w14:textId="77777777" w:rsidR="005D417F" w:rsidRPr="00842CF6" w:rsidRDefault="005D417F" w:rsidP="005D417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6D7A63"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0FCFB6F"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446B881" w14:textId="77777777" w:rsidR="005D417F" w:rsidRPr="00F566BF" w:rsidRDefault="005D417F" w:rsidP="005D417F">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7820E4E8" w14:textId="77777777" w:rsidR="005D417F" w:rsidRPr="002D4DC4" w:rsidRDefault="005D417F" w:rsidP="005D417F">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20FA9364"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47F52796"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FC918A"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4E683220"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E57CB0C" w14:textId="77777777" w:rsidR="005D417F" w:rsidRPr="002D4DC4" w:rsidRDefault="005D417F" w:rsidP="005D417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9154188"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7FE4C3"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77C4F7"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5CBED14"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52FEB2"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A01B1D5"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E0FF094"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8D1A15" w14:textId="77777777" w:rsidR="005D417F" w:rsidRPr="002D4DC4" w:rsidRDefault="005D417F" w:rsidP="005D417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42E79F0" w14:textId="77777777" w:rsidR="005D417F" w:rsidRPr="00F566BF" w:rsidRDefault="005D417F" w:rsidP="005D417F">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08ABA7" w14:textId="77777777" w:rsidR="005D417F" w:rsidRPr="00F566BF" w:rsidRDefault="005D417F" w:rsidP="005D417F">
      <w:pPr>
        <w:pStyle w:val="BodyTextIndent3"/>
        <w:spacing w:line="240" w:lineRule="auto"/>
        <w:jc w:val="center"/>
        <w:rPr>
          <w:rFonts w:ascii="GHEA Grapalat" w:hAnsi="GHEA Grapalat" w:cs="Arial"/>
          <w:b/>
          <w:lang w:val="hy-AM"/>
        </w:rPr>
      </w:pPr>
    </w:p>
    <w:p w14:paraId="25ADF9BD" w14:textId="77777777" w:rsidR="005D417F" w:rsidRPr="00F566BF" w:rsidRDefault="005D417F" w:rsidP="005D417F">
      <w:pPr>
        <w:pStyle w:val="BodyTextIndent3"/>
        <w:spacing w:line="240" w:lineRule="auto"/>
        <w:jc w:val="right"/>
        <w:rPr>
          <w:rFonts w:ascii="GHEA Grapalat" w:hAnsi="GHEA Grapalat"/>
          <w:szCs w:val="24"/>
          <w:lang w:val="hy-AM"/>
        </w:rPr>
      </w:pPr>
    </w:p>
    <w:p w14:paraId="1E5299DC" w14:textId="77777777" w:rsidR="005D417F" w:rsidRPr="00821851" w:rsidRDefault="005D417F" w:rsidP="005D417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1E54A5D" w14:textId="77777777" w:rsidR="005D417F" w:rsidRPr="00F566BF" w:rsidRDefault="005D417F" w:rsidP="005D417F">
      <w:pPr>
        <w:jc w:val="right"/>
        <w:rPr>
          <w:rFonts w:ascii="GHEA Grapalat" w:hAnsi="GHEA Grapalat" w:cs="GHEA Grapalat"/>
          <w:i/>
          <w:sz w:val="18"/>
          <w:szCs w:val="18"/>
          <w:lang w:val="hy-AM"/>
        </w:rPr>
      </w:pPr>
    </w:p>
    <w:p w14:paraId="3462A987" w14:textId="77777777" w:rsidR="005D417F" w:rsidRDefault="005D417F" w:rsidP="005D417F">
      <w:pPr>
        <w:pStyle w:val="BodyTextIndent3"/>
        <w:spacing w:line="240" w:lineRule="auto"/>
        <w:jc w:val="right"/>
        <w:rPr>
          <w:rFonts w:ascii="GHEA Grapalat" w:hAnsi="GHEA Grapalat" w:cs="Sylfaen"/>
          <w:b/>
          <w:lang w:val="hy-AM"/>
        </w:rPr>
      </w:pPr>
    </w:p>
    <w:p w14:paraId="480E6E6B" w14:textId="77777777" w:rsidR="005D417F" w:rsidRDefault="005D417F" w:rsidP="005D417F">
      <w:pPr>
        <w:pStyle w:val="BodyTextIndent3"/>
        <w:spacing w:line="240" w:lineRule="auto"/>
        <w:jc w:val="right"/>
        <w:rPr>
          <w:rFonts w:ascii="GHEA Grapalat" w:hAnsi="GHEA Grapalat" w:cs="Sylfaen"/>
          <w:b/>
          <w:lang w:val="hy-AM"/>
        </w:rPr>
      </w:pPr>
    </w:p>
    <w:p w14:paraId="6CAED88F" w14:textId="77777777" w:rsidR="005D417F" w:rsidRDefault="005D417F" w:rsidP="005D417F">
      <w:pPr>
        <w:pStyle w:val="BodyTextIndent3"/>
        <w:spacing w:line="240" w:lineRule="auto"/>
        <w:jc w:val="right"/>
        <w:rPr>
          <w:rFonts w:ascii="GHEA Grapalat" w:hAnsi="GHEA Grapalat" w:cs="Sylfaen"/>
          <w:b/>
          <w:lang w:val="hy-AM"/>
        </w:rPr>
      </w:pPr>
    </w:p>
    <w:p w14:paraId="0AB6D00D" w14:textId="77777777" w:rsidR="005D417F" w:rsidRDefault="005D417F" w:rsidP="005D417F">
      <w:pPr>
        <w:pStyle w:val="BodyTextIndent3"/>
        <w:spacing w:line="240" w:lineRule="auto"/>
        <w:jc w:val="right"/>
        <w:rPr>
          <w:rFonts w:ascii="GHEA Grapalat" w:hAnsi="GHEA Grapalat" w:cs="Sylfaen"/>
          <w:b/>
          <w:lang w:val="hy-AM"/>
        </w:rPr>
      </w:pPr>
    </w:p>
    <w:p w14:paraId="5611AB4F" w14:textId="77777777" w:rsidR="00D576D8" w:rsidRPr="00F566BF" w:rsidRDefault="00D576D8" w:rsidP="00D576D8">
      <w:pPr>
        <w:jc w:val="right"/>
        <w:rPr>
          <w:rFonts w:ascii="GHEA Grapalat" w:hAnsi="GHEA Grapalat" w:cs="GHEA Grapalat"/>
          <w:i/>
          <w:sz w:val="18"/>
          <w:szCs w:val="18"/>
          <w:lang w:val="hy-AM"/>
        </w:rPr>
      </w:pPr>
    </w:p>
    <w:p w14:paraId="7EE5E5F0" w14:textId="77777777" w:rsidR="00D576D8" w:rsidRDefault="00D576D8" w:rsidP="00D576D8">
      <w:pPr>
        <w:pStyle w:val="BodyTextIndent3"/>
        <w:spacing w:line="240" w:lineRule="auto"/>
        <w:jc w:val="right"/>
        <w:rPr>
          <w:rFonts w:ascii="GHEA Grapalat" w:hAnsi="GHEA Grapalat" w:cs="Sylfaen"/>
          <w:b/>
          <w:lang w:val="hy-AM"/>
        </w:rPr>
      </w:pPr>
    </w:p>
    <w:p w14:paraId="54B32C23" w14:textId="77777777" w:rsidR="00D576D8" w:rsidRDefault="00D576D8" w:rsidP="00D576D8">
      <w:pPr>
        <w:pStyle w:val="BodyTextIndent3"/>
        <w:spacing w:line="240" w:lineRule="auto"/>
        <w:jc w:val="right"/>
        <w:rPr>
          <w:rFonts w:ascii="GHEA Grapalat" w:hAnsi="GHEA Grapalat" w:cs="Sylfaen"/>
          <w:b/>
          <w:lang w:val="hy-AM"/>
        </w:rPr>
      </w:pPr>
    </w:p>
    <w:p w14:paraId="78B10F9B" w14:textId="77777777" w:rsidR="00D576D8" w:rsidRDefault="00D576D8" w:rsidP="00D576D8">
      <w:pPr>
        <w:pStyle w:val="BodyTextIndent3"/>
        <w:spacing w:line="240" w:lineRule="auto"/>
        <w:jc w:val="right"/>
        <w:rPr>
          <w:rFonts w:ascii="GHEA Grapalat" w:hAnsi="GHEA Grapalat" w:cs="Sylfaen"/>
          <w:b/>
          <w:lang w:val="hy-AM"/>
        </w:rPr>
      </w:pPr>
    </w:p>
    <w:p w14:paraId="3BB0A5CB" w14:textId="77777777" w:rsidR="00D576D8" w:rsidRDefault="00D576D8" w:rsidP="00D576D8">
      <w:pPr>
        <w:pStyle w:val="BodyTextIndent3"/>
        <w:spacing w:line="240" w:lineRule="auto"/>
        <w:jc w:val="right"/>
        <w:rPr>
          <w:rFonts w:ascii="GHEA Grapalat" w:hAnsi="GHEA Grapalat" w:cs="Sylfaen"/>
          <w:b/>
          <w:lang w:val="hy-AM"/>
        </w:rPr>
      </w:pPr>
    </w:p>
    <w:p w14:paraId="02D53996" w14:textId="77777777" w:rsidR="00D576D8" w:rsidRDefault="00D576D8" w:rsidP="00D576D8">
      <w:pPr>
        <w:pStyle w:val="BodyTextIndent3"/>
        <w:spacing w:line="240" w:lineRule="auto"/>
        <w:jc w:val="right"/>
        <w:rPr>
          <w:rFonts w:ascii="GHEA Grapalat" w:hAnsi="GHEA Grapalat" w:cs="Sylfaen"/>
          <w:b/>
          <w:lang w:val="hy-AM"/>
        </w:rPr>
      </w:pPr>
    </w:p>
    <w:p w14:paraId="490EE4FE" w14:textId="77777777" w:rsidR="00D576D8" w:rsidRDefault="00D576D8" w:rsidP="00D576D8">
      <w:pPr>
        <w:pStyle w:val="BodyTextIndent3"/>
        <w:spacing w:line="240" w:lineRule="auto"/>
        <w:jc w:val="right"/>
        <w:rPr>
          <w:rFonts w:ascii="GHEA Grapalat" w:hAnsi="GHEA Grapalat" w:cs="Sylfaen"/>
          <w:b/>
          <w:lang w:val="hy-AM"/>
        </w:rPr>
      </w:pPr>
    </w:p>
    <w:p w14:paraId="5B73B246" w14:textId="77777777" w:rsidR="00D576D8" w:rsidRDefault="00D576D8" w:rsidP="00D576D8">
      <w:pPr>
        <w:pStyle w:val="BodyTextIndent3"/>
        <w:spacing w:line="240" w:lineRule="auto"/>
        <w:jc w:val="right"/>
        <w:rPr>
          <w:rFonts w:ascii="GHEA Grapalat" w:hAnsi="GHEA Grapalat" w:cs="Sylfaen"/>
          <w:b/>
          <w:lang w:val="hy-AM"/>
        </w:rPr>
      </w:pPr>
    </w:p>
    <w:p w14:paraId="008B1BA6" w14:textId="77777777" w:rsidR="00D576D8" w:rsidRDefault="00D576D8" w:rsidP="00D576D8">
      <w:pPr>
        <w:pStyle w:val="BodyTextIndent3"/>
        <w:spacing w:line="240" w:lineRule="auto"/>
        <w:jc w:val="right"/>
        <w:rPr>
          <w:rFonts w:ascii="GHEA Grapalat" w:hAnsi="GHEA Grapalat" w:cs="Sylfaen"/>
          <w:b/>
          <w:lang w:val="hy-AM"/>
        </w:rPr>
      </w:pPr>
    </w:p>
    <w:p w14:paraId="73B05836" w14:textId="77777777" w:rsidR="00D576D8" w:rsidRDefault="00D576D8" w:rsidP="00D576D8">
      <w:pPr>
        <w:pStyle w:val="BodyTextIndent3"/>
        <w:spacing w:line="240" w:lineRule="auto"/>
        <w:jc w:val="right"/>
        <w:rPr>
          <w:rFonts w:ascii="GHEA Grapalat" w:hAnsi="GHEA Grapalat" w:cs="Sylfaen"/>
          <w:b/>
          <w:lang w:val="hy-AM"/>
        </w:rPr>
      </w:pPr>
    </w:p>
    <w:p w14:paraId="4F351690" w14:textId="77777777" w:rsidR="00D576D8" w:rsidRDefault="00D576D8" w:rsidP="00D576D8">
      <w:pPr>
        <w:pStyle w:val="BodyTextIndent3"/>
        <w:spacing w:line="240" w:lineRule="auto"/>
        <w:jc w:val="right"/>
        <w:rPr>
          <w:rFonts w:ascii="GHEA Grapalat" w:hAnsi="GHEA Grapalat" w:cs="Sylfaen"/>
          <w:b/>
          <w:lang w:val="hy-AM"/>
        </w:rPr>
      </w:pPr>
    </w:p>
    <w:p w14:paraId="42AF7CF0" w14:textId="77777777" w:rsidR="00D576D8" w:rsidRDefault="00D576D8" w:rsidP="00D576D8">
      <w:pPr>
        <w:pStyle w:val="BodyTextIndent3"/>
        <w:spacing w:line="240" w:lineRule="auto"/>
        <w:jc w:val="right"/>
        <w:rPr>
          <w:rFonts w:ascii="GHEA Grapalat" w:hAnsi="GHEA Grapalat" w:cs="Sylfaen"/>
          <w:b/>
          <w:lang w:val="hy-AM"/>
        </w:rPr>
      </w:pPr>
    </w:p>
    <w:p w14:paraId="6158C8DE" w14:textId="77777777" w:rsidR="00D576D8" w:rsidRDefault="00D576D8" w:rsidP="00D576D8">
      <w:pPr>
        <w:pStyle w:val="BodyTextIndent3"/>
        <w:spacing w:line="240" w:lineRule="auto"/>
        <w:jc w:val="right"/>
        <w:rPr>
          <w:rFonts w:ascii="GHEA Grapalat" w:hAnsi="GHEA Grapalat" w:cs="Sylfaen"/>
          <w:b/>
          <w:lang w:val="hy-AM"/>
        </w:rPr>
      </w:pPr>
    </w:p>
    <w:p w14:paraId="261EEA01" w14:textId="77777777" w:rsidR="00D576D8" w:rsidRDefault="00D576D8" w:rsidP="00D576D8">
      <w:pPr>
        <w:pStyle w:val="BodyTextIndent3"/>
        <w:spacing w:line="240" w:lineRule="auto"/>
        <w:jc w:val="right"/>
        <w:rPr>
          <w:rFonts w:ascii="GHEA Grapalat" w:hAnsi="GHEA Grapalat" w:cs="Sylfaen"/>
          <w:b/>
          <w:lang w:val="hy-AM"/>
        </w:rPr>
      </w:pPr>
    </w:p>
    <w:p w14:paraId="0B03FDC9" w14:textId="77777777" w:rsidR="00D576D8" w:rsidRDefault="00D576D8" w:rsidP="00D576D8">
      <w:pPr>
        <w:pStyle w:val="BodyTextIndent3"/>
        <w:spacing w:line="240" w:lineRule="auto"/>
        <w:jc w:val="right"/>
        <w:rPr>
          <w:rFonts w:ascii="GHEA Grapalat" w:hAnsi="GHEA Grapalat" w:cs="Sylfaen"/>
          <w:b/>
          <w:lang w:val="hy-AM"/>
        </w:rPr>
      </w:pPr>
    </w:p>
    <w:p w14:paraId="332BBE32" w14:textId="77777777" w:rsidR="00D576D8" w:rsidRDefault="00D576D8" w:rsidP="00D576D8">
      <w:pPr>
        <w:pStyle w:val="BodyTextIndent3"/>
        <w:spacing w:line="240" w:lineRule="auto"/>
        <w:jc w:val="right"/>
        <w:rPr>
          <w:rFonts w:ascii="GHEA Grapalat" w:hAnsi="GHEA Grapalat" w:cs="Sylfaen"/>
          <w:b/>
          <w:lang w:val="hy-AM"/>
        </w:rPr>
      </w:pPr>
    </w:p>
    <w:p w14:paraId="302C4427" w14:textId="77777777" w:rsidR="00D576D8" w:rsidRDefault="00D576D8" w:rsidP="00D576D8">
      <w:pPr>
        <w:pStyle w:val="BodyTextIndent3"/>
        <w:spacing w:line="240" w:lineRule="auto"/>
        <w:jc w:val="right"/>
        <w:rPr>
          <w:rFonts w:ascii="GHEA Grapalat" w:hAnsi="GHEA Grapalat" w:cs="Sylfaen"/>
          <w:b/>
          <w:lang w:val="hy-AM"/>
        </w:rPr>
      </w:pPr>
    </w:p>
    <w:p w14:paraId="2D3F6AA7" w14:textId="77777777" w:rsidR="00D576D8" w:rsidRDefault="00D576D8" w:rsidP="00D576D8">
      <w:pPr>
        <w:pStyle w:val="BodyTextIndent3"/>
        <w:spacing w:line="240" w:lineRule="auto"/>
        <w:jc w:val="right"/>
        <w:rPr>
          <w:rFonts w:ascii="GHEA Grapalat" w:hAnsi="GHEA Grapalat" w:cs="Sylfaen"/>
          <w:b/>
          <w:lang w:val="hy-AM"/>
        </w:rPr>
      </w:pPr>
    </w:p>
    <w:p w14:paraId="74EB6461" w14:textId="77777777" w:rsidR="00D576D8" w:rsidRDefault="00D576D8" w:rsidP="00D576D8">
      <w:pPr>
        <w:pStyle w:val="BodyTextIndent3"/>
        <w:spacing w:line="240" w:lineRule="auto"/>
        <w:jc w:val="right"/>
        <w:rPr>
          <w:rFonts w:ascii="GHEA Grapalat" w:hAnsi="GHEA Grapalat" w:cs="Sylfaen"/>
          <w:b/>
          <w:lang w:val="hy-AM"/>
        </w:rPr>
      </w:pPr>
    </w:p>
    <w:p w14:paraId="0576C3AB" w14:textId="77777777" w:rsidR="00D576D8" w:rsidRDefault="00D576D8" w:rsidP="00D576D8">
      <w:pPr>
        <w:pStyle w:val="BodyTextIndent3"/>
        <w:spacing w:line="240" w:lineRule="auto"/>
        <w:jc w:val="right"/>
        <w:rPr>
          <w:rFonts w:ascii="GHEA Grapalat" w:hAnsi="GHEA Grapalat" w:cs="Sylfaen"/>
          <w:b/>
          <w:lang w:val="hy-AM"/>
        </w:rPr>
      </w:pPr>
    </w:p>
    <w:p w14:paraId="383D3649" w14:textId="77777777" w:rsidR="00D576D8" w:rsidRDefault="00D576D8" w:rsidP="00D576D8">
      <w:pPr>
        <w:pStyle w:val="BodyTextIndent3"/>
        <w:spacing w:line="240" w:lineRule="auto"/>
        <w:jc w:val="right"/>
        <w:rPr>
          <w:rFonts w:ascii="GHEA Grapalat" w:hAnsi="GHEA Grapalat" w:cs="Sylfaen"/>
          <w:b/>
          <w:lang w:val="hy-AM"/>
        </w:rPr>
      </w:pPr>
    </w:p>
    <w:p w14:paraId="1F586D15" w14:textId="77777777" w:rsidR="00D576D8" w:rsidRDefault="00D576D8" w:rsidP="00D576D8">
      <w:pPr>
        <w:pStyle w:val="BodyTextIndent3"/>
        <w:spacing w:line="240" w:lineRule="auto"/>
        <w:jc w:val="right"/>
        <w:rPr>
          <w:rFonts w:ascii="GHEA Grapalat" w:hAnsi="GHEA Grapalat" w:cs="Sylfaen"/>
          <w:b/>
          <w:lang w:val="hy-AM"/>
        </w:rPr>
      </w:pPr>
    </w:p>
    <w:p w14:paraId="1E5D7AF3" w14:textId="77777777" w:rsidR="00D576D8" w:rsidRDefault="00D576D8" w:rsidP="00D576D8">
      <w:pPr>
        <w:pStyle w:val="BodyTextIndent3"/>
        <w:spacing w:line="240" w:lineRule="auto"/>
        <w:jc w:val="right"/>
        <w:rPr>
          <w:rFonts w:ascii="GHEA Grapalat" w:hAnsi="GHEA Grapalat" w:cs="Sylfaen"/>
          <w:b/>
          <w:lang w:val="hy-AM"/>
        </w:rPr>
      </w:pPr>
    </w:p>
    <w:p w14:paraId="03427839" w14:textId="77777777" w:rsidR="00D576D8" w:rsidRDefault="00D576D8" w:rsidP="00D576D8">
      <w:pPr>
        <w:pStyle w:val="BodyTextIndent3"/>
        <w:spacing w:line="240" w:lineRule="auto"/>
        <w:jc w:val="right"/>
        <w:rPr>
          <w:rFonts w:ascii="GHEA Grapalat" w:hAnsi="GHEA Grapalat" w:cs="Sylfaen"/>
          <w:b/>
          <w:lang w:val="hy-AM"/>
        </w:rPr>
      </w:pPr>
    </w:p>
    <w:p w14:paraId="280AE22C" w14:textId="77777777" w:rsidR="00D576D8" w:rsidRDefault="00D576D8" w:rsidP="00D576D8">
      <w:pPr>
        <w:pStyle w:val="BodyTextIndent3"/>
        <w:spacing w:line="240" w:lineRule="auto"/>
        <w:jc w:val="right"/>
        <w:rPr>
          <w:rFonts w:ascii="GHEA Grapalat" w:hAnsi="GHEA Grapalat" w:cs="Sylfaen"/>
          <w:b/>
          <w:lang w:val="hy-AM"/>
        </w:rPr>
      </w:pPr>
    </w:p>
    <w:p w14:paraId="4493860E" w14:textId="77777777" w:rsidR="00D576D8" w:rsidRDefault="00D576D8" w:rsidP="00D576D8">
      <w:pPr>
        <w:pStyle w:val="BodyTextIndent3"/>
        <w:spacing w:line="240" w:lineRule="auto"/>
        <w:jc w:val="right"/>
        <w:rPr>
          <w:rFonts w:ascii="GHEA Grapalat" w:hAnsi="GHEA Grapalat" w:cs="Sylfaen"/>
          <w:b/>
          <w:lang w:val="hy-AM"/>
        </w:rPr>
      </w:pPr>
    </w:p>
    <w:p w14:paraId="6A8AB048" w14:textId="77777777" w:rsidR="00D576D8" w:rsidRDefault="00D576D8" w:rsidP="00D576D8">
      <w:pPr>
        <w:pStyle w:val="BodyTextIndent3"/>
        <w:spacing w:line="240" w:lineRule="auto"/>
        <w:jc w:val="right"/>
        <w:rPr>
          <w:rFonts w:ascii="GHEA Grapalat" w:hAnsi="GHEA Grapalat" w:cs="Sylfaen"/>
          <w:b/>
          <w:lang w:val="hy-AM"/>
        </w:rPr>
      </w:pPr>
    </w:p>
    <w:p w14:paraId="6599BB41" w14:textId="77777777" w:rsidR="00D576D8" w:rsidRDefault="00D576D8" w:rsidP="00D576D8">
      <w:pPr>
        <w:pStyle w:val="BodyTextIndent3"/>
        <w:spacing w:line="240" w:lineRule="auto"/>
        <w:jc w:val="right"/>
        <w:rPr>
          <w:rFonts w:ascii="GHEA Grapalat" w:hAnsi="GHEA Grapalat" w:cs="Sylfaen"/>
          <w:b/>
          <w:lang w:val="hy-AM"/>
        </w:rPr>
      </w:pPr>
    </w:p>
    <w:p w14:paraId="55B1AB8A" w14:textId="77777777" w:rsidR="00D576D8" w:rsidRDefault="00D576D8" w:rsidP="00D576D8">
      <w:pPr>
        <w:pStyle w:val="BodyTextIndent3"/>
        <w:spacing w:line="240" w:lineRule="auto"/>
        <w:jc w:val="right"/>
        <w:rPr>
          <w:rFonts w:ascii="GHEA Grapalat" w:hAnsi="GHEA Grapalat" w:cs="Sylfaen"/>
          <w:b/>
          <w:lang w:val="hy-AM"/>
        </w:rPr>
      </w:pPr>
    </w:p>
    <w:p w14:paraId="1C0EC1CC" w14:textId="77777777" w:rsidR="00D576D8" w:rsidRDefault="00D576D8" w:rsidP="00D576D8">
      <w:pPr>
        <w:pStyle w:val="BodyTextIndent3"/>
        <w:spacing w:line="240" w:lineRule="auto"/>
        <w:jc w:val="right"/>
        <w:rPr>
          <w:rFonts w:ascii="GHEA Grapalat" w:hAnsi="GHEA Grapalat" w:cs="Sylfaen"/>
          <w:b/>
          <w:lang w:val="hy-AM"/>
        </w:rPr>
      </w:pPr>
    </w:p>
    <w:p w14:paraId="7D2D81D4" w14:textId="77777777" w:rsidR="00D576D8" w:rsidRDefault="00D576D8" w:rsidP="00D576D8">
      <w:pPr>
        <w:pStyle w:val="BodyTextIndent3"/>
        <w:spacing w:line="240" w:lineRule="auto"/>
        <w:jc w:val="right"/>
        <w:rPr>
          <w:rFonts w:ascii="GHEA Grapalat" w:hAnsi="GHEA Grapalat" w:cs="Sylfaen"/>
          <w:b/>
          <w:lang w:val="hy-AM"/>
        </w:rPr>
      </w:pPr>
    </w:p>
    <w:p w14:paraId="55DA903C" w14:textId="77777777" w:rsidR="00D576D8" w:rsidRDefault="00D576D8" w:rsidP="00D576D8">
      <w:pPr>
        <w:pStyle w:val="BodyTextIndent3"/>
        <w:spacing w:line="240" w:lineRule="auto"/>
        <w:jc w:val="right"/>
        <w:rPr>
          <w:rFonts w:ascii="GHEA Grapalat" w:hAnsi="GHEA Grapalat" w:cs="Sylfaen"/>
          <w:b/>
          <w:lang w:val="hy-AM"/>
        </w:rPr>
      </w:pPr>
    </w:p>
    <w:p w14:paraId="3CDC2F21" w14:textId="77777777" w:rsidR="00D576D8" w:rsidRDefault="00D576D8" w:rsidP="00D576D8">
      <w:pPr>
        <w:pStyle w:val="BodyTextIndent3"/>
        <w:spacing w:line="240" w:lineRule="auto"/>
        <w:jc w:val="right"/>
        <w:rPr>
          <w:rFonts w:ascii="GHEA Grapalat" w:hAnsi="GHEA Grapalat" w:cs="Sylfaen"/>
          <w:b/>
          <w:lang w:val="hy-AM"/>
        </w:rPr>
      </w:pPr>
    </w:p>
    <w:p w14:paraId="6608DCF4" w14:textId="77777777" w:rsidR="00D576D8" w:rsidRDefault="00D576D8" w:rsidP="00D576D8">
      <w:pPr>
        <w:pStyle w:val="BodyTextIndent3"/>
        <w:spacing w:line="240" w:lineRule="auto"/>
        <w:jc w:val="right"/>
        <w:rPr>
          <w:rFonts w:ascii="GHEA Grapalat" w:hAnsi="GHEA Grapalat" w:cs="Sylfaen"/>
          <w:b/>
          <w:lang w:val="hy-AM"/>
        </w:rPr>
      </w:pPr>
    </w:p>
    <w:p w14:paraId="7D115FEB" w14:textId="77777777" w:rsidR="00D576D8" w:rsidRDefault="00D576D8" w:rsidP="00D576D8">
      <w:pPr>
        <w:pStyle w:val="BodyTextIndent3"/>
        <w:spacing w:line="240" w:lineRule="auto"/>
        <w:jc w:val="right"/>
        <w:rPr>
          <w:rFonts w:ascii="GHEA Grapalat" w:hAnsi="GHEA Grapalat" w:cs="Sylfaen"/>
          <w:b/>
          <w:lang w:val="hy-AM"/>
        </w:rPr>
      </w:pPr>
    </w:p>
    <w:p w14:paraId="1E99AE10" w14:textId="77777777" w:rsidR="00D576D8" w:rsidRDefault="00D576D8" w:rsidP="00D576D8">
      <w:pPr>
        <w:pStyle w:val="BodyTextIndent3"/>
        <w:spacing w:line="240" w:lineRule="auto"/>
        <w:jc w:val="right"/>
        <w:rPr>
          <w:rFonts w:ascii="GHEA Grapalat" w:hAnsi="GHEA Grapalat" w:cs="Sylfaen"/>
          <w:b/>
          <w:lang w:val="hy-AM"/>
        </w:rPr>
      </w:pPr>
    </w:p>
    <w:p w14:paraId="08B760AD" w14:textId="77777777" w:rsidR="00D576D8" w:rsidRDefault="00D576D8" w:rsidP="00D576D8">
      <w:pPr>
        <w:pStyle w:val="BodyTextIndent3"/>
        <w:spacing w:line="240" w:lineRule="auto"/>
        <w:jc w:val="right"/>
        <w:rPr>
          <w:rFonts w:ascii="GHEA Grapalat" w:hAnsi="GHEA Grapalat" w:cs="Sylfaen"/>
          <w:b/>
          <w:lang w:val="hy-AM"/>
        </w:rPr>
      </w:pPr>
    </w:p>
    <w:p w14:paraId="7E047D8C" w14:textId="77777777" w:rsidR="00D576D8" w:rsidRDefault="00D576D8" w:rsidP="00D576D8">
      <w:pPr>
        <w:pStyle w:val="BodyTextIndent3"/>
        <w:spacing w:line="240" w:lineRule="auto"/>
        <w:jc w:val="right"/>
        <w:rPr>
          <w:rFonts w:ascii="GHEA Grapalat" w:hAnsi="GHEA Grapalat" w:cs="Sylfaen"/>
          <w:b/>
          <w:lang w:val="hy-AM"/>
        </w:rPr>
      </w:pPr>
    </w:p>
    <w:p w14:paraId="0D51669D" w14:textId="77777777" w:rsidR="00D576D8" w:rsidRDefault="00D576D8" w:rsidP="00D576D8">
      <w:pPr>
        <w:pStyle w:val="BodyTextIndent3"/>
        <w:spacing w:line="240" w:lineRule="auto"/>
        <w:jc w:val="right"/>
        <w:rPr>
          <w:rFonts w:ascii="GHEA Grapalat" w:hAnsi="GHEA Grapalat" w:cs="Sylfaen"/>
          <w:b/>
          <w:lang w:val="hy-AM"/>
        </w:rPr>
      </w:pPr>
    </w:p>
    <w:p w14:paraId="06DA472A" w14:textId="77777777" w:rsidR="00D576D8" w:rsidRDefault="00D576D8" w:rsidP="00D576D8">
      <w:pPr>
        <w:pStyle w:val="BodyTextIndent3"/>
        <w:spacing w:line="240" w:lineRule="auto"/>
        <w:jc w:val="right"/>
        <w:rPr>
          <w:rFonts w:ascii="GHEA Grapalat" w:hAnsi="GHEA Grapalat" w:cs="Sylfaen"/>
          <w:b/>
          <w:lang w:val="hy-AM"/>
        </w:rPr>
      </w:pPr>
    </w:p>
    <w:p w14:paraId="7EE8DD96" w14:textId="77777777" w:rsidR="00D576D8" w:rsidRDefault="00D576D8" w:rsidP="00D576D8">
      <w:pPr>
        <w:pStyle w:val="BodyTextIndent3"/>
        <w:spacing w:line="240" w:lineRule="auto"/>
        <w:jc w:val="right"/>
        <w:rPr>
          <w:rFonts w:ascii="GHEA Grapalat" w:hAnsi="GHEA Grapalat" w:cs="Sylfaen"/>
          <w:b/>
          <w:lang w:val="hy-AM"/>
        </w:rPr>
      </w:pPr>
    </w:p>
    <w:p w14:paraId="4689C0B3" w14:textId="77777777" w:rsidR="00D576D8" w:rsidRDefault="00D576D8" w:rsidP="00D576D8">
      <w:pPr>
        <w:pStyle w:val="BodyTextIndent3"/>
        <w:spacing w:line="240" w:lineRule="auto"/>
        <w:jc w:val="right"/>
        <w:rPr>
          <w:rFonts w:ascii="GHEA Grapalat" w:hAnsi="GHEA Grapalat" w:cs="Sylfaen"/>
          <w:b/>
          <w:lang w:val="hy-AM"/>
        </w:rPr>
      </w:pPr>
    </w:p>
    <w:p w14:paraId="4242E43D" w14:textId="77777777" w:rsidR="00D576D8" w:rsidRPr="00F566BF"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B3ACC62" w14:textId="69191FF1" w:rsidR="00D576D8" w:rsidRPr="00F566BF" w:rsidRDefault="003B7B0F" w:rsidP="00D576D8">
      <w:pPr>
        <w:pStyle w:val="BodyTextIndent3"/>
        <w:spacing w:line="240" w:lineRule="auto"/>
        <w:jc w:val="right"/>
        <w:rPr>
          <w:rFonts w:ascii="GHEA Grapalat" w:hAnsi="GHEA Grapalat" w:cs="Sylfaen"/>
          <w:b/>
          <w:lang w:val="hy-AM"/>
        </w:rPr>
      </w:pPr>
      <w:r w:rsidRPr="00862013">
        <w:rPr>
          <w:rFonts w:ascii="GHEA Grapalat" w:hAnsi="GHEA Grapalat" w:cs="Sylfaen"/>
          <w:b/>
          <w:lang w:val="hy-AM"/>
        </w:rPr>
        <w:t>ԵՔ-ԲՄԾՁԲ-</w:t>
      </w:r>
      <w:r w:rsidR="003E46C2">
        <w:rPr>
          <w:rFonts w:ascii="GHEA Grapalat" w:hAnsi="GHEA Grapalat" w:cs="Sylfaen"/>
          <w:b/>
          <w:lang w:val="hy-AM"/>
        </w:rPr>
        <w:t>24/13</w:t>
      </w:r>
      <w:r>
        <w:rPr>
          <w:rFonts w:ascii="GHEA Grapalat" w:hAnsi="GHEA Grapalat" w:cs="Sylfaen"/>
          <w:b/>
          <w:lang w:val="hy-AM"/>
        </w:rPr>
        <w:t xml:space="preserve"> </w:t>
      </w:r>
      <w:r w:rsidR="00D576D8" w:rsidRPr="00F566BF">
        <w:rPr>
          <w:rFonts w:ascii="GHEA Grapalat" w:hAnsi="GHEA Grapalat" w:cs="Sylfaen"/>
          <w:b/>
          <w:lang w:val="hy-AM"/>
        </w:rPr>
        <w:t>ծածկագրով</w:t>
      </w:r>
    </w:p>
    <w:p w14:paraId="39BF855F" w14:textId="77777777" w:rsidR="00D576D8" w:rsidRPr="00F566BF" w:rsidRDefault="00D576D8" w:rsidP="00D576D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36C6914" w14:textId="77777777" w:rsidR="00D576D8" w:rsidRPr="00F566BF" w:rsidRDefault="00D576D8" w:rsidP="00D576D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107D664" w14:textId="77777777" w:rsidR="00D576D8" w:rsidRPr="00F566BF" w:rsidRDefault="00D576D8" w:rsidP="00D576D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4B8A806" w14:textId="77777777" w:rsidR="00D576D8" w:rsidRPr="00F566BF" w:rsidRDefault="00D576D8" w:rsidP="00D576D8">
      <w:pPr>
        <w:rPr>
          <w:rFonts w:ascii="GHEA Grapalat" w:hAnsi="GHEA Grapalat" w:cs="GHEA Grapalat"/>
          <w:b/>
          <w:sz w:val="20"/>
          <w:szCs w:val="20"/>
          <w:lang w:val="hy-AM"/>
        </w:rPr>
      </w:pPr>
    </w:p>
    <w:p w14:paraId="4B12C505" w14:textId="77777777" w:rsidR="00D576D8" w:rsidRPr="00F566BF" w:rsidRDefault="00D576D8" w:rsidP="00D576D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A1D3EAA" w14:textId="77777777" w:rsidR="00D576D8" w:rsidRPr="00F566BF" w:rsidRDefault="00D576D8" w:rsidP="00D576D8">
      <w:pPr>
        <w:rPr>
          <w:rFonts w:ascii="GHEA Grapalat" w:hAnsi="GHEA Grapalat" w:cs="GHEA Grapalat"/>
          <w:sz w:val="20"/>
          <w:szCs w:val="20"/>
          <w:lang w:val="hy-AM"/>
        </w:rPr>
      </w:pPr>
    </w:p>
    <w:p w14:paraId="3EF9BE2C" w14:textId="77777777" w:rsidR="00D576D8" w:rsidRPr="00F566BF" w:rsidRDefault="00D576D8" w:rsidP="00D576D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018397" w14:textId="77777777" w:rsidR="00D576D8" w:rsidRPr="00F566BF" w:rsidRDefault="00D576D8" w:rsidP="00D576D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21F705" w14:textId="77777777" w:rsidR="00D576D8" w:rsidRPr="00F566BF" w:rsidRDefault="00D576D8" w:rsidP="00D576D8">
      <w:pPr>
        <w:ind w:firstLine="708"/>
        <w:jc w:val="both"/>
        <w:rPr>
          <w:rFonts w:ascii="GHEA Grapalat" w:hAnsi="GHEA Grapalat" w:cs="GHEA Grapalat"/>
          <w:sz w:val="20"/>
          <w:szCs w:val="20"/>
          <w:lang w:val="hy-AM"/>
        </w:rPr>
      </w:pPr>
    </w:p>
    <w:p w14:paraId="110E5961" w14:textId="77777777" w:rsidR="00D576D8" w:rsidRPr="00F566BF" w:rsidRDefault="00D576D8" w:rsidP="00D576D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6E879AB4" w14:textId="77777777" w:rsidR="00D576D8" w:rsidRPr="00F566BF" w:rsidRDefault="00D576D8" w:rsidP="00D576D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46DBA2" w14:textId="77777777" w:rsidR="00D576D8" w:rsidRPr="00F566BF" w:rsidRDefault="00D576D8" w:rsidP="00D576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64B397" w14:textId="77777777" w:rsidR="00D576D8" w:rsidRPr="00F566BF" w:rsidRDefault="00D576D8" w:rsidP="00D576D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AF4AE2A" w14:textId="753C9CB1" w:rsidR="00D576D8" w:rsidRPr="00F566BF" w:rsidRDefault="00D576D8" w:rsidP="003B7B0F">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3B7B0F" w:rsidRPr="00862013">
        <w:rPr>
          <w:rFonts w:ascii="GHEA Grapalat" w:hAnsi="GHEA Grapalat" w:cs="Sylfaen"/>
          <w:b/>
          <w:lang w:val="hy-AM"/>
        </w:rPr>
        <w:t>ԵՔ-ԲՄԾՁԲ-</w:t>
      </w:r>
      <w:r w:rsidR="003E46C2">
        <w:rPr>
          <w:rFonts w:ascii="GHEA Grapalat" w:hAnsi="GHEA Grapalat" w:cs="Sylfaen"/>
          <w:b/>
          <w:lang w:val="hy-AM"/>
        </w:rPr>
        <w:t>24/13</w:t>
      </w:r>
      <w:r w:rsidR="003B7B0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w:t>
      </w:r>
    </w:p>
    <w:p w14:paraId="37CA3C9A" w14:textId="77777777" w:rsidR="00D576D8" w:rsidRPr="00F566BF" w:rsidRDefault="00D576D8" w:rsidP="00D576D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483B463" w14:textId="77777777" w:rsidR="00D576D8" w:rsidRPr="00F566BF" w:rsidRDefault="00D576D8" w:rsidP="00D576D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BAC2F01"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7940891"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51955ED" w14:textId="77777777" w:rsidR="00D576D8" w:rsidRPr="00F566BF" w:rsidRDefault="00D576D8" w:rsidP="00D576D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802483A" w14:textId="77777777" w:rsidR="00D576D8" w:rsidRPr="00F566BF" w:rsidRDefault="00D576D8" w:rsidP="00D576D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9BED3" w14:textId="77777777" w:rsidR="00D576D8" w:rsidRPr="00F566BF" w:rsidRDefault="00D576D8" w:rsidP="00D576D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3A71C2" w14:textId="77777777" w:rsidR="00D576D8" w:rsidRPr="00F566BF" w:rsidRDefault="00D576D8" w:rsidP="00D576D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82ACF6E" w14:textId="77777777" w:rsidR="00D576D8" w:rsidRPr="00F566BF" w:rsidRDefault="00D576D8" w:rsidP="00D576D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D649264" w14:textId="77777777" w:rsidR="00D576D8" w:rsidRPr="00F566BF" w:rsidRDefault="00D576D8" w:rsidP="003062AD">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50E196" w14:textId="77777777" w:rsidR="00D576D8" w:rsidRPr="00F566BF" w:rsidRDefault="00D576D8" w:rsidP="003062AD">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17EB40D7" w14:textId="77777777" w:rsidR="00D576D8" w:rsidRPr="00F566BF" w:rsidRDefault="00D576D8" w:rsidP="003062AD">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2329A2" w14:textId="77777777" w:rsidR="00D576D8" w:rsidRPr="00F566BF" w:rsidRDefault="00D576D8" w:rsidP="00D576D8">
      <w:pPr>
        <w:jc w:val="both"/>
        <w:rPr>
          <w:rFonts w:ascii="GHEA Grapalat" w:hAnsi="GHEA Grapalat" w:cs="GHEA Grapalat"/>
          <w:sz w:val="20"/>
          <w:szCs w:val="20"/>
          <w:lang w:val="hy-AM"/>
        </w:rPr>
      </w:pPr>
    </w:p>
    <w:p w14:paraId="5B010829" w14:textId="77777777" w:rsidR="00D576D8" w:rsidRPr="00CE432D" w:rsidRDefault="00D576D8" w:rsidP="00D576D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1A304B4" w14:textId="77777777" w:rsidR="00D576D8" w:rsidRPr="00CE432D" w:rsidRDefault="00D576D8" w:rsidP="00D576D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F8583C"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5DF6BF"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CFEE74" w14:textId="77777777" w:rsidR="00D576D8" w:rsidRPr="00F566BF" w:rsidDel="00A13215"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FBB5A8" w14:textId="77777777" w:rsidR="00D576D8" w:rsidRPr="00F566BF" w:rsidRDefault="00D576D8" w:rsidP="00D576D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749585" w14:textId="77777777" w:rsidR="00D576D8" w:rsidRPr="00F566BF" w:rsidRDefault="00D576D8" w:rsidP="00D576D8">
      <w:pPr>
        <w:ind w:firstLine="567"/>
        <w:jc w:val="both"/>
        <w:rPr>
          <w:rFonts w:ascii="GHEA Grapalat" w:hAnsi="GHEA Grapalat" w:cs="GHEA Grapalat"/>
          <w:sz w:val="20"/>
          <w:szCs w:val="20"/>
          <w:lang w:val="hy-AM"/>
        </w:rPr>
      </w:pPr>
    </w:p>
    <w:p w14:paraId="0398DE99" w14:textId="77777777" w:rsidR="00D576D8" w:rsidRPr="00F566BF" w:rsidRDefault="00D576D8" w:rsidP="00D576D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AA03E72" w14:textId="77777777" w:rsidR="00D576D8" w:rsidRPr="00F566BF" w:rsidRDefault="00D576D8" w:rsidP="00D576D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884AFF"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7B1D939" w14:textId="77777777" w:rsidR="00D576D8" w:rsidRPr="00F566BF" w:rsidRDefault="00D576D8" w:rsidP="00D576D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E74F93"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0E49B83" w14:textId="77777777" w:rsidR="00D576D8" w:rsidRPr="00F566BF" w:rsidRDefault="00D576D8" w:rsidP="00D576D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2EB3A6"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3AED6F3"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578F47B"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C47E21B"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BA1453"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9AAB15C" w14:textId="77777777" w:rsidR="00D576D8" w:rsidRPr="00F566BF" w:rsidRDefault="00D576D8" w:rsidP="00D576D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62DDFA" w14:textId="77777777" w:rsidR="00D576D8" w:rsidRPr="00F566BF" w:rsidRDefault="00D576D8" w:rsidP="00D576D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3FEAAB91"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Կ.Տ</w:t>
      </w:r>
    </w:p>
    <w:p w14:paraId="28C4BB29" w14:textId="77777777" w:rsidR="00D576D8" w:rsidRPr="00F566BF" w:rsidRDefault="00D576D8" w:rsidP="00D576D8">
      <w:pPr>
        <w:jc w:val="both"/>
        <w:rPr>
          <w:rFonts w:ascii="GHEA Grapalat" w:hAnsi="GHEA Grapalat"/>
          <w:sz w:val="20"/>
          <w:szCs w:val="20"/>
          <w:lang w:val="hy-AM"/>
        </w:rPr>
      </w:pPr>
    </w:p>
    <w:p w14:paraId="1E4CD370" w14:textId="77777777" w:rsidR="00D576D8" w:rsidRPr="00F566BF" w:rsidRDefault="00D576D8" w:rsidP="00D576D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458245E" w14:textId="77777777" w:rsidR="00D576D8" w:rsidRPr="00F566BF" w:rsidRDefault="00D576D8" w:rsidP="00D576D8">
      <w:pPr>
        <w:jc w:val="center"/>
        <w:rPr>
          <w:rFonts w:ascii="GHEA Grapalat" w:hAnsi="GHEA Grapalat" w:cs="GHEA Grapalat"/>
          <w:sz w:val="20"/>
          <w:szCs w:val="20"/>
          <w:lang w:val="hy-AM"/>
        </w:rPr>
      </w:pPr>
    </w:p>
    <w:p w14:paraId="4477D1DC"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3BAC91A"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C1BEAA"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BC5FE3" w14:textId="77777777" w:rsidR="00D576D8" w:rsidRPr="00F566BF" w:rsidRDefault="00D576D8" w:rsidP="00D576D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B7B0F" w:rsidRPr="00F566BF" w14:paraId="56491E62"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27748" w14:textId="77777777" w:rsidR="003B7B0F" w:rsidRPr="00F566BF" w:rsidRDefault="003B7B0F" w:rsidP="003B7B0F">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32179C4" w14:textId="77777777" w:rsidR="003B7B0F" w:rsidRPr="00F566BF" w:rsidRDefault="003B7B0F" w:rsidP="003B7B0F">
            <w:pPr>
              <w:jc w:val="center"/>
              <w:rPr>
                <w:rFonts w:ascii="GHEA Grapalat" w:hAnsi="GHEA Grapalat" w:cs="Arial"/>
                <w:bCs/>
                <w:i/>
                <w:sz w:val="20"/>
                <w:szCs w:val="20"/>
              </w:rPr>
            </w:pPr>
          </w:p>
        </w:tc>
      </w:tr>
      <w:tr w:rsidR="003B7B0F" w:rsidRPr="00F566BF" w14:paraId="26005F5D"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F68B2" w14:textId="2BAE8E50" w:rsidR="003B7B0F" w:rsidRPr="00F566BF" w:rsidRDefault="003B7B0F" w:rsidP="003B7B0F">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B7B0F" w:rsidRPr="00F566BF" w14:paraId="69297E8E" w14:textId="77777777" w:rsidTr="00D576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73F6F" w14:textId="3D27EAC2"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B7B0F" w:rsidRPr="00F566BF" w14:paraId="422D56C8" w14:textId="77777777" w:rsidTr="00D576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909E4" w14:textId="43BF533F"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B7B0F" w:rsidRPr="00F566BF" w14:paraId="6A83C5BE" w14:textId="77777777" w:rsidTr="00D576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7004F" w14:textId="1E556E69"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B7B0F" w:rsidRPr="00F566BF" w14:paraId="015D1A4A" w14:textId="77777777" w:rsidTr="00D576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5EB34" w14:textId="24A09AE4"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B7B0F" w:rsidRPr="00F566BF" w14:paraId="2BED0ACA"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627AD" w14:textId="2A7C2AE6"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B7B0F" w:rsidRPr="00F566BF" w14:paraId="537C7D84"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3BED3" w14:textId="58877846"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B7B0F" w:rsidRPr="00F566BF" w14:paraId="0865833B"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81B20" w14:textId="7ACF54F0"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cs="Arial"/>
                <w:sz w:val="20"/>
                <w:szCs w:val="20"/>
                <w:lang w:val="hy-AM"/>
              </w:rPr>
              <w:t xml:space="preserve"> Երևանի քաղաքապետարան</w:t>
            </w:r>
          </w:p>
        </w:tc>
      </w:tr>
      <w:tr w:rsidR="003B7B0F" w:rsidRPr="00F566BF" w14:paraId="687155C4" w14:textId="77777777" w:rsidTr="00D576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8116D" w14:textId="68FDCCDA" w:rsidR="003B7B0F" w:rsidRPr="00F566BF" w:rsidRDefault="003B7B0F" w:rsidP="003B7B0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B7B0F" w:rsidRPr="00F566BF" w14:paraId="592A008B" w14:textId="77777777" w:rsidTr="00D576D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431DE" w14:textId="40CED594"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206B87">
              <w:rPr>
                <w:rFonts w:ascii="GHEA Grapalat" w:hAnsi="GHEA Grapalat"/>
                <w:sz w:val="20"/>
                <w:szCs w:val="20"/>
                <w:lang w:val="hy-AM"/>
              </w:rPr>
              <w:t>02593108</w:t>
            </w:r>
          </w:p>
        </w:tc>
      </w:tr>
      <w:tr w:rsidR="003B7B0F" w:rsidRPr="00F566BF" w14:paraId="7926F64B" w14:textId="77777777" w:rsidTr="00D576D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3A7BE" w14:textId="617179A8"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005D417F">
              <w:rPr>
                <w:rFonts w:ascii="GHEA Grapalat" w:hAnsi="GHEA Grapalat" w:cs="Arial"/>
                <w:sz w:val="20"/>
                <w:szCs w:val="20"/>
                <w:lang w:val="hy-AM"/>
              </w:rPr>
              <w:t xml:space="preserve"> ՀՀ ֆինանսների նախարարության գործառնական վարչություն</w:t>
            </w:r>
          </w:p>
        </w:tc>
      </w:tr>
      <w:tr w:rsidR="003B7B0F" w:rsidRPr="00F566BF" w14:paraId="75F94182" w14:textId="77777777" w:rsidTr="00D576D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38604" w14:textId="4492C30D"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206B87">
              <w:rPr>
                <w:rFonts w:ascii="GHEA Grapalat" w:hAnsi="GHEA Grapalat" w:cs="Arial"/>
                <w:sz w:val="20"/>
                <w:szCs w:val="20"/>
                <w:lang w:val="hy-AM"/>
              </w:rPr>
              <w:t>900015211429</w:t>
            </w:r>
          </w:p>
        </w:tc>
      </w:tr>
      <w:tr w:rsidR="003B7B0F" w:rsidRPr="00F566BF" w14:paraId="6C3EECBE"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53144E" w14:textId="50A91539"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B7B0F" w:rsidRPr="00F566BF" w14:paraId="262A4A8B"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D3154" w14:textId="7620B993" w:rsidR="003B7B0F" w:rsidRPr="00F566BF" w:rsidRDefault="003B7B0F" w:rsidP="003B7B0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B7B0F" w:rsidRPr="00F566BF" w14:paraId="5A98B514"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A86F8" w14:textId="19E5DB52" w:rsidR="003B7B0F" w:rsidRPr="00F566BF" w:rsidRDefault="003B7B0F" w:rsidP="003B7B0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B7B0F" w:rsidRPr="00F566BF" w14:paraId="36F413EF" w14:textId="77777777" w:rsidTr="00D576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7AA11" w14:textId="176AACA9" w:rsidR="003B7B0F" w:rsidRPr="00F566BF" w:rsidRDefault="003B7B0F" w:rsidP="003B7B0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576D8" w:rsidRPr="00F566BF" w14:paraId="5F9D2D56" w14:textId="77777777" w:rsidTr="00D576D8">
        <w:trPr>
          <w:trHeight w:val="424"/>
        </w:trPr>
        <w:tc>
          <w:tcPr>
            <w:tcW w:w="10980" w:type="dxa"/>
            <w:gridSpan w:val="2"/>
            <w:tcBorders>
              <w:top w:val="single" w:sz="4" w:space="0" w:color="auto"/>
              <w:left w:val="single" w:sz="4" w:space="0" w:color="auto"/>
              <w:right w:val="single" w:sz="4" w:space="0" w:color="000000"/>
            </w:tcBorders>
            <w:noWrap/>
            <w:vAlign w:val="bottom"/>
          </w:tcPr>
          <w:p w14:paraId="4CAD95C9" w14:textId="77777777" w:rsidR="00D576D8" w:rsidRPr="00F566BF" w:rsidRDefault="00D576D8" w:rsidP="00D576D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A581151" w14:textId="77777777" w:rsidR="00D576D8" w:rsidRPr="00F566BF" w:rsidRDefault="00D576D8" w:rsidP="00D576D8">
            <w:pPr>
              <w:rPr>
                <w:rFonts w:ascii="GHEA Grapalat" w:hAnsi="GHEA Grapalat" w:cs="Arial"/>
                <w:sz w:val="20"/>
                <w:szCs w:val="20"/>
              </w:rPr>
            </w:pPr>
          </w:p>
        </w:tc>
      </w:tr>
      <w:tr w:rsidR="00D576D8" w:rsidRPr="00F566BF" w14:paraId="7671E5C7" w14:textId="77777777" w:rsidTr="00D576D8">
        <w:trPr>
          <w:trHeight w:val="704"/>
        </w:trPr>
        <w:tc>
          <w:tcPr>
            <w:tcW w:w="10980" w:type="dxa"/>
            <w:gridSpan w:val="2"/>
            <w:tcBorders>
              <w:left w:val="single" w:sz="4" w:space="0" w:color="auto"/>
              <w:bottom w:val="single" w:sz="4" w:space="0" w:color="auto"/>
              <w:right w:val="single" w:sz="4" w:space="0" w:color="000000"/>
            </w:tcBorders>
            <w:noWrap/>
            <w:vAlign w:val="bottom"/>
          </w:tcPr>
          <w:p w14:paraId="2BE11F13" w14:textId="77777777" w:rsidR="00D576D8" w:rsidRPr="00F566BF" w:rsidRDefault="00D576D8" w:rsidP="00D576D8">
            <w:pPr>
              <w:rPr>
                <w:rFonts w:ascii="GHEA Grapalat" w:hAnsi="GHEA Grapalat" w:cs="Arial"/>
                <w:sz w:val="20"/>
                <w:szCs w:val="20"/>
                <w:lang w:val="hy-AM"/>
              </w:rPr>
            </w:pPr>
          </w:p>
        </w:tc>
      </w:tr>
      <w:tr w:rsidR="00D576D8" w:rsidRPr="00F566BF" w14:paraId="63819CFE" w14:textId="77777777" w:rsidTr="00D576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9073F" w14:textId="77777777" w:rsidR="00D576D8" w:rsidRPr="00F566BF" w:rsidRDefault="00D576D8" w:rsidP="00D576D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E7AA6B" w14:textId="77777777" w:rsidR="00D576D8" w:rsidRPr="00F566BF" w:rsidRDefault="00D576D8" w:rsidP="00D576D8">
            <w:pPr>
              <w:rPr>
                <w:rFonts w:ascii="GHEA Grapalat" w:hAnsi="GHEA Grapalat" w:cs="Sylfaen"/>
                <w:sz w:val="20"/>
                <w:szCs w:val="20"/>
                <w:lang w:val="ru-RU"/>
              </w:rPr>
            </w:pPr>
          </w:p>
        </w:tc>
      </w:tr>
      <w:tr w:rsidR="00D576D8" w:rsidRPr="00F566BF" w14:paraId="06B15E6C" w14:textId="77777777" w:rsidTr="00D576D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0991B"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40AEA309" w14:textId="77777777" w:rsidR="00D576D8" w:rsidRPr="00F566BF" w:rsidRDefault="00D576D8" w:rsidP="00D576D8">
            <w:pPr>
              <w:rPr>
                <w:rFonts w:ascii="GHEA Grapalat" w:hAnsi="GHEA Grapalat" w:cs="Sylfaen"/>
                <w:sz w:val="20"/>
                <w:szCs w:val="20"/>
                <w:lang w:val="hy-AM"/>
              </w:rPr>
            </w:pPr>
          </w:p>
        </w:tc>
      </w:tr>
      <w:tr w:rsidR="00D576D8" w:rsidRPr="00F566BF" w14:paraId="4334328A" w14:textId="77777777" w:rsidTr="00D576D8">
        <w:trPr>
          <w:trHeight w:val="2194"/>
        </w:trPr>
        <w:tc>
          <w:tcPr>
            <w:tcW w:w="5616" w:type="dxa"/>
            <w:tcBorders>
              <w:top w:val="nil"/>
              <w:left w:val="single" w:sz="4" w:space="0" w:color="auto"/>
              <w:bottom w:val="single" w:sz="4" w:space="0" w:color="auto"/>
              <w:right w:val="single" w:sz="4" w:space="0" w:color="auto"/>
            </w:tcBorders>
            <w:noWrap/>
            <w:vAlign w:val="bottom"/>
          </w:tcPr>
          <w:p w14:paraId="5D801A04" w14:textId="77777777" w:rsidR="00D576D8" w:rsidRPr="00F566BF" w:rsidRDefault="00D576D8" w:rsidP="00D576D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67301EB" w14:textId="77777777" w:rsidR="00D576D8" w:rsidRPr="00F566BF" w:rsidRDefault="00D576D8" w:rsidP="00D576D8">
            <w:pPr>
              <w:rPr>
                <w:rFonts w:ascii="GHEA Grapalat" w:hAnsi="GHEA Grapalat" w:cs="Sylfaen"/>
                <w:sz w:val="20"/>
                <w:szCs w:val="20"/>
              </w:rPr>
            </w:pPr>
          </w:p>
          <w:p w14:paraId="551D4E84" w14:textId="77777777" w:rsidR="00D576D8" w:rsidRPr="00F566BF" w:rsidRDefault="00D576D8" w:rsidP="00D576D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059F5FE" w14:textId="77777777" w:rsidR="00D576D8" w:rsidRPr="00F566BF" w:rsidRDefault="00D576D8" w:rsidP="00D576D8">
            <w:pPr>
              <w:rPr>
                <w:rFonts w:ascii="GHEA Grapalat" w:hAnsi="GHEA Grapalat" w:cs="Tahoma"/>
                <w:color w:val="000000"/>
                <w:sz w:val="20"/>
                <w:szCs w:val="20"/>
              </w:rPr>
            </w:pPr>
          </w:p>
          <w:p w14:paraId="763EFB85" w14:textId="77777777" w:rsidR="00D576D8" w:rsidRPr="00F566BF" w:rsidRDefault="00D576D8" w:rsidP="00D576D8">
            <w:pPr>
              <w:rPr>
                <w:rFonts w:ascii="GHEA Grapalat" w:hAnsi="GHEA Grapalat" w:cs="Sylfaen"/>
                <w:sz w:val="20"/>
                <w:szCs w:val="20"/>
              </w:rPr>
            </w:pPr>
          </w:p>
          <w:p w14:paraId="69440CE2" w14:textId="77777777" w:rsidR="00D576D8" w:rsidRPr="00F566BF" w:rsidRDefault="00D576D8" w:rsidP="00D576D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2AF25C5" w14:textId="77777777" w:rsidR="00D576D8" w:rsidRPr="00F566BF" w:rsidRDefault="00D576D8" w:rsidP="00D576D8">
            <w:pPr>
              <w:rPr>
                <w:rFonts w:ascii="GHEA Grapalat" w:hAnsi="GHEA Grapalat" w:cs="Sylfaen"/>
                <w:sz w:val="20"/>
                <w:szCs w:val="20"/>
              </w:rPr>
            </w:pPr>
          </w:p>
          <w:p w14:paraId="4448F771"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E499413"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Կ.Տ.</w:t>
            </w:r>
          </w:p>
          <w:p w14:paraId="27C27791" w14:textId="77777777" w:rsidR="00D576D8" w:rsidRPr="00F566BF" w:rsidRDefault="00D576D8" w:rsidP="00D576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71C745" w14:textId="77777777" w:rsidR="00D576D8" w:rsidRPr="00F566BF" w:rsidRDefault="00D576D8" w:rsidP="00D576D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9F69ADA" w14:textId="77777777" w:rsidR="00D576D8" w:rsidRPr="00F566BF" w:rsidRDefault="00D576D8" w:rsidP="00D576D8">
            <w:pPr>
              <w:jc w:val="right"/>
              <w:rPr>
                <w:rFonts w:ascii="GHEA Grapalat" w:hAnsi="GHEA Grapalat" w:cs="Sylfaen"/>
                <w:sz w:val="20"/>
                <w:szCs w:val="20"/>
              </w:rPr>
            </w:pPr>
          </w:p>
          <w:p w14:paraId="749F6F8A" w14:textId="77777777" w:rsidR="00D576D8" w:rsidRPr="00F566BF" w:rsidRDefault="00D576D8" w:rsidP="00D576D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386F2E0" w14:textId="77777777" w:rsidR="00D576D8" w:rsidRPr="00F566BF" w:rsidRDefault="00D576D8" w:rsidP="00D576D8">
            <w:pPr>
              <w:jc w:val="right"/>
              <w:rPr>
                <w:rFonts w:ascii="GHEA Grapalat" w:hAnsi="GHEA Grapalat" w:cs="Tahoma"/>
                <w:color w:val="000000"/>
                <w:sz w:val="20"/>
                <w:szCs w:val="20"/>
              </w:rPr>
            </w:pPr>
          </w:p>
          <w:p w14:paraId="0B204B07" w14:textId="77777777" w:rsidR="00D576D8" w:rsidRPr="00F566BF" w:rsidRDefault="00D576D8" w:rsidP="00D576D8">
            <w:pPr>
              <w:jc w:val="right"/>
              <w:rPr>
                <w:rFonts w:ascii="GHEA Grapalat" w:hAnsi="GHEA Grapalat" w:cs="Tahoma"/>
                <w:color w:val="000000"/>
                <w:sz w:val="20"/>
                <w:szCs w:val="20"/>
              </w:rPr>
            </w:pPr>
          </w:p>
          <w:p w14:paraId="70EB023D" w14:textId="77777777" w:rsidR="00D576D8" w:rsidRPr="00F566BF" w:rsidRDefault="00D576D8" w:rsidP="00D576D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2C1CEEE" w14:textId="77777777" w:rsidR="00D576D8" w:rsidRPr="00F566BF" w:rsidRDefault="00D576D8" w:rsidP="00D576D8">
            <w:pPr>
              <w:jc w:val="right"/>
              <w:rPr>
                <w:rFonts w:ascii="GHEA Grapalat" w:hAnsi="GHEA Grapalat" w:cs="Sylfaen"/>
                <w:sz w:val="20"/>
                <w:szCs w:val="20"/>
              </w:rPr>
            </w:pPr>
          </w:p>
          <w:p w14:paraId="602C422C" w14:textId="77777777" w:rsidR="00D576D8" w:rsidRPr="00F566BF" w:rsidRDefault="00D576D8" w:rsidP="00D576D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F3774B" w14:textId="77777777" w:rsidR="00D576D8" w:rsidRPr="00F566BF" w:rsidRDefault="00D576D8" w:rsidP="00D576D8">
            <w:pPr>
              <w:jc w:val="right"/>
              <w:rPr>
                <w:rFonts w:ascii="GHEA Grapalat" w:hAnsi="GHEA Grapalat" w:cs="Sylfaen"/>
                <w:sz w:val="20"/>
                <w:szCs w:val="20"/>
              </w:rPr>
            </w:pPr>
          </w:p>
        </w:tc>
      </w:tr>
      <w:tr w:rsidR="00D576D8" w:rsidRPr="00F566BF" w14:paraId="783E9A81" w14:textId="77777777" w:rsidTr="00D576D8">
        <w:trPr>
          <w:trHeight w:val="2058"/>
        </w:trPr>
        <w:tc>
          <w:tcPr>
            <w:tcW w:w="5616" w:type="dxa"/>
            <w:tcBorders>
              <w:top w:val="single" w:sz="4" w:space="0" w:color="auto"/>
              <w:left w:val="single" w:sz="4" w:space="0" w:color="auto"/>
              <w:right w:val="single" w:sz="4" w:space="0" w:color="auto"/>
            </w:tcBorders>
            <w:noWrap/>
            <w:vAlign w:val="bottom"/>
          </w:tcPr>
          <w:p w14:paraId="4483BE1C" w14:textId="77777777" w:rsidR="00D576D8" w:rsidRPr="00F566BF" w:rsidRDefault="00D576D8" w:rsidP="00D576D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D211A2E" w14:textId="77777777" w:rsidR="00D576D8" w:rsidRPr="00F566BF" w:rsidRDefault="00D576D8" w:rsidP="00D576D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9F620AA" w14:textId="77777777" w:rsidR="00D576D8" w:rsidRPr="00F566BF" w:rsidRDefault="00D576D8" w:rsidP="00D576D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24FFE51"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w:t>
            </w:r>
          </w:p>
          <w:p w14:paraId="51DC13C2"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2EEEB60" w14:textId="77777777" w:rsidR="00D576D8" w:rsidRPr="00F566BF" w:rsidRDefault="00D576D8" w:rsidP="00D576D8">
            <w:pPr>
              <w:rPr>
                <w:rFonts w:ascii="GHEA Grapalat" w:hAnsi="GHEA Grapalat" w:cs="Tahoma"/>
                <w:color w:val="000000"/>
                <w:sz w:val="20"/>
                <w:szCs w:val="20"/>
              </w:rPr>
            </w:pPr>
          </w:p>
          <w:p w14:paraId="22C86997" w14:textId="77777777" w:rsidR="00D576D8" w:rsidRPr="00F566BF" w:rsidRDefault="00D576D8" w:rsidP="00D576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8783AC" w14:textId="77777777" w:rsidR="00D576D8" w:rsidRPr="00F566BF" w:rsidRDefault="00D576D8" w:rsidP="00D576D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2D348B5" w14:textId="77777777" w:rsidR="00D576D8" w:rsidRPr="00F566BF" w:rsidRDefault="00D576D8" w:rsidP="00D576D8">
            <w:pPr>
              <w:jc w:val="right"/>
              <w:rPr>
                <w:rFonts w:ascii="GHEA Grapalat" w:hAnsi="GHEA Grapalat" w:cs="Tahoma"/>
                <w:color w:val="000000"/>
                <w:sz w:val="20"/>
                <w:szCs w:val="20"/>
              </w:rPr>
            </w:pPr>
          </w:p>
          <w:p w14:paraId="0E991EE6" w14:textId="77777777" w:rsidR="00D576D8" w:rsidRPr="00F566BF" w:rsidRDefault="00D576D8" w:rsidP="00D576D8">
            <w:pPr>
              <w:jc w:val="right"/>
              <w:rPr>
                <w:rFonts w:ascii="GHEA Grapalat" w:hAnsi="GHEA Grapalat" w:cs="Tahoma"/>
                <w:color w:val="000000"/>
                <w:sz w:val="20"/>
                <w:szCs w:val="20"/>
              </w:rPr>
            </w:pPr>
          </w:p>
          <w:p w14:paraId="23431A8C" w14:textId="77777777" w:rsidR="00D576D8" w:rsidRPr="00F566BF" w:rsidRDefault="00D576D8" w:rsidP="00D576D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05E4127" w14:textId="77777777" w:rsidR="00D576D8" w:rsidRPr="00F566BF" w:rsidRDefault="00D576D8" w:rsidP="00D576D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F65C46" w14:textId="77777777" w:rsidR="00D576D8" w:rsidRPr="00F566BF" w:rsidRDefault="00D576D8" w:rsidP="00D576D8">
            <w:pPr>
              <w:jc w:val="right"/>
              <w:rPr>
                <w:rFonts w:ascii="GHEA Grapalat" w:hAnsi="GHEA Grapalat" w:cs="Arial"/>
                <w:sz w:val="20"/>
                <w:szCs w:val="20"/>
                <w:lang w:val="hy-AM"/>
              </w:rPr>
            </w:pPr>
          </w:p>
        </w:tc>
      </w:tr>
      <w:tr w:rsidR="00D576D8" w:rsidRPr="00F566BF" w14:paraId="6D30C86C" w14:textId="77777777" w:rsidTr="00D576D8">
        <w:trPr>
          <w:trHeight w:val="2194"/>
        </w:trPr>
        <w:tc>
          <w:tcPr>
            <w:tcW w:w="5616" w:type="dxa"/>
            <w:tcBorders>
              <w:top w:val="nil"/>
              <w:left w:val="single" w:sz="4" w:space="0" w:color="auto"/>
              <w:bottom w:val="single" w:sz="4" w:space="0" w:color="auto"/>
              <w:right w:val="single" w:sz="4" w:space="0" w:color="auto"/>
            </w:tcBorders>
            <w:noWrap/>
            <w:vAlign w:val="bottom"/>
          </w:tcPr>
          <w:p w14:paraId="14BA4618"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lastRenderedPageBreak/>
              <w:t>24.բ.                                                       Կ.Տ.</w:t>
            </w:r>
          </w:p>
          <w:p w14:paraId="491FCAAE" w14:textId="77777777" w:rsidR="00D576D8" w:rsidRPr="00F566BF" w:rsidRDefault="00D576D8" w:rsidP="00D576D8">
            <w:pPr>
              <w:rPr>
                <w:rFonts w:ascii="GHEA Grapalat" w:hAnsi="GHEA Grapalat" w:cs="Sylfaen"/>
                <w:sz w:val="20"/>
                <w:szCs w:val="20"/>
              </w:rPr>
            </w:pPr>
          </w:p>
          <w:p w14:paraId="63AF4562" w14:textId="77777777" w:rsidR="00D576D8" w:rsidRPr="00F566BF" w:rsidRDefault="00D576D8" w:rsidP="00D576D8">
            <w:pPr>
              <w:rPr>
                <w:rFonts w:ascii="GHEA Grapalat" w:hAnsi="GHEA Grapalat" w:cs="Sylfaen"/>
                <w:sz w:val="20"/>
                <w:szCs w:val="20"/>
              </w:rPr>
            </w:pPr>
          </w:p>
          <w:p w14:paraId="5605A814" w14:textId="77777777" w:rsidR="00D576D8" w:rsidRPr="00F566BF" w:rsidRDefault="00D576D8" w:rsidP="00D576D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20DDB30" w14:textId="77777777" w:rsidR="00D576D8" w:rsidRPr="00F566BF" w:rsidRDefault="00D576D8" w:rsidP="00D576D8">
            <w:pPr>
              <w:rPr>
                <w:rFonts w:ascii="GHEA Grapalat" w:hAnsi="GHEA Grapalat" w:cs="Sylfaen"/>
                <w:sz w:val="20"/>
                <w:szCs w:val="20"/>
              </w:rPr>
            </w:pPr>
          </w:p>
          <w:p w14:paraId="589E84B2"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w:t>
            </w:r>
          </w:p>
          <w:p w14:paraId="54558CB6" w14:textId="77777777" w:rsidR="00D576D8" w:rsidRPr="00F566BF" w:rsidRDefault="00D576D8" w:rsidP="00D576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103F91B"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23.բ.                                                                 Կ.Տ.    </w:t>
            </w:r>
          </w:p>
          <w:p w14:paraId="40787C97" w14:textId="77777777" w:rsidR="00D576D8" w:rsidRPr="00F566BF" w:rsidRDefault="00D576D8" w:rsidP="00D576D8">
            <w:pPr>
              <w:rPr>
                <w:rFonts w:ascii="GHEA Grapalat" w:hAnsi="GHEA Grapalat" w:cs="Sylfaen"/>
                <w:sz w:val="20"/>
                <w:szCs w:val="20"/>
              </w:rPr>
            </w:pPr>
          </w:p>
          <w:p w14:paraId="69508964" w14:textId="77777777" w:rsidR="00D576D8" w:rsidRPr="00F566BF" w:rsidRDefault="00D576D8" w:rsidP="00D576D8">
            <w:pPr>
              <w:rPr>
                <w:rFonts w:ascii="GHEA Grapalat" w:hAnsi="GHEA Grapalat" w:cs="Sylfaen"/>
                <w:sz w:val="20"/>
                <w:szCs w:val="20"/>
              </w:rPr>
            </w:pPr>
            <w:r w:rsidRPr="00F566BF">
              <w:rPr>
                <w:rFonts w:ascii="GHEA Grapalat" w:hAnsi="GHEA Grapalat" w:cs="Sylfaen"/>
                <w:sz w:val="20"/>
                <w:szCs w:val="20"/>
              </w:rPr>
              <w:t xml:space="preserve">                     </w:t>
            </w:r>
          </w:p>
          <w:p w14:paraId="51B3A7AE" w14:textId="77777777" w:rsidR="00D576D8" w:rsidRPr="00F566BF" w:rsidRDefault="00D576D8" w:rsidP="00D576D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4349CB1" w14:textId="77777777" w:rsidR="00D576D8" w:rsidRPr="00F566BF" w:rsidRDefault="00D576D8" w:rsidP="00D576D8">
            <w:pPr>
              <w:rPr>
                <w:rFonts w:ascii="GHEA Grapalat" w:hAnsi="GHEA Grapalat" w:cs="Sylfaen"/>
                <w:color w:val="000000"/>
                <w:sz w:val="20"/>
                <w:szCs w:val="20"/>
              </w:rPr>
            </w:pPr>
          </w:p>
          <w:p w14:paraId="216C3461" w14:textId="77777777" w:rsidR="00D576D8" w:rsidRPr="00F566BF" w:rsidRDefault="00D576D8" w:rsidP="00D576D8">
            <w:pPr>
              <w:rPr>
                <w:rFonts w:ascii="GHEA Grapalat" w:hAnsi="GHEA Grapalat" w:cs="Sylfaen"/>
                <w:sz w:val="20"/>
                <w:szCs w:val="20"/>
              </w:rPr>
            </w:pPr>
          </w:p>
          <w:p w14:paraId="4F222D4D" w14:textId="77777777" w:rsidR="00D576D8" w:rsidRPr="00F566BF" w:rsidRDefault="00D576D8" w:rsidP="00D576D8">
            <w:pPr>
              <w:jc w:val="right"/>
              <w:rPr>
                <w:rFonts w:ascii="GHEA Grapalat" w:hAnsi="GHEA Grapalat" w:cs="Arial"/>
                <w:sz w:val="20"/>
                <w:szCs w:val="20"/>
              </w:rPr>
            </w:pPr>
          </w:p>
        </w:tc>
      </w:tr>
    </w:tbl>
    <w:p w14:paraId="0385D531"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507950"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ADAF6"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EF498"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BA5445" w14:textId="77777777" w:rsidR="00D576D8" w:rsidRPr="00F566BF"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3FA7DE" w14:textId="77777777" w:rsidR="00D576D8" w:rsidRPr="002D4DC4" w:rsidRDefault="00D576D8" w:rsidP="00D576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C17D075" w14:textId="77777777" w:rsidR="00D576D8" w:rsidRPr="00F566BF" w:rsidRDefault="00D576D8" w:rsidP="00D576D8">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8A4E60E" w14:textId="77777777" w:rsidR="00D576D8" w:rsidRPr="00F566BF" w:rsidRDefault="00D576D8" w:rsidP="00D576D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576D8" w:rsidRPr="00F566BF" w14:paraId="0B5769EF" w14:textId="77777777" w:rsidTr="00D576D8">
        <w:tc>
          <w:tcPr>
            <w:tcW w:w="720" w:type="dxa"/>
            <w:tcBorders>
              <w:top w:val="single" w:sz="4" w:space="0" w:color="auto"/>
              <w:left w:val="single" w:sz="4" w:space="0" w:color="auto"/>
              <w:bottom w:val="single" w:sz="4" w:space="0" w:color="auto"/>
              <w:right w:val="single" w:sz="4" w:space="0" w:color="auto"/>
            </w:tcBorders>
          </w:tcPr>
          <w:p w14:paraId="791A80D9"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CDF5E7"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5F5623"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Նշված դաշտի/</w:t>
            </w:r>
          </w:p>
          <w:p w14:paraId="447877E6"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C9C7DB5" w14:textId="77777777" w:rsidR="00D576D8" w:rsidRPr="00F566BF" w:rsidRDefault="00D576D8" w:rsidP="00D576D8">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A8F69B5"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D7469A"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5FBC79E7"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C9D8BC7"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3082A9C" w14:textId="77777777" w:rsidR="00D576D8" w:rsidRPr="00F566BF" w:rsidRDefault="00D576D8" w:rsidP="00D576D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D576D8" w:rsidRPr="00F566BF" w14:paraId="34805A9B" w14:textId="77777777" w:rsidTr="00D576D8">
        <w:tc>
          <w:tcPr>
            <w:tcW w:w="720" w:type="dxa"/>
            <w:tcBorders>
              <w:top w:val="single" w:sz="4" w:space="0" w:color="auto"/>
              <w:left w:val="single" w:sz="4" w:space="0" w:color="auto"/>
              <w:bottom w:val="single" w:sz="4" w:space="0" w:color="auto"/>
              <w:right w:val="single" w:sz="4" w:space="0" w:color="auto"/>
            </w:tcBorders>
          </w:tcPr>
          <w:p w14:paraId="33879F56"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F871D8"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A344FDF"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3E90723"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C39D8F" w14:textId="77777777" w:rsidR="00D576D8" w:rsidRPr="00F566BF" w:rsidRDefault="00D576D8" w:rsidP="00D576D8">
            <w:pPr>
              <w:jc w:val="center"/>
              <w:rPr>
                <w:rFonts w:ascii="GHEA Grapalat" w:hAnsi="GHEA Grapalat"/>
                <w:b/>
                <w:sz w:val="20"/>
                <w:szCs w:val="20"/>
              </w:rPr>
            </w:pPr>
            <w:r w:rsidRPr="00F566BF">
              <w:rPr>
                <w:rFonts w:ascii="GHEA Grapalat" w:hAnsi="GHEA Grapalat"/>
                <w:b/>
                <w:sz w:val="20"/>
                <w:szCs w:val="20"/>
              </w:rPr>
              <w:t>5</w:t>
            </w:r>
          </w:p>
        </w:tc>
      </w:tr>
      <w:tr w:rsidR="00D576D8" w:rsidRPr="00F566BF" w14:paraId="68D5CA3F" w14:textId="77777777" w:rsidTr="00D576D8">
        <w:tc>
          <w:tcPr>
            <w:tcW w:w="720" w:type="dxa"/>
            <w:tcBorders>
              <w:top w:val="single" w:sz="4" w:space="0" w:color="auto"/>
              <w:left w:val="single" w:sz="4" w:space="0" w:color="auto"/>
              <w:bottom w:val="single" w:sz="4" w:space="0" w:color="auto"/>
              <w:right w:val="single" w:sz="4" w:space="0" w:color="auto"/>
            </w:tcBorders>
          </w:tcPr>
          <w:p w14:paraId="3B20B61D"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74D2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57AA1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F0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1E34A0"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D576D8" w:rsidRPr="00F566BF" w14:paraId="1443B85F" w14:textId="77777777" w:rsidTr="00D576D8">
        <w:tc>
          <w:tcPr>
            <w:tcW w:w="720" w:type="dxa"/>
            <w:tcBorders>
              <w:top w:val="single" w:sz="4" w:space="0" w:color="auto"/>
              <w:left w:val="single" w:sz="4" w:space="0" w:color="auto"/>
              <w:bottom w:val="single" w:sz="4" w:space="0" w:color="auto"/>
              <w:right w:val="single" w:sz="4" w:space="0" w:color="auto"/>
            </w:tcBorders>
          </w:tcPr>
          <w:p w14:paraId="6CBCB0EB" w14:textId="77777777" w:rsidR="00D576D8" w:rsidRPr="00F566BF" w:rsidRDefault="00D576D8" w:rsidP="003062A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DC2601"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1AAA6F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D3365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3D8190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D576D8" w:rsidRPr="00F566BF" w14:paraId="2B330AF3" w14:textId="77777777" w:rsidTr="00D576D8">
        <w:tc>
          <w:tcPr>
            <w:tcW w:w="720" w:type="dxa"/>
            <w:tcBorders>
              <w:top w:val="single" w:sz="4" w:space="0" w:color="auto"/>
              <w:left w:val="single" w:sz="4" w:space="0" w:color="auto"/>
              <w:bottom w:val="single" w:sz="4" w:space="0" w:color="auto"/>
              <w:right w:val="single" w:sz="4" w:space="0" w:color="auto"/>
            </w:tcBorders>
          </w:tcPr>
          <w:p w14:paraId="0504BDCD" w14:textId="77777777" w:rsidR="00D576D8" w:rsidRPr="00F566BF" w:rsidRDefault="00D576D8" w:rsidP="003062A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F2182C" w14:textId="77777777" w:rsidR="00D576D8" w:rsidRPr="00F566BF" w:rsidRDefault="00D576D8" w:rsidP="00D576D8">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F961A6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7F2FF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565FF510" w14:textId="77777777" w:rsidR="00D576D8" w:rsidRPr="00F566BF" w:rsidRDefault="00D576D8" w:rsidP="00D576D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495AF4" w14:textId="77777777" w:rsidR="00D576D8" w:rsidRPr="00F566BF" w:rsidRDefault="00D576D8" w:rsidP="00D576D8">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D576D8" w:rsidRPr="00F566BF" w14:paraId="7F17687C" w14:textId="77777777" w:rsidTr="00D576D8">
        <w:tc>
          <w:tcPr>
            <w:tcW w:w="720" w:type="dxa"/>
            <w:tcBorders>
              <w:top w:val="single" w:sz="4" w:space="0" w:color="auto"/>
              <w:left w:val="single" w:sz="4" w:space="0" w:color="auto"/>
              <w:bottom w:val="single" w:sz="4" w:space="0" w:color="auto"/>
              <w:right w:val="single" w:sz="4" w:space="0" w:color="auto"/>
            </w:tcBorders>
          </w:tcPr>
          <w:p w14:paraId="6037CA9E" w14:textId="77777777" w:rsidR="00D576D8" w:rsidRPr="00F566BF" w:rsidRDefault="00D576D8" w:rsidP="003062A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64EE08" w14:textId="77777777" w:rsidR="00D576D8" w:rsidRPr="00F566BF" w:rsidRDefault="00D576D8" w:rsidP="00D576D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0C928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2FC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4DB87EC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9E41C1D" w14:textId="77777777" w:rsidR="00D576D8" w:rsidRPr="00F566BF" w:rsidRDefault="00D576D8" w:rsidP="00D576D8">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083B6BD8" w14:textId="77777777" w:rsidTr="00D576D8">
        <w:tc>
          <w:tcPr>
            <w:tcW w:w="720" w:type="dxa"/>
            <w:tcBorders>
              <w:top w:val="single" w:sz="4" w:space="0" w:color="auto"/>
              <w:left w:val="single" w:sz="4" w:space="0" w:color="auto"/>
              <w:bottom w:val="single" w:sz="4" w:space="0" w:color="auto"/>
              <w:right w:val="single" w:sz="4" w:space="0" w:color="auto"/>
            </w:tcBorders>
          </w:tcPr>
          <w:p w14:paraId="4010691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9C5D9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9BE3EB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8F7C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5C66C7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116C0C75" w14:textId="77777777" w:rsidTr="00D576D8">
        <w:tc>
          <w:tcPr>
            <w:tcW w:w="720" w:type="dxa"/>
            <w:tcBorders>
              <w:top w:val="single" w:sz="4" w:space="0" w:color="auto"/>
              <w:left w:val="single" w:sz="4" w:space="0" w:color="auto"/>
              <w:bottom w:val="single" w:sz="4" w:space="0" w:color="auto"/>
              <w:right w:val="single" w:sz="4" w:space="0" w:color="auto"/>
            </w:tcBorders>
          </w:tcPr>
          <w:p w14:paraId="6AA4FEC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D00DA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6A8EA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EF5D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1F6A058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16316B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555F4BBE" w14:textId="77777777" w:rsidTr="00D576D8">
        <w:tc>
          <w:tcPr>
            <w:tcW w:w="720" w:type="dxa"/>
            <w:tcBorders>
              <w:top w:val="single" w:sz="4" w:space="0" w:color="auto"/>
              <w:left w:val="single" w:sz="4" w:space="0" w:color="auto"/>
              <w:bottom w:val="single" w:sz="4" w:space="0" w:color="auto"/>
              <w:right w:val="single" w:sz="4" w:space="0" w:color="auto"/>
            </w:tcBorders>
          </w:tcPr>
          <w:p w14:paraId="7926960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568D3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B746EC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B263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6886800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AEA30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F566BF" w14:paraId="7FE67EE7" w14:textId="77777777" w:rsidTr="00D576D8">
        <w:tc>
          <w:tcPr>
            <w:tcW w:w="720" w:type="dxa"/>
            <w:tcBorders>
              <w:top w:val="single" w:sz="4" w:space="0" w:color="auto"/>
              <w:left w:val="single" w:sz="4" w:space="0" w:color="auto"/>
              <w:bottom w:val="single" w:sz="4" w:space="0" w:color="auto"/>
              <w:right w:val="single" w:sz="4" w:space="0" w:color="auto"/>
            </w:tcBorders>
          </w:tcPr>
          <w:p w14:paraId="43E989F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15FCA8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E9CDE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BD7A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35DBF96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FAF06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D576D8" w:rsidRPr="00F566BF" w14:paraId="4DCDCB1C" w14:textId="77777777" w:rsidTr="00D576D8">
        <w:tc>
          <w:tcPr>
            <w:tcW w:w="720" w:type="dxa"/>
            <w:tcBorders>
              <w:top w:val="single" w:sz="4" w:space="0" w:color="auto"/>
              <w:left w:val="single" w:sz="4" w:space="0" w:color="auto"/>
              <w:bottom w:val="single" w:sz="4" w:space="0" w:color="auto"/>
              <w:right w:val="single" w:sz="4" w:space="0" w:color="auto"/>
            </w:tcBorders>
          </w:tcPr>
          <w:p w14:paraId="489F670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640E60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C5EDB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C73E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1036F4C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5A49C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1F102061" w14:textId="77777777" w:rsidTr="00D576D8">
        <w:tc>
          <w:tcPr>
            <w:tcW w:w="720" w:type="dxa"/>
            <w:tcBorders>
              <w:top w:val="single" w:sz="4" w:space="0" w:color="auto"/>
              <w:left w:val="single" w:sz="4" w:space="0" w:color="auto"/>
              <w:bottom w:val="single" w:sz="4" w:space="0" w:color="auto"/>
              <w:right w:val="single" w:sz="4" w:space="0" w:color="auto"/>
            </w:tcBorders>
          </w:tcPr>
          <w:p w14:paraId="6AF5CD4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D03FE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F91F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FEF0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48695E16"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4B5BDF"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576D8" w:rsidRPr="00F566BF" w14:paraId="5816461E" w14:textId="77777777" w:rsidTr="00D576D8">
        <w:tc>
          <w:tcPr>
            <w:tcW w:w="720" w:type="dxa"/>
            <w:tcBorders>
              <w:top w:val="single" w:sz="4" w:space="0" w:color="auto"/>
              <w:left w:val="single" w:sz="4" w:space="0" w:color="auto"/>
              <w:bottom w:val="single" w:sz="4" w:space="0" w:color="auto"/>
              <w:right w:val="single" w:sz="4" w:space="0" w:color="auto"/>
            </w:tcBorders>
          </w:tcPr>
          <w:p w14:paraId="48B6DCB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3E2A2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DE3F38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3832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2ACC211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1EAE6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3C283245" w14:textId="77777777" w:rsidTr="00D576D8">
        <w:tc>
          <w:tcPr>
            <w:tcW w:w="720" w:type="dxa"/>
            <w:tcBorders>
              <w:top w:val="single" w:sz="4" w:space="0" w:color="auto"/>
              <w:left w:val="single" w:sz="4" w:space="0" w:color="auto"/>
              <w:bottom w:val="single" w:sz="4" w:space="0" w:color="auto"/>
              <w:right w:val="single" w:sz="4" w:space="0" w:color="auto"/>
            </w:tcBorders>
          </w:tcPr>
          <w:p w14:paraId="698CC1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7E7DB6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D82BE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19D71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5DB65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0FFD9929" w14:textId="77777777" w:rsidTr="00D576D8">
        <w:tc>
          <w:tcPr>
            <w:tcW w:w="720" w:type="dxa"/>
            <w:tcBorders>
              <w:top w:val="single" w:sz="4" w:space="0" w:color="auto"/>
              <w:left w:val="single" w:sz="4" w:space="0" w:color="auto"/>
              <w:bottom w:val="single" w:sz="4" w:space="0" w:color="auto"/>
              <w:right w:val="single" w:sz="4" w:space="0" w:color="auto"/>
            </w:tcBorders>
          </w:tcPr>
          <w:p w14:paraId="6D1D49A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7A025B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5D3122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D337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215D5F6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21210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D576D8" w:rsidRPr="00F566BF" w14:paraId="57AD33C8" w14:textId="77777777" w:rsidTr="00D576D8">
        <w:tc>
          <w:tcPr>
            <w:tcW w:w="720" w:type="dxa"/>
            <w:tcBorders>
              <w:top w:val="single" w:sz="4" w:space="0" w:color="auto"/>
              <w:left w:val="single" w:sz="4" w:space="0" w:color="auto"/>
              <w:bottom w:val="single" w:sz="4" w:space="0" w:color="auto"/>
              <w:right w:val="single" w:sz="4" w:space="0" w:color="auto"/>
            </w:tcBorders>
          </w:tcPr>
          <w:p w14:paraId="0EE97E8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EA7E99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B8486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F54E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692879D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D6B36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D576D8" w:rsidRPr="000855C1" w14:paraId="4EAD31C8" w14:textId="77777777" w:rsidTr="00D576D8">
        <w:tc>
          <w:tcPr>
            <w:tcW w:w="720" w:type="dxa"/>
            <w:tcBorders>
              <w:top w:val="single" w:sz="4" w:space="0" w:color="auto"/>
              <w:left w:val="single" w:sz="4" w:space="0" w:color="auto"/>
              <w:bottom w:val="single" w:sz="4" w:space="0" w:color="auto"/>
              <w:right w:val="single" w:sz="4" w:space="0" w:color="auto"/>
            </w:tcBorders>
          </w:tcPr>
          <w:p w14:paraId="2AA876CB"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E21C3F"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624FD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9DB25C"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6D069A9"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72442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D576D8" w:rsidRPr="00F566BF" w14:paraId="392E72C9" w14:textId="77777777" w:rsidTr="00D576D8">
        <w:tc>
          <w:tcPr>
            <w:tcW w:w="720" w:type="dxa"/>
            <w:tcBorders>
              <w:top w:val="single" w:sz="4" w:space="0" w:color="auto"/>
              <w:left w:val="single" w:sz="4" w:space="0" w:color="auto"/>
              <w:bottom w:val="single" w:sz="4" w:space="0" w:color="auto"/>
              <w:right w:val="single" w:sz="4" w:space="0" w:color="auto"/>
            </w:tcBorders>
          </w:tcPr>
          <w:p w14:paraId="655BA689"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10D0A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16C5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45042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BCB31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D576D8" w:rsidRPr="000855C1" w14:paraId="5240B99B" w14:textId="77777777" w:rsidTr="00D576D8">
        <w:tc>
          <w:tcPr>
            <w:tcW w:w="720" w:type="dxa"/>
            <w:tcBorders>
              <w:top w:val="single" w:sz="4" w:space="0" w:color="auto"/>
              <w:left w:val="single" w:sz="4" w:space="0" w:color="auto"/>
              <w:bottom w:val="single" w:sz="4" w:space="0" w:color="auto"/>
              <w:right w:val="single" w:sz="4" w:space="0" w:color="auto"/>
            </w:tcBorders>
          </w:tcPr>
          <w:p w14:paraId="45F65A2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6EDF29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1809C4B"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8B25F"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DFF181"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D576D8" w:rsidRPr="00F566BF" w14:paraId="0B753554" w14:textId="77777777" w:rsidTr="00D576D8">
        <w:tc>
          <w:tcPr>
            <w:tcW w:w="720" w:type="dxa"/>
            <w:tcBorders>
              <w:top w:val="single" w:sz="4" w:space="0" w:color="auto"/>
              <w:left w:val="single" w:sz="4" w:space="0" w:color="auto"/>
              <w:bottom w:val="single" w:sz="4" w:space="0" w:color="auto"/>
              <w:right w:val="single" w:sz="4" w:space="0" w:color="auto"/>
            </w:tcBorders>
          </w:tcPr>
          <w:p w14:paraId="181D3DB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D43C44"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18C07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B6A5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6A4A994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E69880"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D576D8" w:rsidRPr="000855C1" w14:paraId="7AF8AEDB" w14:textId="77777777" w:rsidTr="00D576D8">
        <w:tc>
          <w:tcPr>
            <w:tcW w:w="720" w:type="dxa"/>
            <w:tcBorders>
              <w:top w:val="single" w:sz="4" w:space="0" w:color="auto"/>
              <w:left w:val="single" w:sz="4" w:space="0" w:color="auto"/>
              <w:bottom w:val="single" w:sz="4" w:space="0" w:color="auto"/>
              <w:right w:val="single" w:sz="4" w:space="0" w:color="auto"/>
            </w:tcBorders>
          </w:tcPr>
          <w:p w14:paraId="2A8B8E4A" w14:textId="77777777" w:rsidR="00D576D8" w:rsidRPr="00F566BF" w:rsidDel="0010680B" w:rsidRDefault="00D576D8" w:rsidP="00D576D8">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6DE7E41" w14:textId="77777777" w:rsidR="00D576D8" w:rsidRPr="00F566BF" w:rsidRDefault="00D576D8" w:rsidP="00D576D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9E67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52B7C"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391FE4D" w14:textId="77777777" w:rsidR="00D576D8" w:rsidRPr="00F566BF" w:rsidRDefault="00D576D8" w:rsidP="00D576D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2D5AA0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9E901D8"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D576D8" w:rsidRPr="00F566BF" w14:paraId="6AA52C52" w14:textId="77777777" w:rsidTr="00D576D8">
        <w:tc>
          <w:tcPr>
            <w:tcW w:w="720" w:type="dxa"/>
            <w:tcBorders>
              <w:top w:val="single" w:sz="4" w:space="0" w:color="auto"/>
              <w:left w:val="single" w:sz="4" w:space="0" w:color="auto"/>
              <w:bottom w:val="single" w:sz="4" w:space="0" w:color="auto"/>
              <w:right w:val="single" w:sz="4" w:space="0" w:color="auto"/>
            </w:tcBorders>
          </w:tcPr>
          <w:p w14:paraId="3158FD46"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F927B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74932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3E47E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4159A27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6B9990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2F679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D576D8" w:rsidRPr="000855C1" w14:paraId="5D2C4DA6" w14:textId="77777777" w:rsidTr="00D576D8">
        <w:tc>
          <w:tcPr>
            <w:tcW w:w="720" w:type="dxa"/>
            <w:tcBorders>
              <w:top w:val="single" w:sz="4" w:space="0" w:color="auto"/>
              <w:left w:val="single" w:sz="4" w:space="0" w:color="auto"/>
              <w:bottom w:val="single" w:sz="4" w:space="0" w:color="auto"/>
              <w:right w:val="single" w:sz="4" w:space="0" w:color="auto"/>
            </w:tcBorders>
          </w:tcPr>
          <w:p w14:paraId="5DA22F4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1FCFA2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14B26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E1C2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1259BC43"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7981881" w14:textId="77777777" w:rsidR="00D576D8" w:rsidRPr="00F566BF" w:rsidRDefault="00D576D8" w:rsidP="00D576D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0CF40"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714BA18A"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7D811C6C" w14:textId="77777777" w:rsidR="00D576D8" w:rsidRPr="00F566BF" w:rsidRDefault="00D576D8" w:rsidP="00D576D8">
            <w:pPr>
              <w:jc w:val="center"/>
              <w:rPr>
                <w:rFonts w:ascii="GHEA Grapalat" w:hAnsi="GHEA Grapalat"/>
                <w:sz w:val="20"/>
                <w:szCs w:val="20"/>
                <w:lang w:val="hy-AM"/>
              </w:rPr>
            </w:pPr>
          </w:p>
        </w:tc>
      </w:tr>
      <w:tr w:rsidR="00D576D8" w:rsidRPr="000855C1" w14:paraId="0497B1E1"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07ABC13C"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320CBC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C37495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06897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45D39C47"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1F1CBE"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E9E93C4"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D576D8" w:rsidRPr="00F566BF" w14:paraId="15D67702" w14:textId="77777777" w:rsidTr="00D576D8">
        <w:tc>
          <w:tcPr>
            <w:tcW w:w="720" w:type="dxa"/>
            <w:tcBorders>
              <w:top w:val="single" w:sz="4" w:space="0" w:color="auto"/>
              <w:left w:val="single" w:sz="4" w:space="0" w:color="auto"/>
              <w:bottom w:val="single" w:sz="4" w:space="0" w:color="auto"/>
              <w:right w:val="single" w:sz="4" w:space="0" w:color="auto"/>
            </w:tcBorders>
          </w:tcPr>
          <w:p w14:paraId="4A8FB8E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B4C67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2F841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A9E8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8CF66E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7AC3E1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D576D8" w:rsidRPr="00F566BF" w14:paraId="7FE2D2F6"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5FA05739" w14:textId="77777777" w:rsidR="00D576D8" w:rsidRPr="00F566BF" w:rsidRDefault="00D576D8" w:rsidP="00D576D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3F1B3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031FD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82F73"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պարտադիր` </w:t>
            </w:r>
          </w:p>
          <w:p w14:paraId="39713428"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EABEC5"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A5560C"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D576D8" w:rsidRPr="00F566BF" w14:paraId="36FBE6AF" w14:textId="77777777" w:rsidTr="00D576D8">
        <w:tc>
          <w:tcPr>
            <w:tcW w:w="720" w:type="dxa"/>
            <w:tcBorders>
              <w:top w:val="single" w:sz="4" w:space="0" w:color="auto"/>
              <w:left w:val="single" w:sz="4" w:space="0" w:color="auto"/>
              <w:bottom w:val="single" w:sz="4" w:space="0" w:color="auto"/>
              <w:right w:val="single" w:sz="4" w:space="0" w:color="auto"/>
            </w:tcBorders>
          </w:tcPr>
          <w:p w14:paraId="3BC427F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3D3D10"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5C79F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BFA29E"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63CE4F7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CBF17B" w14:textId="77777777" w:rsidR="00D576D8" w:rsidRPr="00F566BF" w:rsidRDefault="00D576D8" w:rsidP="00D576D8">
            <w:pPr>
              <w:jc w:val="center"/>
              <w:rPr>
                <w:rFonts w:ascii="GHEA Grapalat" w:hAnsi="GHEA Grapalat"/>
                <w:sz w:val="20"/>
                <w:szCs w:val="20"/>
              </w:rPr>
            </w:pPr>
          </w:p>
        </w:tc>
      </w:tr>
      <w:tr w:rsidR="00D576D8" w:rsidRPr="00F566BF" w14:paraId="3393D489" w14:textId="77777777" w:rsidTr="00D576D8">
        <w:tc>
          <w:tcPr>
            <w:tcW w:w="720" w:type="dxa"/>
            <w:tcBorders>
              <w:top w:val="single" w:sz="4" w:space="0" w:color="auto"/>
              <w:left w:val="single" w:sz="4" w:space="0" w:color="auto"/>
              <w:bottom w:val="single" w:sz="4" w:space="0" w:color="auto"/>
              <w:right w:val="single" w:sz="4" w:space="0" w:color="auto"/>
            </w:tcBorders>
            <w:vAlign w:val="center"/>
          </w:tcPr>
          <w:p w14:paraId="78CD89BC" w14:textId="77777777" w:rsidR="00D576D8" w:rsidRPr="00F566BF" w:rsidRDefault="00D576D8" w:rsidP="00D576D8">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29DA0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09ED5C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7CF25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7C69C5C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D62D48" w14:textId="77777777" w:rsidR="00D576D8" w:rsidRPr="00F566BF" w:rsidRDefault="00D576D8" w:rsidP="00D576D8">
            <w:pPr>
              <w:jc w:val="center"/>
              <w:rPr>
                <w:rFonts w:ascii="GHEA Grapalat" w:hAnsi="GHEA Grapalat"/>
                <w:sz w:val="20"/>
                <w:szCs w:val="20"/>
              </w:rPr>
            </w:pPr>
          </w:p>
        </w:tc>
      </w:tr>
      <w:tr w:rsidR="00D576D8" w:rsidRPr="00F566BF" w14:paraId="1C80B06F" w14:textId="77777777" w:rsidTr="00D576D8">
        <w:tc>
          <w:tcPr>
            <w:tcW w:w="720" w:type="dxa"/>
            <w:tcBorders>
              <w:top w:val="single" w:sz="4" w:space="0" w:color="auto"/>
              <w:left w:val="single" w:sz="4" w:space="0" w:color="auto"/>
              <w:bottom w:val="single" w:sz="4" w:space="0" w:color="auto"/>
              <w:right w:val="single" w:sz="4" w:space="0" w:color="auto"/>
            </w:tcBorders>
          </w:tcPr>
          <w:p w14:paraId="494D5A25"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78822A2" w14:textId="77777777" w:rsidR="00D576D8" w:rsidRPr="00F566BF" w:rsidRDefault="00D576D8" w:rsidP="00D576D8">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CA57345"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4416C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p w14:paraId="392A9BBF"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A5C4EE" w14:textId="77777777" w:rsidR="00D576D8" w:rsidRPr="00F566BF" w:rsidRDefault="00D576D8" w:rsidP="00D576D8">
            <w:pPr>
              <w:jc w:val="center"/>
              <w:rPr>
                <w:rFonts w:ascii="GHEA Grapalat" w:hAnsi="GHEA Grapalat"/>
                <w:sz w:val="20"/>
                <w:szCs w:val="20"/>
              </w:rPr>
            </w:pPr>
          </w:p>
        </w:tc>
      </w:tr>
      <w:tr w:rsidR="00D576D8" w:rsidRPr="00F566BF" w14:paraId="1B7121CD" w14:textId="77777777" w:rsidTr="00D576D8">
        <w:tc>
          <w:tcPr>
            <w:tcW w:w="720" w:type="dxa"/>
            <w:tcBorders>
              <w:top w:val="single" w:sz="4" w:space="0" w:color="auto"/>
              <w:left w:val="single" w:sz="4" w:space="0" w:color="auto"/>
              <w:bottom w:val="single" w:sz="4" w:space="0" w:color="auto"/>
              <w:right w:val="single" w:sz="4" w:space="0" w:color="auto"/>
            </w:tcBorders>
          </w:tcPr>
          <w:p w14:paraId="0FFD613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87AB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D717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96AD1"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ոչ պարտադիր</w:t>
            </w:r>
          </w:p>
          <w:p w14:paraId="6743AF1D"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A1C78C" w14:textId="77777777" w:rsidR="00D576D8" w:rsidRPr="00F566BF" w:rsidRDefault="00D576D8" w:rsidP="00D576D8">
            <w:pPr>
              <w:jc w:val="center"/>
              <w:rPr>
                <w:rFonts w:ascii="GHEA Grapalat" w:hAnsi="GHEA Grapalat"/>
                <w:sz w:val="20"/>
                <w:szCs w:val="20"/>
              </w:rPr>
            </w:pPr>
          </w:p>
        </w:tc>
      </w:tr>
      <w:tr w:rsidR="00D576D8" w:rsidRPr="00F566BF" w14:paraId="3D36EDF0" w14:textId="77777777" w:rsidTr="00D576D8">
        <w:tc>
          <w:tcPr>
            <w:tcW w:w="720" w:type="dxa"/>
            <w:tcBorders>
              <w:top w:val="single" w:sz="4" w:space="0" w:color="auto"/>
              <w:left w:val="single" w:sz="4" w:space="0" w:color="auto"/>
              <w:bottom w:val="single" w:sz="4" w:space="0" w:color="auto"/>
              <w:right w:val="single" w:sz="4" w:space="0" w:color="auto"/>
            </w:tcBorders>
          </w:tcPr>
          <w:p w14:paraId="5E2A641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4E2C5C"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0877C7"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7C32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37131A"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E4950D" w14:textId="77777777" w:rsidR="00D576D8" w:rsidRPr="00F566BF" w:rsidRDefault="00D576D8" w:rsidP="00D576D8">
            <w:pPr>
              <w:jc w:val="center"/>
              <w:rPr>
                <w:rFonts w:ascii="GHEA Grapalat" w:hAnsi="GHEA Grapalat"/>
                <w:sz w:val="20"/>
                <w:szCs w:val="20"/>
              </w:rPr>
            </w:pPr>
          </w:p>
        </w:tc>
      </w:tr>
      <w:tr w:rsidR="00D576D8" w:rsidRPr="00F566BF" w14:paraId="2F512993" w14:textId="77777777" w:rsidTr="00D576D8">
        <w:tc>
          <w:tcPr>
            <w:tcW w:w="720" w:type="dxa"/>
            <w:tcBorders>
              <w:top w:val="single" w:sz="4" w:space="0" w:color="auto"/>
              <w:left w:val="single" w:sz="4" w:space="0" w:color="auto"/>
              <w:bottom w:val="single" w:sz="4" w:space="0" w:color="auto"/>
              <w:right w:val="single" w:sz="4" w:space="0" w:color="auto"/>
            </w:tcBorders>
          </w:tcPr>
          <w:p w14:paraId="7F52DE56"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928746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05F094"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B25D9"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E17C5A2" w14:textId="77777777" w:rsidR="00D576D8" w:rsidRPr="00F566BF" w:rsidRDefault="00D576D8" w:rsidP="00D576D8">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059C7C" w14:textId="77777777" w:rsidR="00D576D8" w:rsidRPr="00F566BF" w:rsidRDefault="00D576D8" w:rsidP="00D576D8">
            <w:pPr>
              <w:jc w:val="center"/>
              <w:rPr>
                <w:rFonts w:ascii="GHEA Grapalat" w:hAnsi="GHEA Grapalat"/>
                <w:sz w:val="20"/>
                <w:szCs w:val="20"/>
              </w:rPr>
            </w:pPr>
          </w:p>
        </w:tc>
      </w:tr>
    </w:tbl>
    <w:p w14:paraId="57B4AECA" w14:textId="77777777" w:rsidR="00D576D8" w:rsidRPr="00F566BF" w:rsidRDefault="00D576D8" w:rsidP="00D576D8">
      <w:pPr>
        <w:pStyle w:val="BodyTextIndent"/>
        <w:jc w:val="right"/>
        <w:rPr>
          <w:rFonts w:ascii="GHEA Grapalat" w:hAnsi="GHEA Grapalat" w:cs="Sylfaen"/>
          <w:i w:val="0"/>
          <w:lang w:val="en-US"/>
        </w:rPr>
      </w:pPr>
    </w:p>
    <w:p w14:paraId="49A252AD" w14:textId="77777777" w:rsidR="00D576D8" w:rsidRPr="00F566BF" w:rsidRDefault="00D576D8" w:rsidP="00D576D8">
      <w:pPr>
        <w:pStyle w:val="BodyTextIndent"/>
        <w:jc w:val="right"/>
        <w:rPr>
          <w:rFonts w:ascii="GHEA Grapalat" w:hAnsi="GHEA Grapalat" w:cs="Sylfaen"/>
          <w:i w:val="0"/>
          <w:lang w:val="en-US"/>
        </w:rPr>
      </w:pPr>
    </w:p>
    <w:p w14:paraId="734A81C6" w14:textId="77777777" w:rsidR="00D576D8" w:rsidRPr="00F566BF" w:rsidRDefault="00D576D8" w:rsidP="00D576D8">
      <w:pPr>
        <w:pStyle w:val="BodyTextIndent"/>
        <w:jc w:val="right"/>
        <w:rPr>
          <w:rFonts w:ascii="GHEA Grapalat" w:hAnsi="GHEA Grapalat" w:cs="Sylfaen"/>
          <w:i w:val="0"/>
          <w:lang w:val="en-US"/>
        </w:rPr>
      </w:pPr>
    </w:p>
    <w:p w14:paraId="0C617B59" w14:textId="77777777" w:rsidR="00D576D8" w:rsidRPr="00F566BF" w:rsidRDefault="00D576D8" w:rsidP="00D576D8">
      <w:pPr>
        <w:pStyle w:val="BodyTextIndent"/>
        <w:jc w:val="right"/>
        <w:rPr>
          <w:rFonts w:ascii="GHEA Grapalat" w:hAnsi="GHEA Grapalat" w:cs="Sylfaen"/>
          <w:i w:val="0"/>
          <w:lang w:val="en-US"/>
        </w:rPr>
      </w:pPr>
    </w:p>
    <w:p w14:paraId="0C7EE984" w14:textId="0B9775B7" w:rsidR="00D576D8" w:rsidRPr="00D66974" w:rsidRDefault="00D576D8" w:rsidP="003B7B0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3B7B0F" w:rsidRPr="00D66974">
        <w:rPr>
          <w:rFonts w:ascii="GHEA Grapalat" w:hAnsi="GHEA Grapalat" w:cs="Sylfaen"/>
          <w:b/>
          <w:lang w:val="hy-AM"/>
        </w:rPr>
        <w:lastRenderedPageBreak/>
        <w:t xml:space="preserve"> </w:t>
      </w:r>
    </w:p>
    <w:p w14:paraId="7BD11F00" w14:textId="77777777" w:rsidR="00D576D8" w:rsidRPr="00D66974" w:rsidRDefault="00D576D8" w:rsidP="00D576D8">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209F5018" w14:textId="04310710" w:rsidR="00D576D8" w:rsidRPr="00D66974" w:rsidRDefault="003B7B0F" w:rsidP="00D576D8">
      <w:pPr>
        <w:pStyle w:val="BodyTextIndent3"/>
        <w:spacing w:line="240" w:lineRule="auto"/>
        <w:jc w:val="right"/>
        <w:rPr>
          <w:rFonts w:ascii="GHEA Grapalat" w:hAnsi="GHEA Grapalat" w:cs="Sylfaen"/>
          <w:b/>
          <w:lang w:val="hy-AM"/>
        </w:rPr>
      </w:pPr>
      <w:r w:rsidRPr="00862013">
        <w:rPr>
          <w:rFonts w:ascii="GHEA Grapalat" w:hAnsi="GHEA Grapalat" w:cs="Sylfaen"/>
          <w:b/>
          <w:lang w:val="hy-AM"/>
        </w:rPr>
        <w:t>ԵՔ-ԲՄԾՁԲ-</w:t>
      </w:r>
      <w:r w:rsidR="003E46C2">
        <w:rPr>
          <w:rFonts w:ascii="GHEA Grapalat" w:hAnsi="GHEA Grapalat" w:cs="Sylfaen"/>
          <w:b/>
          <w:lang w:val="hy-AM"/>
        </w:rPr>
        <w:t>24/13</w:t>
      </w:r>
      <w:r>
        <w:rPr>
          <w:rFonts w:ascii="GHEA Grapalat" w:hAnsi="GHEA Grapalat" w:cs="Sylfaen"/>
          <w:b/>
          <w:lang w:val="hy-AM"/>
        </w:rPr>
        <w:t xml:space="preserve"> </w:t>
      </w:r>
      <w:r w:rsidR="00D576D8" w:rsidRPr="00D66974">
        <w:rPr>
          <w:rFonts w:ascii="GHEA Grapalat" w:hAnsi="GHEA Grapalat" w:cs="Sylfaen"/>
          <w:b/>
          <w:lang w:val="hy-AM"/>
        </w:rPr>
        <w:t>ծածկագրով</w:t>
      </w:r>
    </w:p>
    <w:p w14:paraId="1AD05D65" w14:textId="77777777" w:rsidR="00D576D8" w:rsidRPr="00D66974" w:rsidRDefault="00D576D8" w:rsidP="00D576D8">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469BB9C4" w14:textId="77777777" w:rsidR="00D576D8" w:rsidRPr="00D66974" w:rsidRDefault="00D576D8" w:rsidP="00D576D8">
      <w:pPr>
        <w:ind w:left="-142" w:firstLine="142"/>
        <w:jc w:val="center"/>
        <w:rPr>
          <w:rFonts w:ascii="GHEA Grapalat" w:hAnsi="GHEA Grapalat" w:cs="Sylfaen"/>
          <w:b/>
          <w:lang w:val="hy-AM"/>
        </w:rPr>
      </w:pPr>
    </w:p>
    <w:p w14:paraId="5F327861" w14:textId="4B62C7C0" w:rsidR="00D576D8" w:rsidRPr="00D66974" w:rsidRDefault="003B7B0F" w:rsidP="00D576D8">
      <w:pPr>
        <w:ind w:left="-142" w:firstLine="142"/>
        <w:jc w:val="center"/>
        <w:rPr>
          <w:rFonts w:ascii="GHEA Grapalat" w:hAnsi="GHEA Grapalat"/>
          <w:b/>
          <w:lang w:val="hy-AM"/>
        </w:rPr>
      </w:pPr>
      <w:r>
        <w:rPr>
          <w:rFonts w:ascii="GHEA Grapalat" w:hAnsi="GHEA Grapalat" w:cs="Sylfaen"/>
          <w:b/>
          <w:lang w:val="hy-AM"/>
        </w:rPr>
        <w:t>ԾԱՌԱՅՈՒԹՅԱՆ</w:t>
      </w:r>
      <w:r w:rsidR="00D576D8" w:rsidRPr="00D66974">
        <w:rPr>
          <w:rFonts w:ascii="GHEA Grapalat" w:hAnsi="GHEA Grapalat" w:cs="Sylfaen"/>
          <w:b/>
          <w:lang w:val="hy-AM"/>
        </w:rPr>
        <w:t xml:space="preserve">  ՄԱՏՈՒՑՄԱՆ</w:t>
      </w:r>
    </w:p>
    <w:p w14:paraId="2E411BD3" w14:textId="2795E39F" w:rsidR="00D576D8" w:rsidRPr="00D66974" w:rsidRDefault="00D576D8" w:rsidP="00D576D8">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12D5276D" w14:textId="77777777" w:rsidR="00D576D8" w:rsidRPr="00D66974" w:rsidRDefault="00D576D8" w:rsidP="00D576D8">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165635CD" w14:textId="77777777" w:rsidR="00D576D8" w:rsidRPr="00D66974" w:rsidRDefault="00D576D8" w:rsidP="00D576D8">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45AAB9B" w14:textId="77777777" w:rsidR="00D576D8" w:rsidRPr="00D66974" w:rsidRDefault="00D576D8" w:rsidP="00D576D8">
      <w:pPr>
        <w:tabs>
          <w:tab w:val="left" w:pos="720"/>
          <w:tab w:val="left" w:pos="1440"/>
          <w:tab w:val="left" w:pos="8865"/>
        </w:tabs>
        <w:jc w:val="both"/>
        <w:rPr>
          <w:rFonts w:ascii="GHEA Grapalat" w:hAnsi="GHEA Grapalat" w:cs="Sylfaen"/>
          <w:sz w:val="20"/>
          <w:lang w:val="hy-AM"/>
        </w:rPr>
      </w:pPr>
    </w:p>
    <w:p w14:paraId="2575FA47"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A0F4CA3" w14:textId="77777777" w:rsidR="00D576D8" w:rsidRPr="00D66974" w:rsidRDefault="00D576D8" w:rsidP="00D576D8">
      <w:pPr>
        <w:jc w:val="both"/>
        <w:rPr>
          <w:rFonts w:ascii="GHEA Grapalat" w:hAnsi="GHEA Grapalat"/>
          <w:i/>
          <w:sz w:val="20"/>
          <w:lang w:val="hy-AM" w:eastAsia="zh-CN"/>
        </w:rPr>
      </w:pPr>
    </w:p>
    <w:p w14:paraId="77FBD0B1" w14:textId="77777777" w:rsidR="00D576D8" w:rsidRPr="00D66974" w:rsidRDefault="00D576D8" w:rsidP="00D576D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3B7C3B0" w14:textId="77777777" w:rsidR="00C163A2" w:rsidRPr="00F566BF" w:rsidRDefault="00C163A2" w:rsidP="00C163A2">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0A4B01">
        <w:rPr>
          <w:rFonts w:ascii="GHEA Grapalat" w:hAnsi="GHEA Grapalat" w:cs="Sylfaen"/>
          <w:sz w:val="20"/>
          <w:lang w:val="hy-AM"/>
        </w:rPr>
        <w:t>Երևանի քաղաքապետարանի և Երևանի քաղաքապետարանի ենթակայության հիմնարկների աշխատողների համար «Առողջության ապահովագրություն» փաթեթի</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1BFFB912" w14:textId="4221FF72"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3C6B9B9D" w14:textId="77777777" w:rsidR="00D576D8" w:rsidRPr="00D66974" w:rsidRDefault="00D576D8" w:rsidP="00D576D8">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73DB91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5F28623"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410E44D"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9869C00" w14:textId="77777777" w:rsidR="00C163A2" w:rsidRDefault="00D576D8" w:rsidP="00C163A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76BB7EF5" w14:textId="2C1B8085" w:rsidR="00D576D8" w:rsidRPr="00D66974" w:rsidRDefault="00D576D8" w:rsidP="00C163A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026CE0"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2178833"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D0B031"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0043353" w14:textId="77777777" w:rsidR="00D576D8" w:rsidRPr="00D66974" w:rsidRDefault="00D576D8" w:rsidP="00D576D8">
      <w:pPr>
        <w:ind w:firstLine="720"/>
        <w:jc w:val="both"/>
        <w:rPr>
          <w:rFonts w:ascii="GHEA Grapalat" w:hAnsi="GHEA Grapalat" w:cs="Sylfaen"/>
          <w:sz w:val="20"/>
          <w:lang w:val="hy-AM"/>
        </w:rPr>
      </w:pPr>
    </w:p>
    <w:p w14:paraId="6C31DABB"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4FA12135"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383D00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2D0C4AF" w14:textId="77777777" w:rsidR="00D576D8" w:rsidRPr="00D66974" w:rsidRDefault="00D576D8" w:rsidP="00D576D8">
      <w:pPr>
        <w:ind w:firstLine="720"/>
        <w:jc w:val="both"/>
        <w:rPr>
          <w:rFonts w:ascii="GHEA Grapalat" w:hAnsi="GHEA Grapalat" w:cs="Sylfaen"/>
          <w:b/>
          <w:sz w:val="20"/>
          <w:lang w:val="hy-AM"/>
        </w:rPr>
      </w:pPr>
    </w:p>
    <w:p w14:paraId="3E163821"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574198F"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2057F69" w14:textId="77777777" w:rsidR="00D576D8" w:rsidRPr="00D66974" w:rsidRDefault="00D576D8" w:rsidP="00D576D8">
      <w:pPr>
        <w:ind w:firstLine="720"/>
        <w:jc w:val="both"/>
        <w:rPr>
          <w:rFonts w:ascii="GHEA Grapalat" w:hAnsi="GHEA Grapalat"/>
          <w:sz w:val="20"/>
          <w:lang w:val="hy-AM"/>
        </w:rPr>
      </w:pPr>
    </w:p>
    <w:p w14:paraId="27F58762"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15782D7" w14:textId="77777777" w:rsidR="00D576D8" w:rsidRPr="00D66974" w:rsidRDefault="00D576D8" w:rsidP="00D576D8">
      <w:pPr>
        <w:ind w:firstLine="720"/>
        <w:jc w:val="both"/>
        <w:rPr>
          <w:rFonts w:ascii="GHEA Grapalat" w:hAnsi="GHEA Grapalat" w:cs="Sylfaen"/>
          <w:b/>
          <w:sz w:val="20"/>
          <w:lang w:val="hy-AM"/>
        </w:rPr>
      </w:pPr>
    </w:p>
    <w:p w14:paraId="65431A1D"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5A4DCA96"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561C696"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BEF5D" w14:textId="77777777" w:rsidR="00C163A2" w:rsidRDefault="00C163A2" w:rsidP="00D576D8">
      <w:pPr>
        <w:ind w:firstLine="720"/>
        <w:jc w:val="both"/>
        <w:rPr>
          <w:rFonts w:ascii="GHEA Grapalat" w:hAnsi="GHEA Grapalat" w:cs="Sylfaen"/>
          <w:b/>
          <w:sz w:val="20"/>
          <w:lang w:val="hy-AM"/>
        </w:rPr>
      </w:pPr>
    </w:p>
    <w:p w14:paraId="2F793499"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7E39F6E" w14:textId="77777777" w:rsidR="00D576D8" w:rsidRPr="00D66974" w:rsidRDefault="00D576D8" w:rsidP="00D576D8">
      <w:pPr>
        <w:ind w:firstLine="720"/>
        <w:jc w:val="both"/>
        <w:rPr>
          <w:rFonts w:ascii="GHEA Grapalat" w:hAnsi="GHEA Grapalat" w:cs="Sylfaen"/>
          <w:b/>
          <w:sz w:val="20"/>
          <w:lang w:val="hy-AM"/>
        </w:rPr>
      </w:pPr>
    </w:p>
    <w:p w14:paraId="52683499" w14:textId="77777777" w:rsidR="00D576D8" w:rsidRPr="00D66974" w:rsidRDefault="00D576D8" w:rsidP="00D576D8">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1"/>
      </w:r>
      <w:r w:rsidRPr="00D66974">
        <w:rPr>
          <w:rFonts w:ascii="GHEA Grapalat" w:hAnsi="GHEA Grapalat"/>
          <w:sz w:val="20"/>
          <w:lang w:val="hy-AM"/>
        </w:rPr>
        <w:t xml:space="preserve"> </w:t>
      </w:r>
    </w:p>
    <w:p w14:paraId="02B6B22B" w14:textId="77777777" w:rsidR="00D576D8" w:rsidRPr="00D66974" w:rsidRDefault="00D576D8" w:rsidP="00D576D8">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DDD445" w14:textId="63E632B0" w:rsidR="00D576D8" w:rsidRPr="00D66974" w:rsidRDefault="00D576D8" w:rsidP="00D576D8">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C163A2">
        <w:rPr>
          <w:rFonts w:ascii="GHEA Grapalat" w:hAnsi="GHEA Grapalat" w:cs="Sylfaen"/>
          <w:sz w:val="20"/>
          <w:szCs w:val="20"/>
          <w:lang w:val="hy-AM"/>
        </w:rPr>
        <w:t xml:space="preserve"> 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A251AD6"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C833DF7" w14:textId="77777777" w:rsidR="00D576D8" w:rsidRPr="00F9427D"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1ECE560" w14:textId="77777777" w:rsidR="00D576D8" w:rsidRPr="00D66974" w:rsidRDefault="00D576D8" w:rsidP="00D576D8">
      <w:pPr>
        <w:ind w:firstLine="720"/>
        <w:jc w:val="both"/>
        <w:rPr>
          <w:rFonts w:ascii="GHEA Grapalat" w:hAnsi="GHEA Grapalat" w:cs="Sylfaen"/>
          <w:b/>
          <w:sz w:val="20"/>
          <w:lang w:val="hy-AM"/>
        </w:rPr>
      </w:pPr>
    </w:p>
    <w:p w14:paraId="78B9232A" w14:textId="77777777" w:rsidR="005A5264" w:rsidRPr="00D66974" w:rsidRDefault="005A5264" w:rsidP="005A526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186F27F" w14:textId="77777777" w:rsidR="005A5264" w:rsidRPr="00D66974" w:rsidRDefault="005A5264" w:rsidP="005A526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2"/>
      </w:r>
    </w:p>
    <w:p w14:paraId="6111F63C" w14:textId="77777777" w:rsidR="005A5264" w:rsidRPr="00D66974" w:rsidRDefault="005A5264" w:rsidP="005A526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9203EA2" w14:textId="77777777" w:rsidR="005A5264" w:rsidRPr="00D66974" w:rsidRDefault="005A5264" w:rsidP="005A526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C56A3BC" w14:textId="78DE6B2B" w:rsidR="005A5264" w:rsidRPr="00D66974" w:rsidRDefault="005A5264" w:rsidP="005A526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271C6FDB" w14:textId="12D4381E" w:rsidR="00D576D8" w:rsidRPr="00D66974" w:rsidRDefault="005A5264" w:rsidP="005A5264">
      <w:pPr>
        <w:ind w:firstLine="720"/>
        <w:jc w:val="both"/>
        <w:rPr>
          <w:rFonts w:ascii="GHEA Grapalat" w:hAnsi="GHEA Grapalat" w:cs="Sylfaen"/>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9A98F6" w14:textId="77777777" w:rsidR="00D576D8" w:rsidRPr="00D66974" w:rsidRDefault="00D576D8" w:rsidP="003062AD">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7EAE397" w14:textId="77777777" w:rsidR="00D576D8" w:rsidRPr="00D66974" w:rsidRDefault="00D576D8" w:rsidP="00D576D8">
      <w:pPr>
        <w:ind w:left="360"/>
        <w:jc w:val="both"/>
        <w:rPr>
          <w:rFonts w:ascii="GHEA Grapalat" w:hAnsi="GHEA Grapalat" w:cs="Sylfaen"/>
          <w:b/>
          <w:sz w:val="20"/>
          <w:lang w:val="hy-AM"/>
        </w:rPr>
      </w:pPr>
    </w:p>
    <w:p w14:paraId="692A09F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1FC035" w14:textId="3D533918" w:rsidR="00D576D8" w:rsidRPr="00D66974" w:rsidRDefault="00D576D8" w:rsidP="009148A8">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31D85C5"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EA1D292"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A876F38" w14:textId="77777777" w:rsidR="009148A8"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350974D3" w14:textId="78C291C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6D389D6"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5B9FA6" w14:textId="77777777" w:rsidR="00D576D8" w:rsidRPr="00D66974" w:rsidRDefault="00D576D8" w:rsidP="00D576D8">
      <w:pPr>
        <w:ind w:firstLine="720"/>
        <w:jc w:val="both"/>
        <w:rPr>
          <w:rFonts w:ascii="GHEA Grapalat" w:hAnsi="GHEA Grapalat" w:cs="Sylfaen"/>
          <w:sz w:val="20"/>
          <w:lang w:val="hy-AM"/>
        </w:rPr>
      </w:pPr>
    </w:p>
    <w:p w14:paraId="22087308"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931B793" w14:textId="77777777" w:rsidR="00D576D8" w:rsidRPr="00D66974" w:rsidRDefault="00D576D8" w:rsidP="00D576D8">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5C48AF" w14:textId="77777777" w:rsidR="00D576D8" w:rsidRPr="00D66974" w:rsidRDefault="00D576D8" w:rsidP="00D576D8">
      <w:pPr>
        <w:ind w:firstLine="720"/>
        <w:jc w:val="both"/>
        <w:rPr>
          <w:rFonts w:ascii="GHEA Grapalat" w:hAnsi="GHEA Grapalat" w:cs="Sylfaen"/>
          <w:sz w:val="20"/>
          <w:lang w:val="hy-AM"/>
        </w:rPr>
      </w:pPr>
    </w:p>
    <w:p w14:paraId="465D49F3" w14:textId="77777777" w:rsidR="00D576D8" w:rsidRPr="00D66974" w:rsidRDefault="00D576D8" w:rsidP="00D576D8">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EACA18" w14:textId="77777777" w:rsidR="00D576D8" w:rsidRPr="00D66974" w:rsidRDefault="00D576D8" w:rsidP="00D576D8">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C9CFC01" w14:textId="77777777" w:rsidR="00D576D8" w:rsidRPr="00D66974" w:rsidRDefault="00D576D8" w:rsidP="00D576D8">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D7CABD3"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2D88210" w14:textId="77777777" w:rsidR="00D576D8" w:rsidRPr="00D66974" w:rsidRDefault="00D576D8" w:rsidP="00D576D8">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702736E"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4133812" w14:textId="77777777" w:rsidR="00D576D8" w:rsidRPr="00D66974" w:rsidRDefault="00D576D8" w:rsidP="00D576D8">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05B0712" w14:textId="77777777" w:rsidR="00D576D8" w:rsidRPr="00D66974" w:rsidRDefault="00D576D8" w:rsidP="00D576D8">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2B1308" w14:textId="77777777" w:rsidR="00D576D8" w:rsidRPr="00D66974" w:rsidRDefault="00D576D8" w:rsidP="00D576D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285FD69"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9578761"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4"/>
      </w:r>
    </w:p>
    <w:p w14:paraId="1DF14CBD"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5"/>
      </w:r>
    </w:p>
    <w:p w14:paraId="4D19A07D" w14:textId="77777777" w:rsidR="00D576D8" w:rsidRPr="00D66974" w:rsidRDefault="00D576D8" w:rsidP="00D576D8">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B2EAD3B"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B897C2" w14:textId="77777777" w:rsidR="00D576D8" w:rsidRPr="00D66974" w:rsidRDefault="00D576D8" w:rsidP="00D576D8">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CA2D9E5" w14:textId="77777777" w:rsidR="00D576D8" w:rsidRPr="00D66974" w:rsidRDefault="00D576D8" w:rsidP="00D576D8">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E8E2019" w14:textId="77777777" w:rsidR="00D576D8" w:rsidRPr="00D66974" w:rsidRDefault="00D576D8" w:rsidP="00D576D8">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D724D3A" w14:textId="77777777" w:rsidR="00D576D8" w:rsidRPr="00D66974" w:rsidRDefault="00D576D8" w:rsidP="00D576D8">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5098483" w14:textId="77777777" w:rsidR="00D576D8" w:rsidRPr="00D66974" w:rsidRDefault="00D576D8" w:rsidP="00D576D8">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92D5248" w14:textId="77777777" w:rsidR="00D576D8" w:rsidRPr="00D66974" w:rsidRDefault="00D576D8" w:rsidP="00D576D8">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ABA72F1" w14:textId="3FF06A3B" w:rsidR="00D576D8" w:rsidRPr="00D66974" w:rsidRDefault="00D576D8" w:rsidP="00D576D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w:t>
      </w:r>
      <w:r w:rsidR="00012078">
        <w:rPr>
          <w:rFonts w:ascii="GHEA Grapalat" w:hAnsi="GHEA Grapalat"/>
          <w:sz w:val="20"/>
          <w:szCs w:val="20"/>
          <w:lang w:val="hy-AM" w:eastAsia="ru-RU"/>
        </w:rPr>
        <w:t xml:space="preserve"> </w:t>
      </w:r>
      <w:r w:rsidR="00012078" w:rsidRPr="00012078">
        <w:rPr>
          <w:rFonts w:ascii="GHEA Grapalat" w:hAnsi="GHEA Grapalat"/>
          <w:color w:val="FF0000"/>
          <w:sz w:val="20"/>
          <w:szCs w:val="20"/>
          <w:lang w:val="hy-AM" w:eastAsia="ru-RU"/>
        </w:rPr>
        <w:t>/չնախատեսված ֆինանսական միջոցների մասով</w:t>
      </w:r>
      <w:r w:rsidR="00012078">
        <w:rPr>
          <w:rFonts w:ascii="GHEA Grapalat" w:hAnsi="GHEA Grapalat"/>
          <w:color w:val="FF0000"/>
          <w:sz w:val="20"/>
          <w:szCs w:val="20"/>
          <w:lang w:val="hy-AM" w:eastAsia="ru-RU"/>
        </w:rPr>
        <w:t xml:space="preserve"> </w:t>
      </w:r>
      <w:r w:rsidR="00012078" w:rsidRPr="00012078">
        <w:rPr>
          <w:rFonts w:ascii="GHEA Grapalat" w:hAnsi="GHEA Grapalat"/>
          <w:color w:val="FF0000"/>
          <w:sz w:val="20"/>
          <w:szCs w:val="20"/>
          <w:lang w:val="hy-AM" w:eastAsia="ru-RU"/>
        </w:rPr>
        <w:t>/</w:t>
      </w:r>
      <w:r w:rsidRPr="00D66974">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w:t>
      </w:r>
      <w:r w:rsidR="00012078">
        <w:rPr>
          <w:rFonts w:ascii="GHEA Grapalat" w:hAnsi="GHEA Grapalat"/>
          <w:sz w:val="20"/>
          <w:szCs w:val="20"/>
          <w:lang w:val="hy-AM" w:eastAsia="ru-RU"/>
        </w:rPr>
        <w:t xml:space="preserve"> </w:t>
      </w:r>
      <w:r w:rsidR="00012078" w:rsidRPr="00012078">
        <w:rPr>
          <w:rFonts w:ascii="GHEA Grapalat" w:hAnsi="GHEA Grapalat"/>
          <w:color w:val="FF0000"/>
          <w:sz w:val="20"/>
          <w:szCs w:val="20"/>
          <w:lang w:val="hy-AM" w:eastAsia="ru-RU"/>
        </w:rPr>
        <w:t>/չնախատեսված ֆինանսական միջոցների մասով</w:t>
      </w:r>
      <w:r w:rsidR="00012078">
        <w:rPr>
          <w:rFonts w:ascii="GHEA Grapalat" w:hAnsi="GHEA Grapalat"/>
          <w:color w:val="FF0000"/>
          <w:sz w:val="20"/>
          <w:szCs w:val="20"/>
          <w:lang w:val="hy-AM" w:eastAsia="ru-RU"/>
        </w:rPr>
        <w:t xml:space="preserve"> </w:t>
      </w:r>
      <w:r w:rsidR="00012078" w:rsidRPr="00012078">
        <w:rPr>
          <w:rFonts w:ascii="GHEA Grapalat" w:hAnsi="GHEA Grapalat"/>
          <w:color w:val="FF0000"/>
          <w:sz w:val="20"/>
          <w:szCs w:val="20"/>
          <w:lang w:val="hy-AM" w:eastAsia="ru-RU"/>
        </w:rPr>
        <w:t>/</w:t>
      </w:r>
      <w:r w:rsidR="00012078"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 Պատվիրատուի կողմից միակողմանիորեն լուծվում է:</w:t>
      </w:r>
      <w:r w:rsidRPr="00D66974">
        <w:rPr>
          <w:rStyle w:val="FootnoteReference"/>
          <w:rFonts w:ascii="GHEA Grapalat" w:hAnsi="GHEA Grapalat"/>
          <w:sz w:val="20"/>
          <w:szCs w:val="20"/>
          <w:lang w:val="hy-AM" w:eastAsia="ru-RU"/>
        </w:rPr>
        <w:footnoteReference w:id="16"/>
      </w:r>
    </w:p>
    <w:p w14:paraId="1DD858C7" w14:textId="77777777" w:rsidR="00D576D8" w:rsidRPr="00D66974" w:rsidRDefault="00D576D8" w:rsidP="00D576D8">
      <w:pPr>
        <w:tabs>
          <w:tab w:val="left" w:pos="1276"/>
        </w:tabs>
        <w:jc w:val="both"/>
        <w:rPr>
          <w:rFonts w:ascii="GHEA Grapalat" w:hAnsi="GHEA Grapalat" w:cs="Sylfaen"/>
          <w:sz w:val="20"/>
          <w:u w:val="single"/>
          <w:lang w:val="hy-AM"/>
        </w:rPr>
      </w:pPr>
    </w:p>
    <w:p w14:paraId="0FD279E0" w14:textId="77777777" w:rsidR="00D576D8" w:rsidRPr="00D66974" w:rsidRDefault="00D576D8" w:rsidP="00D576D8">
      <w:pPr>
        <w:jc w:val="both"/>
        <w:rPr>
          <w:rFonts w:ascii="GHEA Grapalat" w:hAnsi="GHEA Grapalat"/>
          <w:sz w:val="20"/>
          <w:szCs w:val="20"/>
          <w:lang w:val="hy-AM" w:eastAsia="ru-RU"/>
        </w:rPr>
      </w:pPr>
    </w:p>
    <w:p w14:paraId="189A46F7" w14:textId="77777777" w:rsidR="00D576D8" w:rsidRPr="00D66974" w:rsidRDefault="00D576D8" w:rsidP="00D576D8">
      <w:pPr>
        <w:tabs>
          <w:tab w:val="left" w:pos="1276"/>
        </w:tabs>
        <w:ind w:firstLine="720"/>
        <w:jc w:val="both"/>
        <w:rPr>
          <w:rFonts w:ascii="GHEA Grapalat" w:hAnsi="GHEA Grapalat" w:cs="Sylfaen"/>
          <w:sz w:val="18"/>
          <w:szCs w:val="18"/>
          <w:u w:val="single"/>
          <w:lang w:val="nb-NO"/>
        </w:rPr>
      </w:pPr>
    </w:p>
    <w:p w14:paraId="516A4DE7" w14:textId="77777777" w:rsidR="00D576D8" w:rsidRPr="00D66974" w:rsidRDefault="00D576D8" w:rsidP="00D576D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763B8057" w14:textId="77777777" w:rsidR="00D576D8" w:rsidRPr="00D66974" w:rsidRDefault="00D576D8" w:rsidP="00D576D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3B7793F" w14:textId="77777777" w:rsidR="00D576D8" w:rsidRPr="00D66974" w:rsidRDefault="00D576D8" w:rsidP="00D576D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576D8" w:rsidRPr="00D66974" w14:paraId="39046D30" w14:textId="77777777" w:rsidTr="00D576D8">
        <w:tc>
          <w:tcPr>
            <w:tcW w:w="4536" w:type="dxa"/>
          </w:tcPr>
          <w:p w14:paraId="10B3589B" w14:textId="77777777" w:rsidR="00D576D8" w:rsidRPr="00D66974" w:rsidRDefault="00D576D8" w:rsidP="00D576D8">
            <w:pPr>
              <w:jc w:val="center"/>
              <w:rPr>
                <w:rFonts w:ascii="GHEA Grapalat" w:hAnsi="GHEA Grapalat"/>
                <w:b/>
                <w:sz w:val="20"/>
                <w:lang w:val="hy-AM"/>
              </w:rPr>
            </w:pPr>
            <w:r w:rsidRPr="00D66974">
              <w:rPr>
                <w:rFonts w:ascii="GHEA Grapalat" w:hAnsi="GHEA Grapalat"/>
                <w:b/>
                <w:sz w:val="20"/>
                <w:lang w:val="hy-AM"/>
              </w:rPr>
              <w:t>Պ Ա Տ Վ Ի Ր Ա Տ ՈՒ</w:t>
            </w:r>
          </w:p>
          <w:p w14:paraId="4B5AE94E" w14:textId="77777777" w:rsidR="00D576D8" w:rsidRPr="00D66974" w:rsidRDefault="00D576D8" w:rsidP="00D576D8">
            <w:pPr>
              <w:jc w:val="center"/>
              <w:rPr>
                <w:rFonts w:ascii="GHEA Grapalat" w:hAnsi="GHEA Grapalat"/>
                <w:b/>
                <w:sz w:val="20"/>
                <w:lang w:val="hy-AM"/>
              </w:rPr>
            </w:pPr>
          </w:p>
          <w:p w14:paraId="79B53B9C" w14:textId="77777777" w:rsidR="00D576D8" w:rsidRPr="00D66974" w:rsidRDefault="00D576D8" w:rsidP="00D576D8">
            <w:pPr>
              <w:rPr>
                <w:rFonts w:ascii="GHEA Grapalat" w:hAnsi="GHEA Grapalat"/>
                <w:sz w:val="20"/>
                <w:lang w:val="hy-AM"/>
              </w:rPr>
            </w:pPr>
          </w:p>
          <w:p w14:paraId="38BCCD8D" w14:textId="77777777" w:rsidR="00D576D8" w:rsidRPr="00D66974" w:rsidRDefault="00D576D8" w:rsidP="00D576D8">
            <w:pPr>
              <w:rPr>
                <w:rFonts w:ascii="GHEA Grapalat" w:hAnsi="GHEA Grapalat"/>
                <w:sz w:val="20"/>
                <w:lang w:val="hy-AM"/>
              </w:rPr>
            </w:pPr>
          </w:p>
          <w:p w14:paraId="3E267A0E" w14:textId="77777777" w:rsidR="00D576D8" w:rsidRPr="00D66974" w:rsidRDefault="00D576D8" w:rsidP="00D576D8">
            <w:pPr>
              <w:rPr>
                <w:rFonts w:ascii="GHEA Grapalat" w:hAnsi="GHEA Grapalat"/>
                <w:sz w:val="20"/>
                <w:lang w:val="hy-AM"/>
              </w:rPr>
            </w:pPr>
            <w:r w:rsidRPr="00D66974">
              <w:rPr>
                <w:rFonts w:ascii="GHEA Grapalat" w:hAnsi="GHEA Grapalat"/>
                <w:sz w:val="20"/>
                <w:lang w:val="hy-AM"/>
              </w:rPr>
              <w:t xml:space="preserve">           --------------------------------------------</w:t>
            </w:r>
          </w:p>
          <w:p w14:paraId="65255123" w14:textId="77777777" w:rsidR="00D576D8" w:rsidRPr="00D66974" w:rsidRDefault="00D576D8" w:rsidP="00D576D8">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63A694B0"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w:t>
            </w:r>
          </w:p>
          <w:p w14:paraId="08A31023"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Կ.Տ.</w:t>
            </w:r>
          </w:p>
          <w:p w14:paraId="72AECD47" w14:textId="77777777" w:rsidR="00D576D8" w:rsidRPr="00D66974" w:rsidRDefault="00D576D8" w:rsidP="00D576D8">
            <w:pPr>
              <w:rPr>
                <w:rFonts w:ascii="GHEA Grapalat" w:hAnsi="GHEA Grapalat"/>
                <w:sz w:val="20"/>
                <w:lang w:val="pt-BR"/>
              </w:rPr>
            </w:pPr>
          </w:p>
          <w:p w14:paraId="37061055" w14:textId="77777777" w:rsidR="00D576D8" w:rsidRPr="00D66974" w:rsidRDefault="00D576D8" w:rsidP="00D576D8">
            <w:pPr>
              <w:rPr>
                <w:rFonts w:ascii="GHEA Grapalat" w:hAnsi="GHEA Grapalat"/>
                <w:sz w:val="20"/>
                <w:lang w:val="pt-BR"/>
              </w:rPr>
            </w:pPr>
          </w:p>
        </w:tc>
        <w:tc>
          <w:tcPr>
            <w:tcW w:w="4111" w:type="dxa"/>
          </w:tcPr>
          <w:p w14:paraId="7EAD6A50" w14:textId="77777777" w:rsidR="00D576D8" w:rsidRPr="00D66974" w:rsidRDefault="00D576D8" w:rsidP="00D576D8">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DD46C4E" w14:textId="77777777" w:rsidR="00D576D8" w:rsidRPr="00D66974" w:rsidRDefault="00D576D8" w:rsidP="00D576D8">
            <w:pPr>
              <w:spacing w:line="360" w:lineRule="auto"/>
              <w:jc w:val="center"/>
              <w:rPr>
                <w:rFonts w:ascii="GHEA Grapalat" w:hAnsi="GHEA Grapalat"/>
                <w:b/>
                <w:sz w:val="20"/>
                <w:lang w:val="nb-NO"/>
              </w:rPr>
            </w:pPr>
          </w:p>
          <w:p w14:paraId="394BE63F" w14:textId="77777777" w:rsidR="00D576D8" w:rsidRPr="00D66974" w:rsidRDefault="00D576D8" w:rsidP="00D576D8">
            <w:pPr>
              <w:rPr>
                <w:rFonts w:ascii="GHEA Grapalat" w:hAnsi="GHEA Grapalat"/>
                <w:sz w:val="20"/>
                <w:lang w:val="pt-BR"/>
              </w:rPr>
            </w:pPr>
            <w:r w:rsidRPr="00D66974">
              <w:rPr>
                <w:rFonts w:ascii="GHEA Grapalat" w:hAnsi="GHEA Grapalat"/>
                <w:sz w:val="20"/>
                <w:lang w:val="pt-BR"/>
              </w:rPr>
              <w:t xml:space="preserve">       </w:t>
            </w:r>
          </w:p>
          <w:p w14:paraId="2FCCC6AB" w14:textId="77777777" w:rsidR="00D576D8" w:rsidRPr="00D66974" w:rsidRDefault="00D576D8" w:rsidP="00D576D8">
            <w:pPr>
              <w:rPr>
                <w:rFonts w:ascii="GHEA Grapalat" w:hAnsi="GHEA Grapalat"/>
                <w:sz w:val="20"/>
                <w:lang w:val="pt-BR"/>
              </w:rPr>
            </w:pPr>
            <w:r w:rsidRPr="00D66974">
              <w:rPr>
                <w:rFonts w:ascii="GHEA Grapalat" w:hAnsi="GHEA Grapalat"/>
                <w:sz w:val="20"/>
                <w:lang w:val="pt-BR"/>
              </w:rPr>
              <w:t xml:space="preserve">         --------------------------------------------</w:t>
            </w:r>
          </w:p>
          <w:p w14:paraId="5DEE6868" w14:textId="77777777" w:rsidR="00D576D8" w:rsidRPr="00D66974" w:rsidRDefault="00D576D8" w:rsidP="00D576D8">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285944"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w:t>
            </w:r>
          </w:p>
          <w:p w14:paraId="0CF5465F" w14:textId="77777777" w:rsidR="00D576D8" w:rsidRPr="00D66974" w:rsidRDefault="00D576D8" w:rsidP="00D576D8">
            <w:pPr>
              <w:rPr>
                <w:rFonts w:ascii="GHEA Grapalat" w:hAnsi="GHEA Grapalat"/>
                <w:sz w:val="16"/>
                <w:szCs w:val="16"/>
                <w:lang w:val="pt-BR"/>
              </w:rPr>
            </w:pPr>
            <w:r w:rsidRPr="00D66974">
              <w:rPr>
                <w:rFonts w:ascii="GHEA Grapalat" w:hAnsi="GHEA Grapalat"/>
                <w:sz w:val="16"/>
                <w:szCs w:val="16"/>
                <w:lang w:val="pt-BR"/>
              </w:rPr>
              <w:t xml:space="preserve">                                        Կ.Տ.</w:t>
            </w:r>
          </w:p>
          <w:p w14:paraId="3899549F" w14:textId="77777777" w:rsidR="00D576D8" w:rsidRPr="00D66974" w:rsidRDefault="00D576D8" w:rsidP="00D576D8">
            <w:pPr>
              <w:rPr>
                <w:rFonts w:ascii="GHEA Grapalat" w:hAnsi="GHEA Grapalat"/>
                <w:sz w:val="20"/>
                <w:lang w:val="pt-BR"/>
              </w:rPr>
            </w:pPr>
          </w:p>
          <w:p w14:paraId="6D5034BF" w14:textId="77777777" w:rsidR="00D576D8" w:rsidRPr="00D66974" w:rsidRDefault="00D576D8" w:rsidP="00D576D8">
            <w:pPr>
              <w:spacing w:line="360" w:lineRule="auto"/>
              <w:jc w:val="center"/>
              <w:rPr>
                <w:rFonts w:ascii="GHEA Grapalat" w:hAnsi="GHEA Grapalat"/>
                <w:b/>
                <w:sz w:val="20"/>
                <w:lang w:val="nb-NO"/>
              </w:rPr>
            </w:pPr>
          </w:p>
        </w:tc>
      </w:tr>
    </w:tbl>
    <w:p w14:paraId="79DD9031" w14:textId="77777777" w:rsidR="00D576D8" w:rsidRPr="00D66974" w:rsidRDefault="00D576D8" w:rsidP="00D576D8">
      <w:pPr>
        <w:ind w:firstLine="709"/>
        <w:jc w:val="center"/>
        <w:rPr>
          <w:rFonts w:ascii="GHEA Grapalat" w:hAnsi="GHEA Grapalat"/>
          <w:b/>
          <w:sz w:val="20"/>
          <w:lang w:val="nb-NO"/>
        </w:rPr>
      </w:pPr>
    </w:p>
    <w:p w14:paraId="43F1AC20" w14:textId="77777777" w:rsidR="00D576D8" w:rsidRPr="00D66974" w:rsidRDefault="00D576D8" w:rsidP="00D576D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9651913" w14:textId="77777777" w:rsidR="00D576D8" w:rsidRPr="00D66974" w:rsidRDefault="00D576D8" w:rsidP="00D576D8">
      <w:pPr>
        <w:autoSpaceDE w:val="0"/>
        <w:autoSpaceDN w:val="0"/>
        <w:adjustRightInd w:val="0"/>
        <w:jc w:val="right"/>
        <w:rPr>
          <w:rFonts w:ascii="GHEA Grapalat" w:hAnsi="GHEA Grapalat" w:cs="TimesArmenianPSMT"/>
          <w:sz w:val="20"/>
          <w:szCs w:val="20"/>
          <w:lang w:val="nb-NO"/>
        </w:rPr>
      </w:pPr>
    </w:p>
    <w:p w14:paraId="267FB264" w14:textId="77777777" w:rsidR="00D576D8" w:rsidRPr="00D66974" w:rsidRDefault="00D576D8" w:rsidP="00D576D8">
      <w:pPr>
        <w:rPr>
          <w:rFonts w:ascii="GHEA Grapalat" w:hAnsi="GHEA Grapalat"/>
          <w:sz w:val="20"/>
          <w:szCs w:val="20"/>
          <w:lang w:val="hy-AM"/>
        </w:rPr>
      </w:pPr>
    </w:p>
    <w:p w14:paraId="54EF6DBE" w14:textId="77777777" w:rsidR="00671D17" w:rsidRDefault="00D576D8" w:rsidP="00D576D8">
      <w:pPr>
        <w:jc w:val="right"/>
        <w:rPr>
          <w:rFonts w:ascii="GHEA Grapalat" w:hAnsi="GHEA Grapalat"/>
          <w:i/>
          <w:sz w:val="18"/>
          <w:lang w:val="hy-AM"/>
        </w:rPr>
        <w:sectPr w:rsidR="00671D1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lastRenderedPageBreak/>
        <w:br w:type="page"/>
      </w:r>
    </w:p>
    <w:p w14:paraId="0BEB5A8F" w14:textId="4D371362"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EFDC437"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85D4886"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DB40EA7" w14:textId="77777777" w:rsidR="00D576D8" w:rsidRPr="00F566BF" w:rsidRDefault="00D576D8" w:rsidP="00D576D8">
      <w:pPr>
        <w:jc w:val="center"/>
        <w:rPr>
          <w:rFonts w:ascii="GHEA Grapalat" w:hAnsi="GHEA Grapalat"/>
          <w:sz w:val="18"/>
          <w:lang w:val="hy-AM"/>
        </w:rPr>
      </w:pPr>
    </w:p>
    <w:p w14:paraId="3FA2EB91" w14:textId="77777777" w:rsidR="00D576D8" w:rsidRPr="00F566BF" w:rsidRDefault="00D576D8" w:rsidP="00D576D8">
      <w:pPr>
        <w:jc w:val="center"/>
        <w:rPr>
          <w:rFonts w:ascii="GHEA Grapalat" w:hAnsi="GHEA Grapalat"/>
          <w:sz w:val="20"/>
          <w:lang w:val="hy-AM"/>
        </w:rPr>
      </w:pPr>
    </w:p>
    <w:p w14:paraId="6833FDC7" w14:textId="77777777" w:rsidR="00D576D8" w:rsidRPr="00F566BF" w:rsidRDefault="00D576D8" w:rsidP="00D576D8">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2D9BAEE9" w14:textId="77777777" w:rsidR="00D576D8" w:rsidRDefault="00D576D8" w:rsidP="00D576D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4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41"/>
        <w:gridCol w:w="7909"/>
        <w:gridCol w:w="958"/>
        <w:gridCol w:w="1620"/>
        <w:gridCol w:w="990"/>
        <w:gridCol w:w="1382"/>
      </w:tblGrid>
      <w:tr w:rsidR="000855C1" w:rsidRPr="00526E25" w14:paraId="76CDA58A" w14:textId="77777777" w:rsidTr="000855C1">
        <w:tc>
          <w:tcPr>
            <w:tcW w:w="15840" w:type="dxa"/>
            <w:gridSpan w:val="7"/>
          </w:tcPr>
          <w:p w14:paraId="1C11ED69"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առողջության ապահովագրության ծառայությունների ձեռքբերման</w:t>
            </w:r>
          </w:p>
        </w:tc>
      </w:tr>
      <w:tr w:rsidR="000855C1" w:rsidRPr="00526E25" w14:paraId="211E57A6" w14:textId="77777777" w:rsidTr="000855C1">
        <w:trPr>
          <w:trHeight w:val="219"/>
        </w:trPr>
        <w:tc>
          <w:tcPr>
            <w:tcW w:w="1440" w:type="dxa"/>
            <w:vMerge w:val="restart"/>
            <w:vAlign w:val="center"/>
          </w:tcPr>
          <w:p w14:paraId="4A549B83" w14:textId="77777777" w:rsidR="000855C1" w:rsidRPr="00526E25" w:rsidRDefault="000855C1" w:rsidP="00E81231">
            <w:pPr>
              <w:jc w:val="center"/>
              <w:rPr>
                <w:rFonts w:ascii="GHEA Grapalat" w:hAnsi="GHEA Grapalat"/>
                <w:color w:val="000000" w:themeColor="text1"/>
                <w:sz w:val="16"/>
                <w:szCs w:val="22"/>
              </w:rPr>
            </w:pPr>
            <w:r w:rsidRPr="00526E25">
              <w:rPr>
                <w:rFonts w:ascii="GHEA Grapalat" w:hAnsi="GHEA Grapalat"/>
                <w:color w:val="000000" w:themeColor="text1"/>
                <w:sz w:val="16"/>
                <w:szCs w:val="22"/>
              </w:rPr>
              <w:t>հրավերով նախատեսված չափաբաժնի համարը</w:t>
            </w:r>
          </w:p>
        </w:tc>
        <w:tc>
          <w:tcPr>
            <w:tcW w:w="1541" w:type="dxa"/>
            <w:vMerge w:val="restart"/>
            <w:vAlign w:val="center"/>
          </w:tcPr>
          <w:p w14:paraId="2ADEDE83" w14:textId="77777777" w:rsidR="000855C1" w:rsidRPr="00526E25" w:rsidRDefault="000855C1" w:rsidP="00E81231">
            <w:pPr>
              <w:jc w:val="center"/>
              <w:rPr>
                <w:rFonts w:ascii="GHEA Grapalat" w:hAnsi="GHEA Grapalat"/>
                <w:color w:val="000000" w:themeColor="text1"/>
                <w:sz w:val="16"/>
                <w:szCs w:val="22"/>
              </w:rPr>
            </w:pPr>
            <w:r w:rsidRPr="00526E25">
              <w:rPr>
                <w:rFonts w:ascii="GHEA Grapalat" w:hAnsi="GHEA Grapalat"/>
                <w:color w:val="000000" w:themeColor="text1"/>
                <w:sz w:val="16"/>
                <w:szCs w:val="22"/>
              </w:rPr>
              <w:t>գնումների պլանով նախատեսված միջանցիկ ծածկագիրը` ըստ ԳՄԱ դասակարգման (CPV)</w:t>
            </w:r>
          </w:p>
        </w:tc>
        <w:tc>
          <w:tcPr>
            <w:tcW w:w="7909" w:type="dxa"/>
            <w:vMerge w:val="restart"/>
            <w:vAlign w:val="center"/>
          </w:tcPr>
          <w:p w14:paraId="430B0CF9" w14:textId="77777777" w:rsidR="000855C1" w:rsidRPr="00526E25" w:rsidRDefault="000855C1" w:rsidP="00E81231">
            <w:pPr>
              <w:jc w:val="center"/>
              <w:rPr>
                <w:rFonts w:ascii="GHEA Grapalat" w:hAnsi="GHEA Grapalat"/>
                <w:color w:val="000000" w:themeColor="text1"/>
                <w:sz w:val="18"/>
              </w:rPr>
            </w:pPr>
            <w:r w:rsidRPr="00526E25">
              <w:rPr>
                <w:rFonts w:ascii="GHEA Grapalat" w:hAnsi="GHEA Grapalat"/>
                <w:color w:val="000000" w:themeColor="text1"/>
                <w:sz w:val="18"/>
              </w:rPr>
              <w:t>տեխնիկական բնութագիրը</w:t>
            </w:r>
          </w:p>
        </w:tc>
        <w:tc>
          <w:tcPr>
            <w:tcW w:w="958" w:type="dxa"/>
            <w:vMerge w:val="restart"/>
            <w:vAlign w:val="center"/>
          </w:tcPr>
          <w:p w14:paraId="19FD8DF1" w14:textId="77777777" w:rsidR="000855C1" w:rsidRPr="00526E25" w:rsidRDefault="000855C1" w:rsidP="00E81231">
            <w:pPr>
              <w:jc w:val="center"/>
              <w:rPr>
                <w:rFonts w:ascii="GHEA Grapalat" w:hAnsi="GHEA Grapalat"/>
                <w:color w:val="000000" w:themeColor="text1"/>
                <w:sz w:val="18"/>
              </w:rPr>
            </w:pPr>
            <w:r w:rsidRPr="00526E25">
              <w:rPr>
                <w:rFonts w:ascii="GHEA Grapalat" w:hAnsi="GHEA Grapalat"/>
                <w:color w:val="000000" w:themeColor="text1"/>
                <w:sz w:val="18"/>
              </w:rPr>
              <w:t>չափման միա</w:t>
            </w:r>
            <w:r w:rsidRPr="00526E25">
              <w:rPr>
                <w:rFonts w:ascii="GHEA Grapalat" w:hAnsi="GHEA Grapalat"/>
                <w:color w:val="000000" w:themeColor="text1"/>
                <w:sz w:val="18"/>
                <w:lang w:val="hy-AM"/>
              </w:rPr>
              <w:t>-</w:t>
            </w:r>
            <w:r w:rsidRPr="00526E25">
              <w:rPr>
                <w:rFonts w:ascii="GHEA Grapalat" w:hAnsi="GHEA Grapalat"/>
                <w:color w:val="000000" w:themeColor="text1"/>
                <w:sz w:val="18"/>
              </w:rPr>
              <w:t>վորը</w:t>
            </w:r>
          </w:p>
        </w:tc>
        <w:tc>
          <w:tcPr>
            <w:tcW w:w="1620" w:type="dxa"/>
            <w:vMerge w:val="restart"/>
            <w:vAlign w:val="center"/>
          </w:tcPr>
          <w:p w14:paraId="2F3B1617"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rPr>
              <w:t>ընդհանուր գինը</w:t>
            </w:r>
          </w:p>
          <w:p w14:paraId="08CB4B66"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rPr>
              <w:t>/</w:t>
            </w:r>
            <w:r w:rsidRPr="00526E25">
              <w:rPr>
                <w:rFonts w:ascii="GHEA Grapalat" w:hAnsi="GHEA Grapalat"/>
                <w:color w:val="000000" w:themeColor="text1"/>
                <w:sz w:val="18"/>
                <w:lang w:val="hy-AM"/>
              </w:rPr>
              <w:t xml:space="preserve">մինչև </w:t>
            </w:r>
            <w:r w:rsidRPr="00526E25">
              <w:rPr>
                <w:rFonts w:ascii="GHEA Grapalat" w:hAnsi="GHEA Grapalat"/>
                <w:color w:val="000000" w:themeColor="text1"/>
                <w:sz w:val="18"/>
              </w:rPr>
              <w:t>ՀՀ դրամ</w:t>
            </w:r>
            <w:r w:rsidRPr="00526E25">
              <w:rPr>
                <w:rFonts w:ascii="GHEA Grapalat" w:hAnsi="GHEA Grapalat"/>
                <w:color w:val="000000" w:themeColor="text1"/>
                <w:sz w:val="18"/>
                <w:lang w:val="hy-AM"/>
              </w:rPr>
              <w:t>/</w:t>
            </w:r>
          </w:p>
          <w:p w14:paraId="7A182FC3" w14:textId="77777777" w:rsidR="000855C1" w:rsidRPr="00526E25" w:rsidRDefault="000855C1" w:rsidP="00E81231">
            <w:pPr>
              <w:jc w:val="center"/>
              <w:rPr>
                <w:rFonts w:ascii="GHEA Grapalat" w:hAnsi="GHEA Grapalat"/>
                <w:color w:val="000000" w:themeColor="text1"/>
                <w:sz w:val="18"/>
                <w:lang w:val="hy-AM"/>
              </w:rPr>
            </w:pPr>
          </w:p>
          <w:p w14:paraId="0CED5663"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միավորի գինը</w:t>
            </w:r>
          </w:p>
          <w:p w14:paraId="0817C1E6"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/մինչև ՀՀ դրամ/</w:t>
            </w:r>
          </w:p>
        </w:tc>
        <w:tc>
          <w:tcPr>
            <w:tcW w:w="990" w:type="dxa"/>
            <w:vMerge w:val="restart"/>
            <w:vAlign w:val="center"/>
          </w:tcPr>
          <w:p w14:paraId="1276554C"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ը</w:t>
            </w:r>
            <w:r w:rsidRPr="00526E25">
              <w:rPr>
                <w:rFonts w:ascii="GHEA Grapalat" w:hAnsi="GHEA Grapalat"/>
                <w:color w:val="000000" w:themeColor="text1"/>
                <w:sz w:val="18"/>
              </w:rPr>
              <w:t>նդ</w:t>
            </w:r>
            <w:r w:rsidRPr="00526E25">
              <w:rPr>
                <w:rFonts w:ascii="GHEA Grapalat" w:hAnsi="GHEA Grapalat"/>
                <w:color w:val="000000" w:themeColor="text1"/>
                <w:sz w:val="18"/>
                <w:lang w:val="hy-AM"/>
              </w:rPr>
              <w:t>-</w:t>
            </w:r>
          </w:p>
          <w:p w14:paraId="60B2F5B0"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rPr>
              <w:t>հանուր քանակը</w:t>
            </w:r>
            <w:r w:rsidRPr="00526E25">
              <w:rPr>
                <w:rFonts w:ascii="GHEA Grapalat" w:hAnsi="GHEA Grapalat"/>
                <w:color w:val="000000" w:themeColor="text1"/>
                <w:sz w:val="18"/>
                <w:lang w:val="hy-AM"/>
              </w:rPr>
              <w:t xml:space="preserve"> /մարդ/</w:t>
            </w:r>
          </w:p>
        </w:tc>
        <w:tc>
          <w:tcPr>
            <w:tcW w:w="1382" w:type="dxa"/>
            <w:vAlign w:val="center"/>
          </w:tcPr>
          <w:p w14:paraId="4C8839CD"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ժամկետը</w:t>
            </w:r>
          </w:p>
        </w:tc>
      </w:tr>
      <w:tr w:rsidR="000855C1" w:rsidRPr="00526E25" w14:paraId="407B9DBF" w14:textId="77777777" w:rsidTr="000855C1">
        <w:trPr>
          <w:trHeight w:val="445"/>
        </w:trPr>
        <w:tc>
          <w:tcPr>
            <w:tcW w:w="1440" w:type="dxa"/>
            <w:vMerge/>
            <w:vAlign w:val="center"/>
          </w:tcPr>
          <w:p w14:paraId="24153D8B" w14:textId="77777777" w:rsidR="000855C1" w:rsidRPr="00526E25" w:rsidRDefault="000855C1" w:rsidP="00E81231">
            <w:pPr>
              <w:jc w:val="center"/>
              <w:rPr>
                <w:rFonts w:ascii="GHEA Grapalat" w:hAnsi="GHEA Grapalat"/>
                <w:color w:val="000000" w:themeColor="text1"/>
                <w:sz w:val="18"/>
              </w:rPr>
            </w:pPr>
          </w:p>
        </w:tc>
        <w:tc>
          <w:tcPr>
            <w:tcW w:w="1541" w:type="dxa"/>
            <w:vMerge/>
            <w:vAlign w:val="center"/>
          </w:tcPr>
          <w:p w14:paraId="5DE6C6D9" w14:textId="77777777" w:rsidR="000855C1" w:rsidRPr="00526E25" w:rsidRDefault="000855C1" w:rsidP="00E81231">
            <w:pPr>
              <w:jc w:val="center"/>
              <w:rPr>
                <w:rFonts w:ascii="GHEA Grapalat" w:hAnsi="GHEA Grapalat"/>
                <w:color w:val="000000" w:themeColor="text1"/>
                <w:sz w:val="18"/>
              </w:rPr>
            </w:pPr>
          </w:p>
        </w:tc>
        <w:tc>
          <w:tcPr>
            <w:tcW w:w="7909" w:type="dxa"/>
            <w:vMerge/>
            <w:vAlign w:val="center"/>
          </w:tcPr>
          <w:p w14:paraId="79676C5D" w14:textId="77777777" w:rsidR="000855C1" w:rsidRPr="00526E25" w:rsidRDefault="000855C1" w:rsidP="00E81231">
            <w:pPr>
              <w:jc w:val="center"/>
              <w:rPr>
                <w:rFonts w:ascii="GHEA Grapalat" w:hAnsi="GHEA Grapalat"/>
                <w:color w:val="000000" w:themeColor="text1"/>
                <w:sz w:val="18"/>
              </w:rPr>
            </w:pPr>
          </w:p>
        </w:tc>
        <w:tc>
          <w:tcPr>
            <w:tcW w:w="958" w:type="dxa"/>
            <w:vMerge/>
            <w:vAlign w:val="center"/>
          </w:tcPr>
          <w:p w14:paraId="0FB51D74" w14:textId="77777777" w:rsidR="000855C1" w:rsidRPr="00526E25" w:rsidRDefault="000855C1" w:rsidP="00E81231">
            <w:pPr>
              <w:jc w:val="center"/>
              <w:rPr>
                <w:rFonts w:ascii="GHEA Grapalat" w:hAnsi="GHEA Grapalat"/>
                <w:color w:val="000000" w:themeColor="text1"/>
                <w:sz w:val="18"/>
              </w:rPr>
            </w:pPr>
          </w:p>
        </w:tc>
        <w:tc>
          <w:tcPr>
            <w:tcW w:w="1620" w:type="dxa"/>
            <w:vMerge/>
            <w:vAlign w:val="center"/>
          </w:tcPr>
          <w:p w14:paraId="3237B3BF" w14:textId="77777777" w:rsidR="000855C1" w:rsidRPr="00526E25" w:rsidRDefault="000855C1" w:rsidP="00E81231">
            <w:pPr>
              <w:jc w:val="center"/>
              <w:rPr>
                <w:rFonts w:ascii="GHEA Grapalat" w:hAnsi="GHEA Grapalat"/>
                <w:color w:val="000000" w:themeColor="text1"/>
                <w:sz w:val="18"/>
              </w:rPr>
            </w:pPr>
          </w:p>
        </w:tc>
        <w:tc>
          <w:tcPr>
            <w:tcW w:w="990" w:type="dxa"/>
            <w:vMerge/>
            <w:vAlign w:val="center"/>
          </w:tcPr>
          <w:p w14:paraId="1DF7809A" w14:textId="77777777" w:rsidR="000855C1" w:rsidRPr="00526E25" w:rsidRDefault="000855C1" w:rsidP="00E81231">
            <w:pPr>
              <w:jc w:val="center"/>
              <w:rPr>
                <w:rFonts w:ascii="GHEA Grapalat" w:hAnsi="GHEA Grapalat"/>
                <w:color w:val="000000" w:themeColor="text1"/>
                <w:sz w:val="18"/>
              </w:rPr>
            </w:pPr>
          </w:p>
        </w:tc>
        <w:tc>
          <w:tcPr>
            <w:tcW w:w="1382" w:type="dxa"/>
            <w:vAlign w:val="center"/>
          </w:tcPr>
          <w:p w14:paraId="3B0D6219"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1.ձեռք բերման</w:t>
            </w:r>
          </w:p>
          <w:p w14:paraId="0B791DDF" w14:textId="77777777" w:rsidR="000855C1" w:rsidRPr="00526E25" w:rsidRDefault="000855C1" w:rsidP="00E81231">
            <w:pPr>
              <w:jc w:val="center"/>
              <w:rPr>
                <w:rFonts w:ascii="GHEA Grapalat" w:hAnsi="GHEA Grapalat"/>
                <w:color w:val="000000" w:themeColor="text1"/>
                <w:sz w:val="18"/>
                <w:lang w:val="hy-AM"/>
              </w:rPr>
            </w:pPr>
            <w:r w:rsidRPr="00526E25">
              <w:rPr>
                <w:rFonts w:ascii="GHEA Grapalat" w:hAnsi="GHEA Grapalat"/>
                <w:color w:val="000000" w:themeColor="text1"/>
                <w:sz w:val="18"/>
                <w:lang w:val="hy-AM"/>
              </w:rPr>
              <w:t>2.մատուցման</w:t>
            </w:r>
          </w:p>
        </w:tc>
      </w:tr>
      <w:tr w:rsidR="000855C1" w:rsidRPr="00BD3C6C" w14:paraId="2EBFDD8A" w14:textId="77777777" w:rsidTr="000855C1">
        <w:trPr>
          <w:trHeight w:val="246"/>
        </w:trPr>
        <w:tc>
          <w:tcPr>
            <w:tcW w:w="1440" w:type="dxa"/>
            <w:vAlign w:val="center"/>
          </w:tcPr>
          <w:p w14:paraId="615F88E5" w14:textId="77777777" w:rsidR="000855C1" w:rsidRPr="00526E25" w:rsidRDefault="000855C1" w:rsidP="00E81231">
            <w:pPr>
              <w:jc w:val="center"/>
              <w:rPr>
                <w:rFonts w:ascii="GHEA Grapalat" w:hAnsi="GHEA Grapalat"/>
                <w:color w:val="000000" w:themeColor="text1"/>
                <w:sz w:val="18"/>
                <w:szCs w:val="18"/>
              </w:rPr>
            </w:pPr>
            <w:r w:rsidRPr="00526E25">
              <w:rPr>
                <w:rFonts w:ascii="GHEA Grapalat" w:hAnsi="GHEA Grapalat"/>
                <w:color w:val="000000" w:themeColor="text1"/>
                <w:sz w:val="18"/>
                <w:szCs w:val="18"/>
              </w:rPr>
              <w:t>1</w:t>
            </w:r>
          </w:p>
        </w:tc>
        <w:tc>
          <w:tcPr>
            <w:tcW w:w="1541" w:type="dxa"/>
            <w:vAlign w:val="center"/>
          </w:tcPr>
          <w:p w14:paraId="2913913C" w14:textId="77777777" w:rsidR="000855C1" w:rsidRPr="00526E25" w:rsidRDefault="000855C1" w:rsidP="00E81231">
            <w:pPr>
              <w:jc w:val="center"/>
              <w:rPr>
                <w:rFonts w:ascii="GHEA Grapalat" w:hAnsi="GHEA Grapalat"/>
                <w:color w:val="000000" w:themeColor="text1"/>
                <w:sz w:val="18"/>
                <w:szCs w:val="18"/>
                <w:lang w:val="hy-AM"/>
              </w:rPr>
            </w:pPr>
            <w:r w:rsidRPr="00526E25">
              <w:rPr>
                <w:rFonts w:ascii="GHEA Grapalat" w:hAnsi="GHEA Grapalat"/>
                <w:color w:val="000000" w:themeColor="text1"/>
                <w:sz w:val="18"/>
                <w:szCs w:val="18"/>
                <w:lang w:val="hy-AM"/>
              </w:rPr>
              <w:t>66511120/1</w:t>
            </w:r>
          </w:p>
          <w:p w14:paraId="6EB76EAE" w14:textId="77777777" w:rsidR="000855C1" w:rsidRPr="00526E25" w:rsidRDefault="000855C1" w:rsidP="00E81231">
            <w:pPr>
              <w:jc w:val="center"/>
              <w:rPr>
                <w:rFonts w:ascii="GHEA Grapalat" w:hAnsi="GHEA Grapalat"/>
                <w:color w:val="000000" w:themeColor="text1"/>
                <w:sz w:val="18"/>
                <w:szCs w:val="18"/>
              </w:rPr>
            </w:pPr>
            <w:r w:rsidRPr="00526E25">
              <w:rPr>
                <w:rFonts w:ascii="GHEA Grapalat" w:hAnsi="GHEA Grapalat"/>
                <w:color w:val="000000" w:themeColor="text1"/>
                <w:sz w:val="18"/>
                <w:szCs w:val="18"/>
                <w:lang w:val="hy-AM"/>
              </w:rPr>
              <w:t>66511120/503</w:t>
            </w:r>
          </w:p>
        </w:tc>
        <w:tc>
          <w:tcPr>
            <w:tcW w:w="7909" w:type="dxa"/>
            <w:tcBorders>
              <w:top w:val="single" w:sz="4" w:space="0" w:color="auto"/>
              <w:left w:val="single" w:sz="4" w:space="0" w:color="auto"/>
              <w:bottom w:val="single" w:sz="4" w:space="0" w:color="auto"/>
              <w:right w:val="single" w:sz="4" w:space="0" w:color="auto"/>
            </w:tcBorders>
          </w:tcPr>
          <w:p w14:paraId="0E1DF8C8" w14:textId="77777777" w:rsidR="000855C1" w:rsidRPr="00526E25" w:rsidRDefault="000855C1" w:rsidP="00E81231">
            <w:pPr>
              <w:tabs>
                <w:tab w:val="left" w:pos="421"/>
              </w:tabs>
              <w:ind w:left="61" w:right="90" w:hanging="29"/>
              <w:contextualSpacing/>
              <w:jc w:val="both"/>
              <w:rPr>
                <w:rFonts w:ascii="GHEA Grapalat" w:hAnsi="GHEA Grapalat" w:cs="Sylfaen"/>
                <w:b/>
                <w:color w:val="000000" w:themeColor="text1"/>
                <w:sz w:val="20"/>
                <w:szCs w:val="20"/>
                <w:lang w:val="hy-AM" w:eastAsia="ru-RU"/>
              </w:rPr>
            </w:pPr>
            <w:r w:rsidRPr="00526E25">
              <w:rPr>
                <w:rFonts w:ascii="GHEA Grapalat" w:hAnsi="GHEA Grapalat" w:cs="Sylfaen"/>
                <w:b/>
                <w:bCs/>
                <w:color w:val="000000" w:themeColor="text1"/>
                <w:sz w:val="20"/>
                <w:szCs w:val="20"/>
                <w:lang w:val="hy-AM" w:eastAsia="ru-RU"/>
              </w:rPr>
              <w:t>I. ԸՆԴՀԱՆՈՒՐ ԴՐՈՒՅԹՆԵՐ</w:t>
            </w:r>
          </w:p>
          <w:p w14:paraId="2EDDD5F7" w14:textId="77777777" w:rsidR="000855C1" w:rsidRPr="00526E25" w:rsidRDefault="000855C1" w:rsidP="00E81231">
            <w:p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Նախատեսված</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բժշկական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ծախսերը</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հատուցվում</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են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ողջամիտ</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չափով՝</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պայմանով</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որ</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իրականացված</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բուժումը</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կամ</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բուժական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միջոցները</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իրավասու</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բժշկական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մարմինների</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կողմից</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ճանաչվում</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են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որպես</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անհրաժեշտ՝</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տվյալ</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հիվանդության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վնասվածքի</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կամ</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բժշկական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վիճակի</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համար</w:t>
            </w:r>
            <w:r w:rsidRPr="00526E25">
              <w:rPr>
                <w:rFonts w:ascii="GHEA Grapalat" w:hAnsi="GHEA Grapalat"/>
                <w:color w:val="000000" w:themeColor="text1"/>
                <w:sz w:val="20"/>
                <w:szCs w:val="20"/>
                <w:lang w:val="af-ZA"/>
              </w:rPr>
              <w:t>:</w:t>
            </w:r>
          </w:p>
          <w:p w14:paraId="0F663F3F" w14:textId="77777777" w:rsidR="000855C1" w:rsidRPr="00526E25" w:rsidRDefault="000855C1" w:rsidP="00E81231">
            <w:pPr>
              <w:tabs>
                <w:tab w:val="left" w:pos="421"/>
              </w:tabs>
              <w:ind w:left="61" w:hanging="29"/>
              <w:jc w:val="both"/>
              <w:rPr>
                <w:rFonts w:ascii="GHEA Grapalat" w:hAnsi="GHEA Grapalat"/>
                <w:color w:val="000000" w:themeColor="text1"/>
                <w:sz w:val="20"/>
                <w:szCs w:val="20"/>
                <w:lang w:val="af-ZA"/>
              </w:rPr>
            </w:pPr>
            <w:r w:rsidRPr="00526E25">
              <w:rPr>
                <w:rFonts w:ascii="GHEA Grapalat" w:hAnsi="GHEA Grapalat" w:cs="Sylfaen"/>
                <w:color w:val="000000" w:themeColor="text1"/>
                <w:sz w:val="20"/>
                <w:szCs w:val="20"/>
                <w:lang w:val="hy-AM"/>
              </w:rPr>
              <w:t>Ապահովագրության</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տարածք՝</w:t>
            </w:r>
            <w:r w:rsidRPr="00526E25">
              <w:rPr>
                <w:rFonts w:ascii="GHEA Grapalat" w:hAnsi="GHEA Grapalat"/>
                <w:color w:val="000000" w:themeColor="text1"/>
                <w:sz w:val="20"/>
                <w:szCs w:val="20"/>
                <w:lang w:val="af-ZA"/>
              </w:rPr>
              <w:t xml:space="preserve"> </w:t>
            </w:r>
            <w:r w:rsidRPr="00526E25">
              <w:rPr>
                <w:rFonts w:ascii="GHEA Grapalat" w:hAnsi="GHEA Grapalat" w:cs="Sylfaen"/>
                <w:color w:val="000000" w:themeColor="text1"/>
                <w:sz w:val="20"/>
                <w:szCs w:val="20"/>
                <w:lang w:val="hy-AM"/>
              </w:rPr>
              <w:t>ՀՀ</w:t>
            </w:r>
            <w:r w:rsidRPr="00526E25">
              <w:rPr>
                <w:rFonts w:ascii="GHEA Grapalat" w:hAnsi="GHEA Grapalat"/>
                <w:color w:val="000000" w:themeColor="text1"/>
                <w:sz w:val="20"/>
                <w:szCs w:val="20"/>
                <w:lang w:val="af-ZA"/>
              </w:rPr>
              <w:t xml:space="preserve">: </w:t>
            </w:r>
          </w:p>
          <w:p w14:paraId="6095178C" w14:textId="77777777" w:rsidR="000855C1" w:rsidRPr="00526E25" w:rsidRDefault="000855C1" w:rsidP="00E81231">
            <w:pPr>
              <w:tabs>
                <w:tab w:val="left" w:pos="421"/>
              </w:tabs>
              <w:ind w:left="61" w:hanging="29"/>
              <w:jc w:val="both"/>
              <w:rPr>
                <w:rFonts w:ascii="GHEA Grapalat" w:hAnsi="GHEA Grapalat"/>
                <w:b/>
                <w:bCs/>
                <w:color w:val="000000" w:themeColor="text1"/>
                <w:sz w:val="20"/>
                <w:szCs w:val="20"/>
                <w:lang w:val="hy-AM"/>
              </w:rPr>
            </w:pPr>
            <w:r w:rsidRPr="00526E25">
              <w:rPr>
                <w:rFonts w:ascii="GHEA Grapalat" w:hAnsi="GHEA Grapalat" w:cs="Sylfaen"/>
                <w:b/>
                <w:bCs/>
                <w:color w:val="000000" w:themeColor="text1"/>
                <w:sz w:val="20"/>
                <w:szCs w:val="20"/>
                <w:lang w:val="hy-AM"/>
              </w:rPr>
              <w:t>ՏՐԱՄԱԴՐՎՈՂ</w:t>
            </w:r>
            <w:r w:rsidRPr="00526E25">
              <w:rPr>
                <w:rFonts w:ascii="GHEA Grapalat" w:hAnsi="GHEA Grapalat"/>
                <w:b/>
                <w:bCs/>
                <w:color w:val="000000" w:themeColor="text1"/>
                <w:sz w:val="20"/>
                <w:szCs w:val="20"/>
                <w:lang w:val="af-ZA"/>
              </w:rPr>
              <w:t xml:space="preserve"> </w:t>
            </w:r>
            <w:r w:rsidRPr="00526E25">
              <w:rPr>
                <w:rFonts w:ascii="GHEA Grapalat" w:hAnsi="GHEA Grapalat" w:cs="Sylfaen"/>
                <w:b/>
                <w:bCs/>
                <w:color w:val="000000" w:themeColor="text1"/>
                <w:sz w:val="20"/>
                <w:szCs w:val="20"/>
                <w:lang w:val="hy-AM"/>
              </w:rPr>
              <w:t>ԲԺՇԿԱԿԱՆ</w:t>
            </w:r>
            <w:r w:rsidRPr="00526E25">
              <w:rPr>
                <w:rFonts w:ascii="GHEA Grapalat" w:hAnsi="GHEA Grapalat"/>
                <w:b/>
                <w:bCs/>
                <w:color w:val="000000" w:themeColor="text1"/>
                <w:sz w:val="20"/>
                <w:szCs w:val="20"/>
                <w:lang w:val="af-ZA"/>
              </w:rPr>
              <w:t xml:space="preserve"> </w:t>
            </w:r>
            <w:r w:rsidRPr="00526E25">
              <w:rPr>
                <w:rFonts w:ascii="GHEA Grapalat" w:hAnsi="GHEA Grapalat" w:cs="Sylfaen"/>
                <w:b/>
                <w:bCs/>
                <w:color w:val="000000" w:themeColor="text1"/>
                <w:sz w:val="20"/>
                <w:szCs w:val="20"/>
                <w:lang w:val="hy-AM"/>
              </w:rPr>
              <w:t>ԾԱՌԱՅՈՒԹՅՈՒՆՆԵՐԻ</w:t>
            </w:r>
            <w:r w:rsidRPr="00526E25">
              <w:rPr>
                <w:rFonts w:ascii="GHEA Grapalat" w:hAnsi="GHEA Grapalat"/>
                <w:b/>
                <w:bCs/>
                <w:color w:val="000000" w:themeColor="text1"/>
                <w:sz w:val="20"/>
                <w:szCs w:val="20"/>
                <w:lang w:val="af-ZA"/>
              </w:rPr>
              <w:t xml:space="preserve"> </w:t>
            </w:r>
            <w:r w:rsidRPr="00526E25">
              <w:rPr>
                <w:rFonts w:ascii="GHEA Grapalat" w:hAnsi="GHEA Grapalat" w:cs="Sylfaen"/>
                <w:b/>
                <w:bCs/>
                <w:color w:val="000000" w:themeColor="text1"/>
                <w:sz w:val="20"/>
                <w:szCs w:val="20"/>
                <w:lang w:val="hy-AM"/>
              </w:rPr>
              <w:t>ՑԱՆԿ</w:t>
            </w:r>
            <w:r w:rsidRPr="00526E25">
              <w:rPr>
                <w:rFonts w:ascii="GHEA Grapalat" w:hAnsi="GHEA Grapalat"/>
                <w:b/>
                <w:bCs/>
                <w:color w:val="000000" w:themeColor="text1"/>
                <w:sz w:val="20"/>
                <w:szCs w:val="20"/>
                <w:lang w:val="hy-AM"/>
              </w:rPr>
              <w:t>.</w:t>
            </w:r>
          </w:p>
          <w:p w14:paraId="52B53086"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lang w:val="hy-AM"/>
              </w:rPr>
              <w:t>ՏԱՐԵԿԱՆ</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ԿԱՆԽԱՐԳԵԼԻՉ</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ՀԵՏԱԶՈՏՈՒԹՅՈՒՆ</w:t>
            </w:r>
            <w:r w:rsidRPr="00526E25">
              <w:rPr>
                <w:rFonts w:ascii="GHEA Grapalat" w:hAnsi="GHEA Grapalat"/>
                <w:b/>
                <w:color w:val="000000" w:themeColor="text1"/>
                <w:sz w:val="20"/>
                <w:szCs w:val="20"/>
                <w:lang w:val="hy-AM"/>
              </w:rPr>
              <w:t xml:space="preserve"> </w:t>
            </w:r>
          </w:p>
          <w:p w14:paraId="0C135648" w14:textId="2E9C366B" w:rsidR="000855C1" w:rsidRPr="00526E25" w:rsidRDefault="000855C1" w:rsidP="00E81231">
            <w:p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Իրականացվում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է</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Պայմանագրի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գործողության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ընթացքում տարեկան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մեկ</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անգամ</w:t>
            </w:r>
            <w:r w:rsidR="001E4776">
              <w:rPr>
                <w:rFonts w:ascii="GHEA Grapalat" w:hAnsi="GHEA Grapalat" w:cs="Sylfaen"/>
                <w:color w:val="000000" w:themeColor="text1"/>
                <w:sz w:val="20"/>
                <w:szCs w:val="20"/>
              </w:rPr>
              <w:t>.</w:t>
            </w:r>
            <w:bookmarkStart w:id="9" w:name="_GoBack"/>
            <w:bookmarkEnd w:id="9"/>
            <w:r w:rsidRPr="00526E25">
              <w:rPr>
                <w:rFonts w:ascii="GHEA Grapalat" w:hAnsi="GHEA Grapalat" w:cs="Sylfaen"/>
                <w:color w:val="000000" w:themeColor="text1"/>
                <w:sz w:val="20"/>
                <w:szCs w:val="20"/>
                <w:lang w:val="ru-RU"/>
              </w:rPr>
              <w:t xml:space="preserve"> </w:t>
            </w:r>
          </w:p>
          <w:p w14:paraId="5CE1B436" w14:textId="77777777" w:rsidR="000855C1" w:rsidRPr="00526E25" w:rsidRDefault="000855C1" w:rsidP="00EA4126">
            <w:pPr>
              <w:pStyle w:val="ListParagraph"/>
              <w:numPr>
                <w:ilvl w:val="0"/>
                <w:numId w:val="24"/>
              </w:numPr>
              <w:tabs>
                <w:tab w:val="left" w:pos="421"/>
              </w:tabs>
              <w:ind w:left="61" w:hanging="29"/>
              <w:contextualSpacing/>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Արյան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ընդհանուր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լեյկոֆորմուլայով</w:t>
            </w:r>
            <w:r w:rsidRPr="00526E25">
              <w:rPr>
                <w:rFonts w:ascii="GHEA Grapalat" w:hAnsi="GHEA Grapalat"/>
                <w:color w:val="000000" w:themeColor="text1"/>
                <w:sz w:val="20"/>
                <w:szCs w:val="20"/>
                <w:lang w:val="hy-AM"/>
              </w:rPr>
              <w:t>,</w:t>
            </w:r>
          </w:p>
          <w:p w14:paraId="59CB7453" w14:textId="77777777" w:rsidR="000855C1" w:rsidRPr="00526E25" w:rsidRDefault="000855C1" w:rsidP="00EA4126">
            <w:pPr>
              <w:pStyle w:val="ListParagraph"/>
              <w:numPr>
                <w:ilvl w:val="0"/>
                <w:numId w:val="24"/>
              </w:numPr>
              <w:tabs>
                <w:tab w:val="left" w:pos="421"/>
              </w:tabs>
              <w:ind w:left="61" w:hanging="29"/>
              <w:contextualSpacing/>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Արյան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բիոքիմիական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գլյուկոզա</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պրոթրոմբինային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ինդեքս</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խոլեստերին</w:t>
            </w:r>
            <w:r w:rsidRPr="00526E25">
              <w:rPr>
                <w:rFonts w:ascii="GHEA Grapalat" w:hAnsi="GHEA Grapalat"/>
                <w:color w:val="000000" w:themeColor="text1"/>
                <w:sz w:val="20"/>
                <w:szCs w:val="20"/>
                <w:lang w:val="hy-AM"/>
              </w:rPr>
              <w:t>/,</w:t>
            </w:r>
          </w:p>
          <w:p w14:paraId="6D3A85E4" w14:textId="77777777" w:rsidR="000855C1" w:rsidRPr="00526E25" w:rsidRDefault="000855C1" w:rsidP="00EA4126">
            <w:pPr>
              <w:pStyle w:val="ListParagraph"/>
              <w:numPr>
                <w:ilvl w:val="0"/>
                <w:numId w:val="24"/>
              </w:numPr>
              <w:tabs>
                <w:tab w:val="left" w:pos="421"/>
              </w:tabs>
              <w:ind w:left="61" w:hanging="29"/>
              <w:contextualSpacing/>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Մեզի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ընդհանուր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r w:rsidRPr="00526E25">
              <w:rPr>
                <w:rFonts w:ascii="GHEA Grapalat" w:hAnsi="GHEA Grapalat"/>
                <w:color w:val="000000" w:themeColor="text1"/>
                <w:sz w:val="20"/>
                <w:szCs w:val="20"/>
                <w:lang w:val="hy-AM"/>
              </w:rPr>
              <w:t>,</w:t>
            </w:r>
          </w:p>
          <w:p w14:paraId="792F71B0" w14:textId="77777777" w:rsidR="000855C1" w:rsidRPr="00526E25" w:rsidRDefault="000855C1" w:rsidP="00EA4126">
            <w:pPr>
              <w:pStyle w:val="ListParagraph"/>
              <w:numPr>
                <w:ilvl w:val="0"/>
                <w:numId w:val="24"/>
              </w:numPr>
              <w:tabs>
                <w:tab w:val="left" w:pos="421"/>
              </w:tabs>
              <w:ind w:left="61" w:hanging="29"/>
              <w:contextualSpacing/>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Գործիքային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քննություն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ԷՍԳ</w:t>
            </w:r>
            <w:r w:rsidRPr="00526E25">
              <w:rPr>
                <w:rFonts w:ascii="GHEA Grapalat" w:hAnsi="GHEA Grapalat"/>
                <w:color w:val="000000" w:themeColor="text1"/>
                <w:sz w:val="20"/>
                <w:szCs w:val="20"/>
                <w:lang w:val="hy-AM"/>
              </w:rPr>
              <w:t xml:space="preserve">), </w:t>
            </w:r>
          </w:p>
          <w:p w14:paraId="2C296280"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Որովայնի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փոքր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կոնքի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ուլտրաձայնային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հետազոտություններ</w:t>
            </w:r>
            <w:r w:rsidRPr="00526E25">
              <w:rPr>
                <w:rFonts w:ascii="GHEA Grapalat" w:hAnsi="GHEA Grapalat"/>
                <w:color w:val="000000" w:themeColor="text1"/>
                <w:sz w:val="20"/>
                <w:szCs w:val="20"/>
                <w:lang w:val="hy-AM"/>
              </w:rPr>
              <w:t>,</w:t>
            </w:r>
          </w:p>
          <w:p w14:paraId="4AB4A230"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Ակնաբույժի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խորհրդատվություն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տեսողության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ստուգում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անհրաժեշտության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դեպքում՝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ակնոցի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դուրս գրում</w:t>
            </w:r>
            <w:r w:rsidRPr="00526E25">
              <w:rPr>
                <w:rFonts w:ascii="GHEA Grapalat" w:hAnsi="GHEA Grapalat"/>
                <w:color w:val="000000" w:themeColor="text1"/>
                <w:sz w:val="20"/>
                <w:szCs w:val="20"/>
                <w:lang w:val="hy-AM"/>
              </w:rPr>
              <w:t>,</w:t>
            </w:r>
          </w:p>
          <w:p w14:paraId="0EBEF58A"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Թերապևտի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խորհրդատվություն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անհրաժեշտության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դեպքում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թերապևտի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ուղեգրմամբ</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նեղ</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մասնագետների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խորհրդատվություններ</w:t>
            </w:r>
            <w:r w:rsidRPr="00526E25">
              <w:rPr>
                <w:rFonts w:ascii="GHEA Grapalat" w:hAnsi="GHEA Grapalat"/>
                <w:color w:val="000000" w:themeColor="text1"/>
                <w:sz w:val="20"/>
                <w:szCs w:val="20"/>
                <w:lang w:val="hy-AM"/>
              </w:rPr>
              <w:t xml:space="preserve">, </w:t>
            </w:r>
          </w:p>
          <w:p w14:paraId="4EDE6A67"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Վահանաձև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գեղձի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ուլտրաձայնային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r w:rsidRPr="00526E25">
              <w:rPr>
                <w:rFonts w:ascii="GHEA Grapalat" w:hAnsi="GHEA Grapalat"/>
                <w:color w:val="000000" w:themeColor="text1"/>
                <w:sz w:val="20"/>
                <w:szCs w:val="20"/>
                <w:lang w:val="hy-AM"/>
              </w:rPr>
              <w:t>,</w:t>
            </w:r>
          </w:p>
          <w:p w14:paraId="45A4BEE5"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Կրծքագեղձի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ուլտրաձայնային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մինչև</w:t>
            </w:r>
            <w:r w:rsidRPr="00526E25">
              <w:rPr>
                <w:rFonts w:ascii="GHEA Grapalat" w:hAnsi="GHEA Grapalat"/>
                <w:color w:val="000000" w:themeColor="text1"/>
                <w:sz w:val="20"/>
                <w:szCs w:val="20"/>
                <w:lang w:val="hy-AM"/>
              </w:rPr>
              <w:t xml:space="preserve"> 35 </w:t>
            </w:r>
            <w:r w:rsidRPr="00526E25">
              <w:rPr>
                <w:rFonts w:ascii="GHEA Grapalat" w:hAnsi="GHEA Grapalat" w:cs="Sylfaen"/>
                <w:color w:val="000000" w:themeColor="text1"/>
                <w:sz w:val="20"/>
                <w:szCs w:val="20"/>
                <w:lang w:val="hy-AM"/>
              </w:rPr>
              <w:t>տարեկան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կանաց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բժշկի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ցուցմամբ</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իսկ</w:t>
            </w:r>
            <w:r w:rsidRPr="00526E25">
              <w:rPr>
                <w:rFonts w:ascii="GHEA Grapalat" w:hAnsi="GHEA Grapalat"/>
                <w:color w:val="000000" w:themeColor="text1"/>
                <w:sz w:val="20"/>
                <w:szCs w:val="20"/>
                <w:lang w:val="hy-AM"/>
              </w:rPr>
              <w:t xml:space="preserve"> 35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ավել</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տարիքի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կանաց՝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առանց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ցուցման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պարտադիր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բժշկի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նշանակման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դեպքում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մամոգրաֆիական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p>
          <w:p w14:paraId="5C3C29FC"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lastRenderedPageBreak/>
              <w:t>Պրոստատ</w:t>
            </w:r>
            <w:r w:rsidRPr="00526E25">
              <w:rPr>
                <w:rFonts w:ascii="GHEA Grapalat" w:hAnsi="GHEA Grapalat"/>
                <w:color w:val="000000" w:themeColor="text1"/>
                <w:sz w:val="20"/>
                <w:szCs w:val="20"/>
                <w:lang w:val="hy-AM"/>
              </w:rPr>
              <w:t>-</w:t>
            </w:r>
            <w:r w:rsidRPr="00526E25">
              <w:rPr>
                <w:rFonts w:ascii="GHEA Grapalat" w:hAnsi="GHEA Grapalat" w:cs="Sylfaen"/>
                <w:color w:val="000000" w:themeColor="text1"/>
                <w:sz w:val="20"/>
                <w:szCs w:val="20"/>
                <w:lang w:val="hy-AM"/>
              </w:rPr>
              <w:t>սպեցիֆիկ</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անտիգենը</w:t>
            </w:r>
            <w:r w:rsidRPr="00526E25">
              <w:rPr>
                <w:rFonts w:ascii="GHEA Grapalat" w:hAnsi="GHEA Grapalat"/>
                <w:color w:val="000000" w:themeColor="text1"/>
                <w:sz w:val="20"/>
                <w:szCs w:val="20"/>
                <w:lang w:val="hy-AM"/>
              </w:rPr>
              <w:t xml:space="preserve"> (prostate specific antigene, PSA) </w:t>
            </w:r>
            <w:r w:rsidRPr="00526E25">
              <w:rPr>
                <w:rFonts w:ascii="GHEA Grapalat" w:hAnsi="GHEA Grapalat" w:cs="Sylfaen"/>
                <w:color w:val="000000" w:themeColor="text1"/>
                <w:sz w:val="20"/>
                <w:szCs w:val="20"/>
                <w:lang w:val="hy-AM"/>
              </w:rPr>
              <w:t>արյան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հետազոտություն՝</w:t>
            </w:r>
            <w:r w:rsidRPr="00526E25">
              <w:rPr>
                <w:rFonts w:ascii="GHEA Grapalat" w:hAnsi="GHEA Grapalat"/>
                <w:color w:val="000000" w:themeColor="text1"/>
                <w:sz w:val="20"/>
                <w:szCs w:val="20"/>
                <w:lang w:val="hy-AM"/>
              </w:rPr>
              <w:t xml:space="preserve"> 40 </w:t>
            </w:r>
            <w:r w:rsidRPr="00526E25">
              <w:rPr>
                <w:rFonts w:ascii="GHEA Grapalat" w:hAnsi="GHEA Grapalat" w:cs="Sylfaen"/>
                <w:color w:val="000000" w:themeColor="text1"/>
                <w:sz w:val="20"/>
                <w:szCs w:val="20"/>
                <w:lang w:val="hy-AM"/>
              </w:rPr>
              <w:t>տարեկան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ավել</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տղամարդկանց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համար</w:t>
            </w:r>
          </w:p>
          <w:p w14:paraId="0B239DBD" w14:textId="77777777" w:rsidR="000855C1" w:rsidRPr="00526E25" w:rsidRDefault="000855C1" w:rsidP="00EA4126">
            <w:pPr>
              <w:numPr>
                <w:ilvl w:val="0"/>
                <w:numId w:val="24"/>
              </w:numPr>
              <w:tabs>
                <w:tab w:val="left" w:pos="421"/>
              </w:tabs>
              <w:ind w:left="61" w:hanging="29"/>
              <w:jc w:val="both"/>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 xml:space="preserve"> PAP-</w:t>
            </w:r>
            <w:r w:rsidRPr="00526E25">
              <w:rPr>
                <w:rFonts w:ascii="GHEA Grapalat" w:hAnsi="GHEA Grapalat" w:cs="Sylfaen"/>
                <w:color w:val="000000" w:themeColor="text1"/>
                <w:sz w:val="20"/>
                <w:szCs w:val="20"/>
                <w:lang w:val="hy-AM"/>
              </w:rPr>
              <w:t>թեստ</w:t>
            </w:r>
            <w:r w:rsidRPr="00526E25">
              <w:rPr>
                <w:rFonts w:ascii="GHEA Grapalat" w:hAnsi="GHEA Grapalat"/>
                <w:color w:val="000000" w:themeColor="text1"/>
                <w:sz w:val="20"/>
                <w:szCs w:val="20"/>
                <w:lang w:val="hy-AM"/>
              </w:rPr>
              <w:t xml:space="preserve"> 35 </w:t>
            </w:r>
            <w:r w:rsidRPr="00526E25">
              <w:rPr>
                <w:rFonts w:ascii="GHEA Grapalat" w:hAnsi="GHEA Grapalat" w:cs="Sylfaen"/>
                <w:color w:val="000000" w:themeColor="text1"/>
                <w:sz w:val="20"/>
                <w:szCs w:val="20"/>
                <w:lang w:val="hy-AM"/>
              </w:rPr>
              <w:t>տարեկան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ավել</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կանանց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համար</w:t>
            </w:r>
            <w:r w:rsidRPr="00526E25">
              <w:rPr>
                <w:rFonts w:ascii="GHEA Grapalat" w:hAnsi="GHEA Grapalat"/>
                <w:color w:val="000000" w:themeColor="text1"/>
                <w:sz w:val="20"/>
                <w:szCs w:val="20"/>
                <w:lang w:val="hy-AM"/>
              </w:rPr>
              <w:t>:</w:t>
            </w:r>
          </w:p>
          <w:p w14:paraId="7067126E" w14:textId="77777777" w:rsidR="000855C1" w:rsidRPr="00526E25" w:rsidRDefault="000855C1" w:rsidP="00E81231">
            <w:pPr>
              <w:tabs>
                <w:tab w:val="left" w:pos="421"/>
              </w:tabs>
              <w:ind w:left="61" w:hanging="29"/>
              <w:jc w:val="both"/>
              <w:rPr>
                <w:rFonts w:ascii="GHEA Grapalat" w:hAnsi="GHEA Grapalat" w:cs="Sylfaen"/>
                <w:b/>
                <w:bCs/>
                <w:color w:val="000000" w:themeColor="text1"/>
                <w:sz w:val="20"/>
                <w:szCs w:val="20"/>
                <w:u w:val="single"/>
                <w:lang w:val="hy-AM"/>
              </w:rPr>
            </w:pPr>
            <w:r w:rsidRPr="00526E25">
              <w:rPr>
                <w:rFonts w:ascii="GHEA Grapalat" w:hAnsi="GHEA Grapalat" w:cs="Sylfaen"/>
                <w:b/>
                <w:bCs/>
                <w:color w:val="000000" w:themeColor="text1"/>
                <w:sz w:val="20"/>
                <w:szCs w:val="20"/>
                <w:u w:val="single"/>
                <w:lang w:val="hy-AM"/>
              </w:rPr>
              <w:t>Կանխարգելիչ հետազոտություն կարող է անցկացվել միայն այն առողջության առաջնային պահպանման օղակում, որտեղ հաշվառված է շահառուն</w:t>
            </w:r>
            <w:r>
              <w:rPr>
                <w:rFonts w:ascii="GHEA Grapalat" w:hAnsi="GHEA Grapalat" w:cs="Sylfaen"/>
                <w:b/>
                <w:bCs/>
                <w:color w:val="000000" w:themeColor="text1"/>
                <w:sz w:val="20"/>
                <w:szCs w:val="20"/>
                <w:u w:val="single"/>
                <w:lang w:val="hy-AM"/>
              </w:rPr>
              <w:t>:</w:t>
            </w:r>
            <w:r w:rsidRPr="00526E25">
              <w:rPr>
                <w:rFonts w:ascii="GHEA Grapalat" w:hAnsi="GHEA Grapalat" w:cs="Sylfaen"/>
                <w:b/>
                <w:bCs/>
                <w:color w:val="000000" w:themeColor="text1"/>
                <w:sz w:val="20"/>
                <w:szCs w:val="20"/>
                <w:u w:val="single"/>
                <w:lang w:val="hy-AM"/>
              </w:rPr>
              <w:t xml:space="preserve"> Ապահովագրական ընկերությունը իրավունք չունի ապահովադիրներին (ապահովագրված անձանց)` պարտադրելու օգտվել ապահովագրական ընկերության կողմից նախընտրելի հիվանդանոցային կամ արտահիվանդանոցային բժշկական օգնություն և սպասարկում իրականացնող կազմակերպությունից: </w:t>
            </w:r>
          </w:p>
          <w:p w14:paraId="3D3AFDB2"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rPr>
              <w:t>ՇՏԱՊ</w:t>
            </w:r>
            <w:r w:rsidRPr="00526E25">
              <w:rPr>
                <w:rFonts w:ascii="GHEA Grapalat" w:hAnsi="GHEA Grapalat"/>
                <w:b/>
                <w:color w:val="000000" w:themeColor="text1"/>
                <w:sz w:val="20"/>
                <w:szCs w:val="20"/>
              </w:rPr>
              <w:t xml:space="preserve"> </w:t>
            </w:r>
            <w:r w:rsidRPr="00526E25">
              <w:rPr>
                <w:rFonts w:ascii="GHEA Grapalat" w:hAnsi="GHEA Grapalat" w:cs="Sylfaen"/>
                <w:b/>
                <w:color w:val="000000" w:themeColor="text1"/>
                <w:sz w:val="20"/>
                <w:szCs w:val="20"/>
              </w:rPr>
              <w:t>Ե</w:t>
            </w:r>
            <w:r w:rsidRPr="00526E25">
              <w:rPr>
                <w:rFonts w:ascii="GHEA Grapalat" w:hAnsi="GHEA Grapalat" w:cs="Sylfaen"/>
                <w:b/>
                <w:color w:val="000000" w:themeColor="text1"/>
                <w:sz w:val="20"/>
                <w:szCs w:val="20"/>
                <w:lang w:val="hy-AM"/>
              </w:rPr>
              <w:t>Վ</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rPr>
              <w:t>ԱՆՀԵՏԱՁԳԵԼԻ</w:t>
            </w:r>
            <w:r w:rsidRPr="00526E25">
              <w:rPr>
                <w:rFonts w:ascii="GHEA Grapalat" w:hAnsi="GHEA Grapalat"/>
                <w:b/>
                <w:color w:val="000000" w:themeColor="text1"/>
                <w:sz w:val="20"/>
                <w:szCs w:val="20"/>
              </w:rPr>
              <w:t xml:space="preserve"> </w:t>
            </w:r>
            <w:r w:rsidRPr="00526E25">
              <w:rPr>
                <w:rFonts w:ascii="GHEA Grapalat" w:hAnsi="GHEA Grapalat" w:cs="Sylfaen"/>
                <w:b/>
                <w:color w:val="000000" w:themeColor="text1"/>
                <w:sz w:val="20"/>
                <w:szCs w:val="20"/>
              </w:rPr>
              <w:t>ԲՈՒԺՕԳՆՈՒԹՅՈՒՆ</w:t>
            </w:r>
          </w:p>
          <w:p w14:paraId="1B2379B2" w14:textId="77777777" w:rsidR="000855C1" w:rsidRPr="00526E25" w:rsidRDefault="000855C1" w:rsidP="00EA4126">
            <w:pPr>
              <w:numPr>
                <w:ilvl w:val="0"/>
                <w:numId w:val="12"/>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Շտապօգնության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խմբի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այց</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այդ</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թվում՝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մասնագիտացված</w:t>
            </w:r>
            <w:r w:rsidRPr="00526E25">
              <w:rPr>
                <w:rFonts w:ascii="GHEA Grapalat" w:hAnsi="GHEA Grapalat"/>
                <w:color w:val="000000" w:themeColor="text1"/>
                <w:sz w:val="20"/>
                <w:szCs w:val="20"/>
                <w:lang w:val="ru-RU"/>
              </w:rPr>
              <w:t>,</w:t>
            </w:r>
          </w:p>
          <w:p w14:paraId="3B0067F3" w14:textId="77777777" w:rsidR="000855C1" w:rsidRPr="00526E25" w:rsidRDefault="000855C1" w:rsidP="00EA4126">
            <w:pPr>
              <w:numPr>
                <w:ilvl w:val="0"/>
                <w:numId w:val="12"/>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Անհետաձգելի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ախտորոշիչ</w:t>
            </w:r>
            <w:r w:rsidRPr="00526E25">
              <w:rPr>
                <w:rFonts w:ascii="GHEA Grapalat" w:hAnsi="GHEA Grapalat"/>
                <w:color w:val="000000" w:themeColor="text1"/>
                <w:sz w:val="20"/>
                <w:szCs w:val="20"/>
              </w:rPr>
              <w:t>-</w:t>
            </w:r>
            <w:r w:rsidRPr="00526E25">
              <w:rPr>
                <w:rFonts w:ascii="GHEA Grapalat" w:hAnsi="GHEA Grapalat" w:cs="Sylfaen"/>
                <w:color w:val="000000" w:themeColor="text1"/>
                <w:sz w:val="20"/>
                <w:szCs w:val="20"/>
              </w:rPr>
              <w:t>բուժական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միջոցառումների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իրականացում</w:t>
            </w:r>
          </w:p>
          <w:p w14:paraId="19A0974B" w14:textId="77777777" w:rsidR="000855C1" w:rsidRPr="00526E25" w:rsidRDefault="000855C1" w:rsidP="00EA4126">
            <w:pPr>
              <w:numPr>
                <w:ilvl w:val="0"/>
                <w:numId w:val="12"/>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Անհետաձգելի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բուժման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դեղորայքի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ապահովում</w:t>
            </w:r>
          </w:p>
          <w:p w14:paraId="40D8CCB2"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rPr>
              <w:t>ԱՄԲՈՒԼԱՏՈՐ</w:t>
            </w:r>
            <w:r w:rsidRPr="00526E25">
              <w:rPr>
                <w:rFonts w:ascii="GHEA Grapalat" w:hAnsi="GHEA Grapalat"/>
                <w:b/>
                <w:color w:val="000000" w:themeColor="text1"/>
                <w:sz w:val="20"/>
                <w:szCs w:val="20"/>
              </w:rPr>
              <w:t xml:space="preserve"> </w:t>
            </w:r>
            <w:r w:rsidRPr="00526E25">
              <w:rPr>
                <w:rFonts w:ascii="GHEA Grapalat" w:hAnsi="GHEA Grapalat" w:cs="Sylfaen"/>
                <w:b/>
                <w:color w:val="000000" w:themeColor="text1"/>
                <w:sz w:val="20"/>
                <w:szCs w:val="20"/>
              </w:rPr>
              <w:t>ԲՈՒԺՕԳՆՈՒԹՅՈՒՆ</w:t>
            </w:r>
          </w:p>
          <w:p w14:paraId="5831A832" w14:textId="77777777" w:rsidR="000855C1" w:rsidRPr="00526E25" w:rsidRDefault="000855C1" w:rsidP="00EA4126">
            <w:pPr>
              <w:numPr>
                <w:ilvl w:val="0"/>
                <w:numId w:val="13"/>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Թերապևտի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նեղ</w:t>
            </w:r>
            <w:r w:rsidRPr="00526E25">
              <w:rPr>
                <w:rFonts w:ascii="GHEA Grapalat" w:hAnsi="GHEA Grapalat"/>
                <w:color w:val="000000" w:themeColor="text1"/>
                <w:sz w:val="20"/>
                <w:szCs w:val="20"/>
                <w:lang w:val="ru-RU"/>
              </w:rPr>
              <w:t>-</w:t>
            </w:r>
            <w:r w:rsidRPr="00526E25">
              <w:rPr>
                <w:rFonts w:ascii="GHEA Grapalat" w:hAnsi="GHEA Grapalat" w:cs="Sylfaen"/>
                <w:color w:val="000000" w:themeColor="text1"/>
                <w:sz w:val="20"/>
                <w:szCs w:val="20"/>
              </w:rPr>
              <w:t>մասնագետների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խորհրդատվություն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այդ</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թվում՝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բացառություն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հանդիսացող</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վիճակների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գծով</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առաջնային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խորհրդատվությունները</w:t>
            </w:r>
            <w:r w:rsidRPr="00526E25">
              <w:rPr>
                <w:rFonts w:ascii="GHEA Grapalat" w:hAnsi="GHEA Grapalat" w:cs="Sylfaen"/>
                <w:color w:val="000000" w:themeColor="text1"/>
                <w:sz w:val="20"/>
                <w:szCs w:val="20"/>
                <w:lang w:val="ru-RU"/>
              </w:rPr>
              <w:t>)</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բուժման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նշանակում</w:t>
            </w:r>
          </w:p>
          <w:p w14:paraId="040E76B6" w14:textId="77777777" w:rsidR="000855C1" w:rsidRPr="00526E25" w:rsidRDefault="000855C1" w:rsidP="00EA4126">
            <w:pPr>
              <w:numPr>
                <w:ilvl w:val="0"/>
                <w:numId w:val="13"/>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Թերապևտիկ</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վիրաբուժական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ամբուլատոր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պայմաններում</w:t>
            </w:r>
          </w:p>
          <w:p w14:paraId="39ECD0DA" w14:textId="77777777" w:rsidR="000855C1" w:rsidRPr="00526E25" w:rsidRDefault="000855C1" w:rsidP="00EA4126">
            <w:pPr>
              <w:numPr>
                <w:ilvl w:val="0"/>
                <w:numId w:val="13"/>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Լաբորատոր</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lang w:val="hy-AM"/>
              </w:rPr>
              <w:t>և գործիքային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lang w:val="hy-AM"/>
              </w:rPr>
              <w:t>հետազոտություններ</w:t>
            </w:r>
            <w:r w:rsidRPr="00526E25">
              <w:rPr>
                <w:rFonts w:ascii="GHEA Grapalat" w:hAnsi="GHEA Grapalat" w:cs="Sylfaen"/>
                <w:color w:val="000000" w:themeColor="text1"/>
                <w:sz w:val="20"/>
                <w:szCs w:val="20"/>
              </w:rPr>
              <w:t>՝</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lang w:val="hy-AM"/>
              </w:rPr>
              <w:t>որոնք</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lang w:val="hy-AM"/>
              </w:rPr>
              <w:t>ցուցված են բժշկի կողմից և իրականացվում են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հայտնաբերման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աստիճանի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որոշման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դիֆերենցիալ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դիգնոստիկայի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lang w:val="hy-AM"/>
              </w:rPr>
              <w:t>այդ թվում բացառություն հանդիսացող հիվանդությունների հայտնաբերմանն ուղղված</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նպատակով</w:t>
            </w:r>
          </w:p>
          <w:p w14:paraId="4D14FF88"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rPr>
              <w:t>ՍՏԱՑԻՈՆԱՐ</w:t>
            </w:r>
            <w:r w:rsidRPr="00526E25">
              <w:rPr>
                <w:rFonts w:ascii="GHEA Grapalat" w:hAnsi="GHEA Grapalat"/>
                <w:b/>
                <w:color w:val="000000" w:themeColor="text1"/>
                <w:sz w:val="20"/>
                <w:szCs w:val="20"/>
              </w:rPr>
              <w:t xml:space="preserve"> </w:t>
            </w:r>
            <w:r w:rsidRPr="00526E25">
              <w:rPr>
                <w:rFonts w:ascii="GHEA Grapalat" w:hAnsi="GHEA Grapalat" w:cs="Sylfaen"/>
                <w:b/>
                <w:color w:val="000000" w:themeColor="text1"/>
                <w:sz w:val="20"/>
                <w:szCs w:val="20"/>
              </w:rPr>
              <w:t>ԲԺՇԿԱԿԱՆ</w:t>
            </w:r>
            <w:r w:rsidRPr="00526E25">
              <w:rPr>
                <w:rFonts w:ascii="GHEA Grapalat" w:hAnsi="GHEA Grapalat"/>
                <w:b/>
                <w:color w:val="000000" w:themeColor="text1"/>
                <w:sz w:val="20"/>
                <w:szCs w:val="20"/>
              </w:rPr>
              <w:t xml:space="preserve"> </w:t>
            </w:r>
            <w:r w:rsidRPr="00526E25">
              <w:rPr>
                <w:rFonts w:ascii="GHEA Grapalat" w:hAnsi="GHEA Grapalat" w:cs="Sylfaen"/>
                <w:b/>
                <w:color w:val="000000" w:themeColor="text1"/>
                <w:sz w:val="20"/>
                <w:szCs w:val="20"/>
              </w:rPr>
              <w:t>ՕԳՆՈՒԹՅՈՒՆ</w:t>
            </w:r>
          </w:p>
          <w:p w14:paraId="399BD10F" w14:textId="77777777" w:rsidR="000855C1" w:rsidRPr="00526E25" w:rsidRDefault="000855C1" w:rsidP="00EA4126">
            <w:pPr>
              <w:numPr>
                <w:ilvl w:val="0"/>
                <w:numId w:val="14"/>
              </w:num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Դժբախտ</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պատահարների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հետևանքով</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հոսպիտալացում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p>
          <w:p w14:paraId="29AFFF52" w14:textId="77777777" w:rsidR="000855C1" w:rsidRPr="00526E25" w:rsidRDefault="000855C1" w:rsidP="00EA4126">
            <w:pPr>
              <w:numPr>
                <w:ilvl w:val="0"/>
                <w:numId w:val="14"/>
              </w:num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Թերապևտիկ</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վիրաբուժական</w:t>
            </w:r>
            <w:r w:rsidRPr="00526E25">
              <w:rPr>
                <w:rFonts w:ascii="GHEA Grapalat" w:hAnsi="GHEA Grapalat" w:cs="Sylfaen"/>
                <w:color w:val="000000" w:themeColor="text1"/>
                <w:sz w:val="20"/>
                <w:szCs w:val="20"/>
                <w:lang w:val="hy-AM"/>
              </w:rPr>
              <w:t xml:space="preserve"> </w:t>
            </w:r>
            <w:r w:rsidRPr="00526E25">
              <w:rPr>
                <w:rFonts w:ascii="GHEA Grapalat" w:hAnsi="GHEA Grapalat" w:cs="Sylfaen"/>
                <w:color w:val="000000" w:themeColor="text1"/>
                <w:sz w:val="20"/>
                <w:szCs w:val="20"/>
                <w:lang w:val="ru-RU"/>
              </w:rPr>
              <w:t>(</w:t>
            </w:r>
            <w:r w:rsidRPr="00526E25">
              <w:rPr>
                <w:rFonts w:ascii="GHEA Grapalat" w:hAnsi="GHEA Grapalat" w:cs="Sylfaen"/>
                <w:color w:val="000000" w:themeColor="text1"/>
                <w:sz w:val="20"/>
                <w:szCs w:val="20"/>
                <w:lang w:val="hy-AM"/>
              </w:rPr>
              <w:t>այդ թվում լապարասկոպիկ և էնդոսկոպիկ</w:t>
            </w:r>
            <w:r w:rsidRPr="00526E25">
              <w:rPr>
                <w:rFonts w:ascii="GHEA Grapalat" w:hAnsi="GHEA Grapalat" w:cs="Sylfaen"/>
                <w:color w:val="000000" w:themeColor="text1"/>
                <w:sz w:val="20"/>
                <w:szCs w:val="20"/>
                <w:lang w:val="ru-RU"/>
              </w:rPr>
              <w:t>)</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p>
          <w:p w14:paraId="5FE2C295" w14:textId="77777777" w:rsidR="000855C1" w:rsidRPr="00526E25" w:rsidRDefault="000855C1" w:rsidP="00EA4126">
            <w:pPr>
              <w:numPr>
                <w:ilvl w:val="0"/>
                <w:numId w:val="14"/>
              </w:num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Ստացիոնար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պայմաններում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պահանջող</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այրվածք</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վնասվածք</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թունավորում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այլն</w:t>
            </w:r>
            <w:r w:rsidRPr="00526E25">
              <w:rPr>
                <w:rFonts w:ascii="GHEA Grapalat" w:hAnsi="GHEA Grapalat"/>
                <w:color w:val="000000" w:themeColor="text1"/>
                <w:sz w:val="20"/>
                <w:szCs w:val="20"/>
                <w:lang w:val="ru-RU"/>
              </w:rPr>
              <w:t>)</w:t>
            </w:r>
          </w:p>
          <w:p w14:paraId="194FA725" w14:textId="77777777" w:rsidR="000855C1" w:rsidRPr="00526E25" w:rsidRDefault="000855C1" w:rsidP="00EA4126">
            <w:pPr>
              <w:numPr>
                <w:ilvl w:val="0"/>
                <w:numId w:val="14"/>
              </w:num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Ինտենսիվ</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թերապիա</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ռեանիմացիոն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միջոցառումներ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պահանջող</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անհետաձգելի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վիճակների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p>
          <w:p w14:paraId="1FCC0831" w14:textId="77777777" w:rsidR="000855C1" w:rsidRPr="00526E25" w:rsidRDefault="000855C1" w:rsidP="00EA4126">
            <w:pPr>
              <w:numPr>
                <w:ilvl w:val="0"/>
                <w:numId w:val="14"/>
              </w:num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Լաբորատոր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գործիքային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ախտորոշիչ</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հետազոտությունների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իրականացում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Անգիոգրաֆիկ</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հետազոտությունները</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այդ</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թվում</w:t>
            </w:r>
            <w:r w:rsidRPr="00526E25">
              <w:rPr>
                <w:rFonts w:ascii="GHEA Grapalat" w:hAnsi="GHEA Grapalat"/>
                <w:color w:val="000000" w:themeColor="text1"/>
                <w:sz w:val="20"/>
                <w:szCs w:val="20"/>
                <w:lang w:val="ru-RU"/>
              </w:rPr>
              <w:t xml:space="preserve">` </w:t>
            </w:r>
            <w:r w:rsidRPr="00526E25">
              <w:rPr>
                <w:rFonts w:ascii="GHEA Grapalat" w:hAnsi="GHEA Grapalat"/>
                <w:color w:val="000000" w:themeColor="text1"/>
                <w:sz w:val="20"/>
                <w:szCs w:val="20"/>
                <w:lang w:val="hy-AM"/>
              </w:rPr>
              <w:t xml:space="preserve"> պլանային </w:t>
            </w:r>
            <w:r w:rsidRPr="00526E25">
              <w:rPr>
                <w:rFonts w:ascii="GHEA Grapalat" w:hAnsi="GHEA Grapalat" w:cs="Sylfaen"/>
                <w:color w:val="000000" w:themeColor="text1"/>
                <w:sz w:val="20"/>
                <w:szCs w:val="20"/>
              </w:rPr>
              <w:t>կորոնարոգրաֆիկ</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հետազոտության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հատուցում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նույնիսկ</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դեպքում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երբ</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այդ</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հետազոտությանը</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չի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հաջորդում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ծրագրով</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նախատեսված</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վիրահատական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միջամտություն</w:t>
            </w:r>
            <w:r w:rsidRPr="00526E25">
              <w:rPr>
                <w:rFonts w:ascii="GHEA Grapalat" w:hAnsi="GHEA Grapalat"/>
                <w:color w:val="000000" w:themeColor="text1"/>
                <w:sz w:val="20"/>
                <w:szCs w:val="20"/>
                <w:lang w:val="ru-RU"/>
              </w:rPr>
              <w:t xml:space="preserve">  </w:t>
            </w:r>
          </w:p>
          <w:p w14:paraId="7162F9CB" w14:textId="77777777" w:rsidR="000855C1" w:rsidRPr="00526E25" w:rsidRDefault="000855C1" w:rsidP="00EA4126">
            <w:pPr>
              <w:pStyle w:val="ListParagraph"/>
              <w:numPr>
                <w:ilvl w:val="0"/>
                <w:numId w:val="14"/>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lang w:val="en-US" w:eastAsia="en-US"/>
              </w:rPr>
              <w:t>Մետաղական</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կոնստրուկցիաներ</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և</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էնդոպրոթեզներ</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որոնք</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կիրառվում</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են</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վնասվածքաբանական</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վիրարահատությունների</w:t>
            </w:r>
            <w:r w:rsidRPr="00526E25">
              <w:rPr>
                <w:rFonts w:ascii="GHEA Grapalat" w:hAnsi="GHEA Grapalat" w:cs="Sylfaen"/>
                <w:color w:val="000000" w:themeColor="text1"/>
                <w:sz w:val="20"/>
                <w:szCs w:val="20"/>
                <w:lang w:eastAsia="en-US"/>
              </w:rPr>
              <w:t xml:space="preserve"> </w:t>
            </w:r>
            <w:r w:rsidRPr="00526E25">
              <w:rPr>
                <w:rFonts w:ascii="GHEA Grapalat" w:hAnsi="GHEA Grapalat" w:cs="Sylfaen"/>
                <w:color w:val="000000" w:themeColor="text1"/>
                <w:sz w:val="20"/>
                <w:szCs w:val="20"/>
                <w:lang w:val="en-US" w:eastAsia="en-US"/>
              </w:rPr>
              <w:t>ժամանակ</w:t>
            </w:r>
            <w:r w:rsidRPr="00526E25">
              <w:rPr>
                <w:rFonts w:ascii="GHEA Grapalat" w:hAnsi="GHEA Grapalat" w:cs="Sylfaen"/>
                <w:color w:val="000000" w:themeColor="text1"/>
                <w:sz w:val="20"/>
                <w:szCs w:val="20"/>
                <w:lang w:eastAsia="en-US"/>
              </w:rPr>
              <w:t xml:space="preserve"> </w:t>
            </w:r>
          </w:p>
          <w:p w14:paraId="7D15D136" w14:textId="77777777" w:rsidR="000855C1" w:rsidRPr="00526E25" w:rsidRDefault="000855C1" w:rsidP="00EA4126">
            <w:pPr>
              <w:pStyle w:val="ListParagraph"/>
              <w:numPr>
                <w:ilvl w:val="0"/>
                <w:numId w:val="14"/>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lastRenderedPageBreak/>
              <w:t>Սրտանոթային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վիրահատություններ</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միջամտություններ</w:t>
            </w:r>
            <w:r w:rsidRPr="00526E25">
              <w:rPr>
                <w:rFonts w:ascii="GHEA Grapalat" w:hAnsi="GHEA Grapalat"/>
                <w:color w:val="000000" w:themeColor="text1"/>
                <w:sz w:val="20"/>
                <w:szCs w:val="20"/>
              </w:rPr>
              <w:t>.</w:t>
            </w:r>
          </w:p>
          <w:p w14:paraId="4907F72F"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Կորոնար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զարկերակների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ստենտավորում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դեղապատ</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w:t>
            </w:r>
            <w:r w:rsidRPr="00526E25">
              <w:rPr>
                <w:rFonts w:ascii="GHEA Grapalat" w:hAnsi="GHEA Grapalat" w:cs="Sylfaen"/>
                <w:color w:val="000000" w:themeColor="text1"/>
                <w:sz w:val="20"/>
                <w:szCs w:val="20"/>
              </w:rPr>
              <w:t>կամ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ոչ</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դեղապատ</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ստենտով</w:t>
            </w:r>
            <w:r w:rsidRPr="00526E25">
              <w:rPr>
                <w:rFonts w:ascii="GHEA Grapalat" w:hAnsi="GHEA Grapalat"/>
                <w:color w:val="000000" w:themeColor="text1"/>
                <w:sz w:val="20"/>
                <w:szCs w:val="20"/>
                <w:lang w:val="ru-RU"/>
              </w:rPr>
              <w:t>)</w:t>
            </w:r>
          </w:p>
          <w:p w14:paraId="51A29593"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Անգիոպլաստիկա</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դեղապատ</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բալոնով</w:t>
            </w:r>
          </w:p>
          <w:p w14:paraId="6550F786"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Աորտակորոնար</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շունտավորում</w:t>
            </w:r>
          </w:p>
          <w:p w14:paraId="6E34C8B0"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Աորտայի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պրոթեզավորում</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անհետաձգելի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դեպքերում՝</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աորտայի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անևրիզմայի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շերտազատում</w:t>
            </w:r>
            <w:r w:rsidRPr="00526E25">
              <w:rPr>
                <w:rFonts w:ascii="GHEA Grapalat" w:hAnsi="GHEA Grapalat"/>
                <w:color w:val="000000" w:themeColor="text1"/>
                <w:sz w:val="20"/>
                <w:szCs w:val="20"/>
              </w:rPr>
              <w:t>)</w:t>
            </w:r>
          </w:p>
          <w:p w14:paraId="7A03EF2F"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Բարձր</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հաճախականության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էլեկտրոաբլացիա</w:t>
            </w:r>
          </w:p>
          <w:p w14:paraId="03FBE9F8"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Աորտայի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պրոթեզավորում</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քրոնիկ</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պլանային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դեպքերում</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աորտայի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անևրիզմա</w:t>
            </w:r>
            <w:r w:rsidRPr="00526E25">
              <w:rPr>
                <w:rFonts w:ascii="GHEA Grapalat" w:hAnsi="GHEA Grapalat"/>
                <w:color w:val="000000" w:themeColor="text1"/>
                <w:sz w:val="20"/>
                <w:szCs w:val="20"/>
              </w:rPr>
              <w:t>)</w:t>
            </w:r>
          </w:p>
          <w:p w14:paraId="724B875D"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Սրտի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փականների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պրոթեզավորում</w:t>
            </w:r>
          </w:p>
          <w:p w14:paraId="5694E46F" w14:textId="77777777" w:rsidR="000855C1" w:rsidRPr="00526E25" w:rsidRDefault="000855C1" w:rsidP="00EA4126">
            <w:pPr>
              <w:numPr>
                <w:ilvl w:val="0"/>
                <w:numId w:val="15"/>
              </w:numPr>
              <w:tabs>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Սրտի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ռիթմը</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վարող</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սարքերի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իմպլանտացիա</w:t>
            </w:r>
          </w:p>
          <w:p w14:paraId="290C54A9" w14:textId="77777777" w:rsidR="000855C1" w:rsidRPr="00526E25" w:rsidRDefault="000855C1" w:rsidP="00EA4126">
            <w:pPr>
              <w:numPr>
                <w:ilvl w:val="0"/>
                <w:numId w:val="16"/>
              </w:numPr>
              <w:tabs>
                <w:tab w:val="clear" w:pos="0"/>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Անոթային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նյարդավիրաբուժական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վիրահատություններ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միջամտություններ</w:t>
            </w:r>
          </w:p>
          <w:p w14:paraId="5918A52B" w14:textId="77777777" w:rsidR="000855C1" w:rsidRPr="00526E25" w:rsidRDefault="000855C1" w:rsidP="00EA4126">
            <w:pPr>
              <w:numPr>
                <w:ilvl w:val="0"/>
                <w:numId w:val="16"/>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Չարորակ</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ուռուցքային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վիրահատական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բուժում</w:t>
            </w:r>
          </w:p>
          <w:p w14:paraId="2185514B" w14:textId="77777777" w:rsidR="000855C1" w:rsidRPr="00526E25" w:rsidRDefault="000855C1" w:rsidP="00EA4126">
            <w:pPr>
              <w:pStyle w:val="ListParagraph"/>
              <w:numPr>
                <w:ilvl w:val="0"/>
                <w:numId w:val="16"/>
              </w:numPr>
              <w:tabs>
                <w:tab w:val="clear" w:pos="0"/>
                <w:tab w:val="left" w:pos="421"/>
              </w:tabs>
              <w:ind w:left="61" w:hanging="29"/>
              <w:contextualSpacing/>
              <w:jc w:val="both"/>
              <w:rPr>
                <w:rFonts w:ascii="GHEA Grapalat" w:hAnsi="GHEA Grapalat"/>
                <w:color w:val="000000" w:themeColor="text1"/>
                <w:sz w:val="20"/>
                <w:szCs w:val="20"/>
                <w:lang w:val="en-US"/>
              </w:rPr>
            </w:pPr>
            <w:r w:rsidRPr="00526E25">
              <w:rPr>
                <w:rFonts w:ascii="GHEA Grapalat" w:hAnsi="GHEA Grapalat" w:cs="Sylfaen"/>
                <w:color w:val="000000" w:themeColor="text1"/>
                <w:sz w:val="20"/>
                <w:szCs w:val="20"/>
              </w:rPr>
              <w:t>Անհատական</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հիվանդասենյակի</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արժեքի</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հատուցում</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օրական</w:t>
            </w:r>
            <w:r w:rsidRPr="00526E25">
              <w:rPr>
                <w:rFonts w:ascii="GHEA Grapalat" w:hAnsi="GHEA Grapalat"/>
                <w:color w:val="000000" w:themeColor="text1"/>
                <w:sz w:val="20"/>
                <w:szCs w:val="20"/>
                <w:lang w:val="en-US"/>
              </w:rPr>
              <w:t xml:space="preserve"> 10000 (</w:t>
            </w:r>
            <w:r w:rsidRPr="00526E25">
              <w:rPr>
                <w:rFonts w:ascii="GHEA Grapalat" w:hAnsi="GHEA Grapalat" w:cs="Sylfaen"/>
                <w:color w:val="000000" w:themeColor="text1"/>
                <w:sz w:val="20"/>
                <w:szCs w:val="20"/>
              </w:rPr>
              <w:t>տասը</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հազար</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ՀՀ</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դրամ՝</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անկախ</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օրերի</w:t>
            </w:r>
            <w:r w:rsidRPr="00526E25">
              <w:rPr>
                <w:rFonts w:ascii="GHEA Grapalat" w:hAnsi="GHEA Grapalat"/>
                <w:color w:val="000000" w:themeColor="text1"/>
                <w:sz w:val="20"/>
                <w:szCs w:val="20"/>
                <w:lang w:val="en-US"/>
              </w:rPr>
              <w:t xml:space="preserve"> </w:t>
            </w:r>
            <w:r w:rsidRPr="00526E25">
              <w:rPr>
                <w:rFonts w:ascii="GHEA Grapalat" w:hAnsi="GHEA Grapalat" w:cs="Sylfaen"/>
                <w:color w:val="000000" w:themeColor="text1"/>
                <w:sz w:val="20"/>
                <w:szCs w:val="20"/>
              </w:rPr>
              <w:t>քանակից</w:t>
            </w:r>
            <w:r w:rsidRPr="00526E25">
              <w:rPr>
                <w:rFonts w:ascii="GHEA Grapalat" w:hAnsi="GHEA Grapalat" w:cs="Sylfaen"/>
                <w:color w:val="000000" w:themeColor="text1"/>
                <w:sz w:val="20"/>
                <w:szCs w:val="20"/>
                <w:lang w:val="en-US"/>
              </w:rPr>
              <w:t xml:space="preserve">, </w:t>
            </w:r>
            <w:r w:rsidRPr="00526E25">
              <w:rPr>
                <w:rFonts w:ascii="GHEA Grapalat" w:hAnsi="GHEA Grapalat" w:cs="Sylfaen"/>
                <w:color w:val="000000" w:themeColor="text1"/>
                <w:sz w:val="20"/>
                <w:szCs w:val="20"/>
                <w:lang w:val="hy-AM"/>
              </w:rPr>
              <w:t>հետծննդյան անհատական հիվանդասենյակի արժեքի հատուցում 3 օր՝ օրական 20000 ՀՀ դրամ</w:t>
            </w:r>
          </w:p>
          <w:p w14:paraId="128C6897"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rPr>
              <w:t>ՔՐՈՆԻԿ</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ՀԻՎԱՆԴՈՒԹՅՈՒՆՆԵՐԻ</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ԲՈՒԺՈՒՄ</w:t>
            </w:r>
          </w:p>
          <w:p w14:paraId="2F952121" w14:textId="77777777" w:rsidR="000855C1" w:rsidRPr="00526E25" w:rsidRDefault="000855C1" w:rsidP="00EA4126">
            <w:pPr>
              <w:numPr>
                <w:ilvl w:val="0"/>
                <w:numId w:val="17"/>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lang w:val="hy-AM"/>
              </w:rPr>
              <w:t>Ամբուլատոր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բուժում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պահանջող</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յուրաքանչյուր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քրոնիկ</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հիվանդության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rPr>
              <w:t>սրացման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անսահմանափակ</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քանակի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բուժում</w:t>
            </w:r>
          </w:p>
          <w:p w14:paraId="0724B247" w14:textId="77777777" w:rsidR="000855C1" w:rsidRPr="00526E25" w:rsidRDefault="000855C1" w:rsidP="00EA4126">
            <w:pPr>
              <w:numPr>
                <w:ilvl w:val="0"/>
                <w:numId w:val="17"/>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lang w:val="hy-AM"/>
              </w:rPr>
              <w:t>Ստացիոնար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բուժում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պահանջող</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յուրաքանչյուր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քրոնիկ</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հիվանդության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սրացման անսահմանակ</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բուժում</w:t>
            </w:r>
            <w:r w:rsidRPr="00526E25">
              <w:rPr>
                <w:rFonts w:ascii="GHEA Grapalat" w:hAnsi="GHEA Grapalat"/>
                <w:color w:val="000000" w:themeColor="text1"/>
                <w:sz w:val="20"/>
                <w:szCs w:val="20"/>
                <w:lang w:val="hy-AM"/>
              </w:rPr>
              <w:t xml:space="preserve"> </w:t>
            </w:r>
          </w:p>
          <w:p w14:paraId="25D8059E" w14:textId="77777777" w:rsidR="000855C1" w:rsidRPr="00526E25" w:rsidRDefault="000855C1" w:rsidP="00EA4126">
            <w:pPr>
              <w:numPr>
                <w:ilvl w:val="0"/>
                <w:numId w:val="17"/>
              </w:numPr>
              <w:tabs>
                <w:tab w:val="clear" w:pos="0"/>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Պլանային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բուժում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պահանջող</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հիվանդությունների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վիրաբուժություն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w:t>
            </w:r>
            <w:r w:rsidRPr="00526E25">
              <w:rPr>
                <w:rFonts w:ascii="GHEA Grapalat" w:hAnsi="GHEA Grapalat" w:cs="Sylfaen"/>
                <w:color w:val="000000" w:themeColor="text1"/>
                <w:sz w:val="20"/>
                <w:szCs w:val="20"/>
                <w:lang w:val="hy-AM"/>
              </w:rPr>
              <w:t>կամ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միջամտություն (այդ թվում լապարասկոպիկ և էնդոսկոպիկ)</w:t>
            </w:r>
          </w:p>
          <w:p w14:paraId="6B5C3E3C" w14:textId="77777777" w:rsidR="000855C1" w:rsidRPr="00526E25" w:rsidRDefault="000855C1" w:rsidP="00EA4126">
            <w:pPr>
              <w:numPr>
                <w:ilvl w:val="0"/>
                <w:numId w:val="17"/>
              </w:numPr>
              <w:tabs>
                <w:tab w:val="clear" w:pos="0"/>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Պլանային կարգով կատարվող կոնք-ազդրային, ծնկան և այլն հոդերի էնդոպրոթեզվորում և էնդոպրոթեզ հատուցվում է՝ տարեկան առավելագույնը 1500000 ՀՀ դրամ (պայմանագրի գործողության ընթացքում տեղի ունեցած վնասվածքների դեպքում հատուցվում է 100%-ով)</w:t>
            </w:r>
          </w:p>
          <w:p w14:paraId="4CCC7AB5" w14:textId="77777777" w:rsidR="000855C1" w:rsidRPr="00526E25" w:rsidRDefault="000855C1" w:rsidP="00EA4126">
            <w:pPr>
              <w:numPr>
                <w:ilvl w:val="0"/>
                <w:numId w:val="17"/>
              </w:numPr>
              <w:tabs>
                <w:tab w:val="clear" w:pos="0"/>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Քրոնիկ հիվանդությունների դինամիկ հսկողության համար նախատեսված խորհրդատվությունների, հետազոտությունների և պահպանողական բուժման </w:t>
            </w:r>
            <w:r w:rsidRPr="00526E25">
              <w:rPr>
                <w:rFonts w:ascii="GHEA Grapalat" w:hAnsi="GHEA Grapalat" w:cs="Sylfaen"/>
                <w:b/>
                <w:color w:val="000000" w:themeColor="text1"/>
                <w:sz w:val="20"/>
                <w:szCs w:val="20"/>
                <w:lang w:val="hy-AM"/>
              </w:rPr>
              <w:t>(սույն կետը տարածվում է նաև բացառություն հանդիսացող հիվանդությունների վրա)</w:t>
            </w:r>
            <w:r w:rsidRPr="00526E25">
              <w:rPr>
                <w:rFonts w:ascii="GHEA Grapalat" w:hAnsi="GHEA Grapalat" w:cs="Sylfaen"/>
                <w:color w:val="000000" w:themeColor="text1"/>
                <w:sz w:val="20"/>
                <w:szCs w:val="20"/>
                <w:lang w:val="hy-AM"/>
              </w:rPr>
              <w:t xml:space="preserve"> հատուցում՝ առավելագույնը </w:t>
            </w:r>
            <w:r>
              <w:rPr>
                <w:rFonts w:ascii="GHEA Grapalat" w:hAnsi="GHEA Grapalat" w:cs="Sylfaen"/>
                <w:color w:val="000000" w:themeColor="text1"/>
                <w:sz w:val="20"/>
                <w:szCs w:val="20"/>
                <w:lang w:val="hy-AM"/>
              </w:rPr>
              <w:t>4</w:t>
            </w:r>
            <w:r w:rsidRPr="00526E25">
              <w:rPr>
                <w:rFonts w:ascii="GHEA Grapalat" w:hAnsi="GHEA Grapalat" w:cs="Sylfaen"/>
                <w:b/>
                <w:bCs/>
                <w:color w:val="000000" w:themeColor="text1"/>
                <w:sz w:val="20"/>
                <w:szCs w:val="20"/>
                <w:lang w:val="hy-AM"/>
              </w:rPr>
              <w:t>0000</w:t>
            </w:r>
            <w:r w:rsidRPr="00526E25">
              <w:rPr>
                <w:rFonts w:ascii="GHEA Grapalat" w:hAnsi="GHEA Grapalat" w:cs="Sylfaen"/>
                <w:color w:val="000000" w:themeColor="text1"/>
                <w:sz w:val="20"/>
                <w:szCs w:val="20"/>
                <w:lang w:val="hy-AM"/>
              </w:rPr>
              <w:t xml:space="preserve"> ՀՀ դրամ սահմանաչափով</w:t>
            </w:r>
          </w:p>
          <w:p w14:paraId="5B8C55C8"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rPr>
              <w:t>ԱԿՆԱԲՈՒԺՈՒԹՅՈՒՆ</w:t>
            </w:r>
          </w:p>
          <w:p w14:paraId="31C3C64E" w14:textId="77777777" w:rsidR="000855C1" w:rsidRPr="00526E25" w:rsidRDefault="000855C1" w:rsidP="00EA4126">
            <w:pPr>
              <w:numPr>
                <w:ilvl w:val="0"/>
                <w:numId w:val="18"/>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Ախտորոշում</w:t>
            </w:r>
          </w:p>
          <w:p w14:paraId="3E9B6059" w14:textId="77777777" w:rsidR="000855C1" w:rsidRPr="00526E25" w:rsidRDefault="000855C1" w:rsidP="00EA4126">
            <w:pPr>
              <w:numPr>
                <w:ilvl w:val="0"/>
                <w:numId w:val="18"/>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Աչքի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տարատեսակ</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վնասվածքների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հիվանդությունների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բուժում</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թերապևտիկ</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վիրաբուժական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եղանակներով</w:t>
            </w:r>
            <w:r w:rsidRPr="00526E25">
              <w:rPr>
                <w:rFonts w:ascii="GHEA Grapalat" w:hAnsi="GHEA Grapalat" w:cs="Sylfaen"/>
                <w:color w:val="000000" w:themeColor="text1"/>
                <w:sz w:val="20"/>
                <w:szCs w:val="20"/>
                <w:lang w:val="hy-AM"/>
              </w:rPr>
              <w:t>՝ այդ թվում՝ կատարակտայի և գլաուկոմայի վիրահատությունները</w:t>
            </w:r>
          </w:p>
          <w:p w14:paraId="69CC1125" w14:textId="77777777" w:rsidR="000855C1" w:rsidRPr="00526E25" w:rsidRDefault="000855C1" w:rsidP="00EA4126">
            <w:pPr>
              <w:numPr>
                <w:ilvl w:val="0"/>
                <w:numId w:val="18"/>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olor w:val="000000" w:themeColor="text1"/>
                <w:sz w:val="20"/>
                <w:szCs w:val="20"/>
                <w:lang w:val="hy-AM"/>
              </w:rPr>
              <w:lastRenderedPageBreak/>
              <w:t xml:space="preserve">Տեսողության շտկում լազերային վիրաբուժության մեթոդով, հատուցվում է՝ առավելագույնը </w:t>
            </w:r>
            <w:r w:rsidRPr="00526E25">
              <w:rPr>
                <w:rFonts w:ascii="GHEA Grapalat" w:hAnsi="GHEA Grapalat"/>
                <w:b/>
                <w:bCs/>
                <w:color w:val="000000" w:themeColor="text1"/>
                <w:sz w:val="20"/>
                <w:szCs w:val="20"/>
                <w:lang w:val="hy-AM"/>
              </w:rPr>
              <w:t>500000</w:t>
            </w:r>
            <w:r w:rsidRPr="00526E25">
              <w:rPr>
                <w:rFonts w:ascii="GHEA Grapalat" w:hAnsi="GHEA Grapalat"/>
                <w:color w:val="000000" w:themeColor="text1"/>
                <w:sz w:val="20"/>
                <w:szCs w:val="20"/>
                <w:lang w:val="hy-AM"/>
              </w:rPr>
              <w:t xml:space="preserve"> ՀՀ դրամ սահմանաչափով </w:t>
            </w:r>
          </w:p>
          <w:p w14:paraId="54BA97F9"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rPr>
              <w:t>ԴԵՂՈՐԱՅՔ</w:t>
            </w:r>
          </w:p>
          <w:p w14:paraId="15651C01" w14:textId="77777777" w:rsidR="000855C1" w:rsidRPr="00526E25" w:rsidRDefault="000855C1" w:rsidP="00EA4126">
            <w:pPr>
              <w:numPr>
                <w:ilvl w:val="0"/>
                <w:numId w:val="19"/>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Նշանակված</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ղեղորայքի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ձեռքբերման</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ծախսերի</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հատուցում</w:t>
            </w:r>
          </w:p>
          <w:p w14:paraId="62EFFF18" w14:textId="77777777" w:rsidR="000855C1" w:rsidRPr="00526E25" w:rsidRDefault="000855C1" w:rsidP="00EA4126">
            <w:pPr>
              <w:numPr>
                <w:ilvl w:val="0"/>
                <w:numId w:val="19"/>
              </w:numPr>
              <w:tabs>
                <w:tab w:val="clear" w:pos="0"/>
                <w:tab w:val="left" w:pos="421"/>
              </w:tabs>
              <w:ind w:left="61" w:hanging="29"/>
              <w:jc w:val="both"/>
              <w:rPr>
                <w:rFonts w:ascii="GHEA Grapalat" w:hAnsi="GHEA Grapalat"/>
                <w:color w:val="000000" w:themeColor="text1"/>
                <w:sz w:val="20"/>
                <w:szCs w:val="20"/>
              </w:rPr>
            </w:pPr>
            <w:r w:rsidRPr="00526E25">
              <w:rPr>
                <w:rFonts w:ascii="GHEA Grapalat" w:hAnsi="GHEA Grapalat" w:cs="Sylfaen"/>
                <w:color w:val="000000" w:themeColor="text1"/>
                <w:sz w:val="20"/>
                <w:szCs w:val="20"/>
              </w:rPr>
              <w:t>Համագործակցող</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դեղատներից</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նշանակված</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դեղորայքը</w:t>
            </w:r>
            <w:r w:rsidRPr="00526E25">
              <w:rPr>
                <w:rFonts w:ascii="GHEA Grapalat" w:hAnsi="GHEA Grapalat"/>
                <w:color w:val="000000" w:themeColor="text1"/>
                <w:sz w:val="20"/>
                <w:szCs w:val="20"/>
              </w:rPr>
              <w:t xml:space="preserve"> </w:t>
            </w:r>
            <w:r w:rsidRPr="00526E25">
              <w:rPr>
                <w:rFonts w:ascii="GHEA Grapalat" w:hAnsi="GHEA Grapalat" w:cs="Sylfaen"/>
                <w:color w:val="000000" w:themeColor="text1"/>
                <w:sz w:val="20"/>
                <w:szCs w:val="20"/>
              </w:rPr>
              <w:t>անվճար</w:t>
            </w:r>
            <w:r w:rsidRPr="00526E25">
              <w:rPr>
                <w:rFonts w:ascii="GHEA Grapalat" w:hAnsi="GHEA Grapalat"/>
                <w:color w:val="000000" w:themeColor="text1"/>
                <w:sz w:val="20"/>
                <w:szCs w:val="20"/>
              </w:rPr>
              <w:t>/</w:t>
            </w:r>
            <w:r w:rsidRPr="00526E25">
              <w:rPr>
                <w:rFonts w:ascii="GHEA Grapalat" w:hAnsi="GHEA Grapalat" w:cs="Sylfaen"/>
                <w:color w:val="000000" w:themeColor="text1"/>
                <w:sz w:val="20"/>
                <w:szCs w:val="20"/>
                <w:lang w:val="hy-AM"/>
              </w:rPr>
              <w:t>ուղեգրով</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ձեռք</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բերելու</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հնարավորություն</w:t>
            </w:r>
          </w:p>
          <w:p w14:paraId="2C1A266B"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rPr>
            </w:pPr>
            <w:r w:rsidRPr="00526E25">
              <w:rPr>
                <w:rFonts w:ascii="GHEA Grapalat" w:hAnsi="GHEA Grapalat" w:cs="Sylfaen"/>
                <w:b/>
                <w:color w:val="000000" w:themeColor="text1"/>
                <w:sz w:val="20"/>
                <w:szCs w:val="20"/>
                <w:lang w:val="hy-AM"/>
              </w:rPr>
              <w:t>ԼՐԱՑՈՒՑԻՐ ԾԱՌԱՅՈՒԹՅՈՒՆՆԵՐ</w:t>
            </w:r>
          </w:p>
          <w:p w14:paraId="0240A387" w14:textId="77777777" w:rsidR="000855C1" w:rsidRPr="00526E25" w:rsidRDefault="000855C1" w:rsidP="00EA4126">
            <w:pPr>
              <w:pStyle w:val="ListParagraph"/>
              <w:numPr>
                <w:ilvl w:val="0"/>
                <w:numId w:val="25"/>
              </w:numPr>
              <w:tabs>
                <w:tab w:val="left" w:pos="421"/>
              </w:tabs>
              <w:ind w:left="61" w:hanging="29"/>
              <w:contextualSpacing/>
              <w:jc w:val="both"/>
              <w:rPr>
                <w:rFonts w:ascii="GHEA Grapalat" w:hAnsi="GHEA Grapalat" w:cs="Sylfaen"/>
                <w:b/>
                <w:bCs/>
                <w:color w:val="000000" w:themeColor="text1"/>
                <w:sz w:val="20"/>
                <w:szCs w:val="20"/>
                <w:lang w:val="pt-BR"/>
              </w:rPr>
            </w:pPr>
            <w:r w:rsidRPr="00526E25">
              <w:rPr>
                <w:rFonts w:ascii="GHEA Grapalat" w:hAnsi="GHEA Grapalat" w:cs="Sylfaen"/>
                <w:b/>
                <w:bCs/>
                <w:color w:val="000000" w:themeColor="text1"/>
                <w:sz w:val="20"/>
                <w:szCs w:val="20"/>
                <w:lang w:val="pt-BR"/>
              </w:rPr>
              <w:t>Ատամնաբուժություն</w:t>
            </w:r>
            <w:r w:rsidRPr="00526E25">
              <w:rPr>
                <w:rFonts w:ascii="GHEA Grapalat" w:hAnsi="GHEA Grapalat" w:cs="Sylfaen"/>
                <w:b/>
                <w:bCs/>
                <w:color w:val="000000" w:themeColor="text1"/>
                <w:sz w:val="20"/>
                <w:szCs w:val="20"/>
                <w:lang w:val="hy-AM"/>
              </w:rPr>
              <w:t>*</w:t>
            </w:r>
          </w:p>
          <w:p w14:paraId="04CE1E8E" w14:textId="77777777" w:rsidR="000855C1" w:rsidRPr="00526E25" w:rsidRDefault="000855C1" w:rsidP="00E81231">
            <w:pPr>
              <w:tabs>
                <w:tab w:val="left" w:pos="421"/>
              </w:tabs>
              <w:ind w:left="61" w:hanging="29"/>
              <w:jc w:val="both"/>
              <w:rPr>
                <w:rFonts w:ascii="GHEA Grapalat" w:hAnsi="GHEA Grapalat"/>
                <w:b/>
                <w:bCs/>
                <w:color w:val="000000" w:themeColor="text1"/>
                <w:sz w:val="20"/>
                <w:szCs w:val="20"/>
                <w:lang w:val="pt-BR"/>
              </w:rPr>
            </w:pPr>
            <w:r w:rsidRPr="00526E25">
              <w:rPr>
                <w:rFonts w:ascii="GHEA Grapalat" w:hAnsi="GHEA Grapalat"/>
                <w:b/>
                <w:bCs/>
                <w:color w:val="000000" w:themeColor="text1"/>
                <w:sz w:val="20"/>
                <w:szCs w:val="20"/>
                <w:lang w:val="hy-AM"/>
              </w:rPr>
              <w:t>3</w:t>
            </w:r>
            <w:r w:rsidRPr="00526E25">
              <w:rPr>
                <w:rFonts w:ascii="GHEA Grapalat" w:hAnsi="GHEA Grapalat"/>
                <w:b/>
                <w:bCs/>
                <w:color w:val="000000" w:themeColor="text1"/>
                <w:sz w:val="20"/>
                <w:szCs w:val="20"/>
                <w:lang w:val="pt-BR"/>
              </w:rPr>
              <w:t xml:space="preserve"> </w:t>
            </w:r>
            <w:r w:rsidRPr="00526E25">
              <w:rPr>
                <w:rFonts w:ascii="GHEA Grapalat" w:hAnsi="GHEA Grapalat" w:cs="Sylfaen"/>
                <w:b/>
                <w:bCs/>
                <w:color w:val="000000" w:themeColor="text1"/>
                <w:sz w:val="20"/>
                <w:szCs w:val="20"/>
                <w:lang w:val="pt-BR"/>
              </w:rPr>
              <w:t>ատամի</w:t>
            </w:r>
            <w:r w:rsidRPr="00526E25">
              <w:rPr>
                <w:rFonts w:ascii="GHEA Grapalat" w:hAnsi="GHEA Grapalat"/>
                <w:b/>
                <w:bCs/>
                <w:color w:val="000000" w:themeColor="text1"/>
                <w:sz w:val="20"/>
                <w:szCs w:val="20"/>
                <w:lang w:val="pt-BR"/>
              </w:rPr>
              <w:t xml:space="preserve"> </w:t>
            </w:r>
            <w:r w:rsidRPr="00526E25">
              <w:rPr>
                <w:rFonts w:ascii="GHEA Grapalat" w:hAnsi="GHEA Grapalat" w:cs="Sylfaen"/>
                <w:b/>
                <w:bCs/>
                <w:color w:val="000000" w:themeColor="text1"/>
                <w:sz w:val="20"/>
                <w:szCs w:val="20"/>
                <w:lang w:val="pt-BR"/>
              </w:rPr>
              <w:t>ծածկույթ</w:t>
            </w:r>
            <w:r w:rsidRPr="00526E25">
              <w:rPr>
                <w:rFonts w:ascii="GHEA Grapalat" w:hAnsi="GHEA Grapalat"/>
                <w:b/>
                <w:bCs/>
                <w:color w:val="000000" w:themeColor="text1"/>
                <w:sz w:val="20"/>
                <w:szCs w:val="20"/>
                <w:lang w:val="pt-BR"/>
              </w:rPr>
              <w:t xml:space="preserve"> </w:t>
            </w:r>
            <w:r w:rsidRPr="00526E25">
              <w:rPr>
                <w:rFonts w:ascii="GHEA Grapalat" w:hAnsi="GHEA Grapalat"/>
                <w:b/>
                <w:bCs/>
                <w:color w:val="000000" w:themeColor="text1"/>
                <w:sz w:val="20"/>
                <w:szCs w:val="20"/>
                <w:lang w:val="hy-AM"/>
              </w:rPr>
              <w:t>հատուցվում է յուրաքանչյուրը առավելագույնը 20</w:t>
            </w:r>
            <w:r w:rsidRPr="00526E25">
              <w:rPr>
                <w:rFonts w:ascii="GHEA Grapalat" w:hAnsi="GHEA Grapalat"/>
                <w:b/>
                <w:bCs/>
                <w:color w:val="000000" w:themeColor="text1"/>
                <w:sz w:val="20"/>
                <w:szCs w:val="20"/>
                <w:lang w:val="pt-BR"/>
              </w:rPr>
              <w:t xml:space="preserve">000 </w:t>
            </w:r>
            <w:r w:rsidRPr="00526E25">
              <w:rPr>
                <w:rFonts w:ascii="GHEA Grapalat" w:hAnsi="GHEA Grapalat" w:cs="Sylfaen"/>
                <w:b/>
                <w:bCs/>
                <w:color w:val="000000" w:themeColor="text1"/>
                <w:sz w:val="20"/>
                <w:szCs w:val="20"/>
                <w:lang w:val="pt-BR"/>
              </w:rPr>
              <w:t>ՀՀ</w:t>
            </w:r>
            <w:r w:rsidRPr="00526E25">
              <w:rPr>
                <w:rFonts w:ascii="GHEA Grapalat" w:hAnsi="GHEA Grapalat"/>
                <w:b/>
                <w:bCs/>
                <w:color w:val="000000" w:themeColor="text1"/>
                <w:sz w:val="20"/>
                <w:szCs w:val="20"/>
                <w:lang w:val="pt-BR"/>
              </w:rPr>
              <w:t xml:space="preserve"> </w:t>
            </w:r>
            <w:r w:rsidRPr="00526E25">
              <w:rPr>
                <w:rFonts w:ascii="GHEA Grapalat" w:hAnsi="GHEA Grapalat" w:cs="Sylfaen"/>
                <w:b/>
                <w:bCs/>
                <w:color w:val="000000" w:themeColor="text1"/>
                <w:sz w:val="20"/>
                <w:szCs w:val="20"/>
                <w:lang w:val="pt-BR"/>
              </w:rPr>
              <w:t>դրամի</w:t>
            </w:r>
            <w:r w:rsidRPr="00526E25">
              <w:rPr>
                <w:rFonts w:ascii="GHEA Grapalat" w:hAnsi="GHEA Grapalat"/>
                <w:b/>
                <w:bCs/>
                <w:color w:val="000000" w:themeColor="text1"/>
                <w:sz w:val="20"/>
                <w:szCs w:val="20"/>
                <w:lang w:val="pt-BR"/>
              </w:rPr>
              <w:t xml:space="preserve"> </w:t>
            </w:r>
            <w:r w:rsidRPr="00526E25">
              <w:rPr>
                <w:rFonts w:ascii="GHEA Grapalat" w:hAnsi="GHEA Grapalat" w:cs="Sylfaen"/>
                <w:b/>
                <w:bCs/>
                <w:color w:val="000000" w:themeColor="text1"/>
                <w:sz w:val="20"/>
                <w:szCs w:val="20"/>
                <w:lang w:val="pt-BR"/>
              </w:rPr>
              <w:t>սահմաններում</w:t>
            </w:r>
          </w:p>
          <w:p w14:paraId="7276DD04" w14:textId="77777777" w:rsidR="000855C1" w:rsidRPr="00526E25" w:rsidRDefault="000855C1" w:rsidP="00EA4126">
            <w:pPr>
              <w:pStyle w:val="ListParagraph"/>
              <w:numPr>
                <w:ilvl w:val="0"/>
                <w:numId w:val="20"/>
              </w:numPr>
              <w:tabs>
                <w:tab w:val="left" w:pos="421"/>
              </w:tabs>
              <w:ind w:left="61" w:hanging="29"/>
              <w:contextualSpacing/>
              <w:jc w:val="both"/>
              <w:rPr>
                <w:rFonts w:ascii="GHEA Grapalat" w:hAnsi="GHEA Grapalat"/>
                <w:b/>
                <w:bCs/>
                <w:color w:val="000000" w:themeColor="text1"/>
                <w:sz w:val="20"/>
                <w:szCs w:val="20"/>
                <w:lang w:val="pt-BR"/>
              </w:rPr>
            </w:pPr>
            <w:r w:rsidRPr="00526E25">
              <w:rPr>
                <w:rFonts w:ascii="GHEA Grapalat" w:hAnsi="GHEA Grapalat" w:cs="Sylfaen"/>
                <w:b/>
                <w:bCs/>
                <w:color w:val="000000" w:themeColor="text1"/>
                <w:sz w:val="20"/>
                <w:szCs w:val="20"/>
                <w:lang w:val="pt-BR"/>
              </w:rPr>
              <w:t>Թերապիա</w:t>
            </w:r>
          </w:p>
          <w:p w14:paraId="5509D276" w14:textId="77777777" w:rsidR="000855C1" w:rsidRPr="00526E25" w:rsidRDefault="000855C1" w:rsidP="00EA4126">
            <w:pPr>
              <w:numPr>
                <w:ilvl w:val="0"/>
                <w:numId w:val="21"/>
              </w:numPr>
              <w:tabs>
                <w:tab w:val="left" w:pos="421"/>
              </w:tabs>
              <w:ind w:left="61" w:hanging="29"/>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Կարիես</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և</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կամ</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նրա</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բարդությունների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բուժում</w:t>
            </w:r>
          </w:p>
          <w:p w14:paraId="74DBD8B3" w14:textId="77777777" w:rsidR="000855C1" w:rsidRPr="00526E25" w:rsidRDefault="000855C1" w:rsidP="00EA4126">
            <w:pPr>
              <w:numPr>
                <w:ilvl w:val="0"/>
                <w:numId w:val="21"/>
              </w:numPr>
              <w:tabs>
                <w:tab w:val="left" w:pos="421"/>
              </w:tabs>
              <w:ind w:left="61" w:hanging="29"/>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Ուղիների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մշակում</w:t>
            </w:r>
          </w:p>
          <w:p w14:paraId="31153115" w14:textId="77777777" w:rsidR="000855C1" w:rsidRPr="00526E25" w:rsidRDefault="000855C1" w:rsidP="00EA4126">
            <w:pPr>
              <w:numPr>
                <w:ilvl w:val="0"/>
                <w:numId w:val="21"/>
              </w:numPr>
              <w:tabs>
                <w:tab w:val="left" w:pos="421"/>
              </w:tabs>
              <w:ind w:left="61" w:hanging="29"/>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Պլոմբավորում</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լուսակարծրացող</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պլոմբանյութով</w:t>
            </w:r>
          </w:p>
          <w:p w14:paraId="1508B565"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
                <w:bCs/>
                <w:color w:val="000000" w:themeColor="text1"/>
                <w:sz w:val="20"/>
                <w:szCs w:val="20"/>
                <w:lang w:val="pt-BR"/>
              </w:rPr>
            </w:pPr>
            <w:r w:rsidRPr="00526E25">
              <w:rPr>
                <w:rFonts w:ascii="GHEA Grapalat" w:hAnsi="GHEA Grapalat" w:cs="Sylfaen"/>
                <w:b/>
                <w:bCs/>
                <w:color w:val="000000" w:themeColor="text1"/>
                <w:sz w:val="20"/>
                <w:szCs w:val="20"/>
                <w:lang w:val="pt-BR"/>
              </w:rPr>
              <w:t>Վիրաբուժություն</w:t>
            </w:r>
          </w:p>
          <w:p w14:paraId="0A23911A" w14:textId="77777777" w:rsidR="000855C1" w:rsidRPr="00526E25" w:rsidRDefault="000855C1" w:rsidP="00EA4126">
            <w:pPr>
              <w:numPr>
                <w:ilvl w:val="0"/>
                <w:numId w:val="23"/>
              </w:numPr>
              <w:tabs>
                <w:tab w:val="left" w:pos="421"/>
              </w:tabs>
              <w:ind w:left="61" w:hanging="29"/>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Ատամի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պարզ</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հեռացում</w:t>
            </w:r>
            <w:r w:rsidRPr="00526E25">
              <w:rPr>
                <w:rFonts w:ascii="GHEA Grapalat" w:hAnsi="GHEA Grapalat" w:cs="Sylfaen"/>
                <w:bCs/>
                <w:color w:val="000000" w:themeColor="text1"/>
                <w:sz w:val="20"/>
                <w:szCs w:val="20"/>
                <w:lang w:val="hy-AM"/>
              </w:rPr>
              <w:t xml:space="preserve"> </w:t>
            </w:r>
          </w:p>
          <w:p w14:paraId="118248C6" w14:textId="77777777" w:rsidR="000855C1" w:rsidRPr="00526E25" w:rsidRDefault="000855C1" w:rsidP="00EA4126">
            <w:pPr>
              <w:numPr>
                <w:ilvl w:val="0"/>
                <w:numId w:val="23"/>
              </w:numPr>
              <w:tabs>
                <w:tab w:val="left" w:pos="421"/>
              </w:tabs>
              <w:ind w:left="61" w:hanging="29"/>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Ատամի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բարդ</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հեռացում</w:t>
            </w:r>
          </w:p>
          <w:p w14:paraId="4E2E7B7E" w14:textId="77777777" w:rsidR="000855C1" w:rsidRPr="00526E25" w:rsidRDefault="000855C1" w:rsidP="00EA4126">
            <w:pPr>
              <w:numPr>
                <w:ilvl w:val="0"/>
                <w:numId w:val="23"/>
              </w:numPr>
              <w:tabs>
                <w:tab w:val="left" w:pos="421"/>
              </w:tabs>
              <w:ind w:left="61" w:hanging="29"/>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Իմաստության</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ատամի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հեռացում</w:t>
            </w:r>
          </w:p>
          <w:p w14:paraId="68446704"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
                <w:bCs/>
                <w:color w:val="000000" w:themeColor="text1"/>
                <w:sz w:val="20"/>
                <w:szCs w:val="20"/>
                <w:lang w:val="pt-BR"/>
              </w:rPr>
            </w:pPr>
            <w:r w:rsidRPr="00526E25">
              <w:rPr>
                <w:rFonts w:ascii="GHEA Grapalat" w:hAnsi="GHEA Grapalat" w:cs="Sylfaen"/>
                <w:b/>
                <w:bCs/>
                <w:color w:val="000000" w:themeColor="text1"/>
                <w:sz w:val="20"/>
                <w:szCs w:val="20"/>
                <w:lang w:val="pt-BR"/>
              </w:rPr>
              <w:t>Ատամնաքարերի</w:t>
            </w:r>
            <w:r w:rsidRPr="00526E25">
              <w:rPr>
                <w:rFonts w:ascii="GHEA Grapalat" w:hAnsi="GHEA Grapalat"/>
                <w:b/>
                <w:bCs/>
                <w:color w:val="000000" w:themeColor="text1"/>
                <w:sz w:val="20"/>
                <w:szCs w:val="20"/>
                <w:lang w:val="pt-BR"/>
              </w:rPr>
              <w:t xml:space="preserve"> </w:t>
            </w:r>
            <w:r w:rsidRPr="00526E25">
              <w:rPr>
                <w:rFonts w:ascii="GHEA Grapalat" w:hAnsi="GHEA Grapalat" w:cs="Sylfaen"/>
                <w:b/>
                <w:bCs/>
                <w:color w:val="000000" w:themeColor="text1"/>
                <w:sz w:val="20"/>
                <w:szCs w:val="20"/>
                <w:lang w:val="pt-BR"/>
              </w:rPr>
              <w:t>մաքրում</w:t>
            </w:r>
            <w:r w:rsidRPr="00526E25">
              <w:rPr>
                <w:rFonts w:ascii="GHEA Grapalat" w:hAnsi="GHEA Grapalat" w:cs="Sylfaen"/>
                <w:b/>
                <w:bCs/>
                <w:color w:val="000000" w:themeColor="text1"/>
                <w:sz w:val="20"/>
                <w:szCs w:val="20"/>
                <w:lang w:val="hy-AM"/>
              </w:rPr>
              <w:t xml:space="preserve"> և փայլեցում հատուցվում է 20000 ՀՀ դրամի սահմաններում</w:t>
            </w:r>
          </w:p>
          <w:p w14:paraId="2330E0EB" w14:textId="77777777" w:rsidR="000855C1" w:rsidRPr="00526E25" w:rsidRDefault="000855C1" w:rsidP="00E81231">
            <w:pPr>
              <w:tabs>
                <w:tab w:val="left" w:pos="421"/>
              </w:tabs>
              <w:ind w:left="61" w:hanging="29"/>
              <w:jc w:val="both"/>
              <w:rPr>
                <w:rFonts w:ascii="GHEA Grapalat" w:hAnsi="GHEA Grapalat"/>
                <w:b/>
                <w:color w:val="000000" w:themeColor="text1"/>
                <w:sz w:val="20"/>
                <w:szCs w:val="20"/>
                <w:lang w:val="pt-BR"/>
              </w:rPr>
            </w:pPr>
            <w:r w:rsidRPr="00526E25">
              <w:rPr>
                <w:rFonts w:ascii="GHEA Grapalat" w:hAnsi="GHEA Grapalat" w:cs="Sylfaen"/>
                <w:bCs/>
                <w:color w:val="000000" w:themeColor="text1"/>
                <w:sz w:val="20"/>
                <w:szCs w:val="20"/>
                <w:lang w:val="hy-AM"/>
              </w:rPr>
              <w:t>*</w:t>
            </w:r>
            <w:r w:rsidRPr="00526E25">
              <w:rPr>
                <w:rFonts w:ascii="GHEA Grapalat" w:hAnsi="GHEA Grapalat"/>
                <w:bCs/>
                <w:color w:val="000000" w:themeColor="text1"/>
                <w:sz w:val="20"/>
                <w:szCs w:val="20"/>
                <w:lang w:val="pt-BR"/>
              </w:rPr>
              <w:t xml:space="preserve"> </w:t>
            </w:r>
            <w:r w:rsidRPr="00526E25">
              <w:rPr>
                <w:rFonts w:ascii="GHEA Grapalat" w:hAnsi="GHEA Grapalat" w:cs="Sylfaen"/>
                <w:b/>
                <w:color w:val="000000" w:themeColor="text1"/>
                <w:sz w:val="20"/>
                <w:szCs w:val="20"/>
              </w:rPr>
              <w:t>Բացառություն</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են</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հանդիսանում</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էսթետիկ</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բուժման</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փորձարարական</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lang w:val="pt-BR"/>
              </w:rPr>
              <w:t>մեթոդների</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lang w:val="pt-BR"/>
              </w:rPr>
              <w:t>և</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lang w:val="pt-BR"/>
              </w:rPr>
              <w:t>կոսմետիկ</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lang w:val="pt-BR"/>
              </w:rPr>
              <w:t>ատամնաբուժության</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lang w:val="pt-BR"/>
              </w:rPr>
              <w:t>ծախսերը</w:t>
            </w:r>
            <w:r w:rsidRPr="00526E25">
              <w:rPr>
                <w:rFonts w:ascii="GHEA Grapalat" w:hAnsi="GHEA Grapalat"/>
                <w:b/>
                <w:color w:val="000000" w:themeColor="text1"/>
                <w:sz w:val="20"/>
                <w:szCs w:val="20"/>
                <w:lang w:val="pt-BR"/>
              </w:rPr>
              <w:t>:</w:t>
            </w:r>
          </w:p>
          <w:p w14:paraId="25315065"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Միջողային</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սկավառակների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ճողվածքների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վիրահատություն</w:t>
            </w:r>
            <w:r w:rsidRPr="00526E25">
              <w:rPr>
                <w:rFonts w:ascii="GHEA Grapalat" w:hAnsi="GHEA Grapalat" w:cs="Sylfaen"/>
                <w:bCs/>
                <w:color w:val="000000" w:themeColor="text1"/>
                <w:sz w:val="20"/>
                <w:szCs w:val="20"/>
                <w:lang w:val="hy-AM"/>
              </w:rPr>
              <w:t>՝</w:t>
            </w:r>
            <w:r w:rsidRPr="00526E25">
              <w:rPr>
                <w:rFonts w:ascii="GHEA Grapalat" w:hAnsi="GHEA Grapalat"/>
                <w:color w:val="000000" w:themeColor="text1"/>
                <w:sz w:val="20"/>
                <w:szCs w:val="20"/>
                <w:lang w:val="pt-BR"/>
              </w:rPr>
              <w:t xml:space="preserve"> </w:t>
            </w:r>
            <w:r w:rsidRPr="00526E25">
              <w:rPr>
                <w:rFonts w:ascii="GHEA Grapalat" w:hAnsi="GHEA Grapalat" w:cs="Sylfaen"/>
                <w:bCs/>
                <w:color w:val="000000" w:themeColor="text1"/>
                <w:sz w:val="20"/>
                <w:szCs w:val="20"/>
                <w:lang w:val="pt-BR"/>
              </w:rPr>
              <w:t>հատուցում</w:t>
            </w:r>
            <w:r w:rsidRPr="00526E25">
              <w:rPr>
                <w:rFonts w:ascii="GHEA Grapalat" w:hAnsi="GHEA Grapalat"/>
                <w:color w:val="000000" w:themeColor="text1"/>
                <w:sz w:val="20"/>
                <w:szCs w:val="20"/>
                <w:lang w:val="hy-AM"/>
              </w:rPr>
              <w:t xml:space="preserve"> </w:t>
            </w:r>
            <w:r w:rsidRPr="00526E25">
              <w:rPr>
                <w:rFonts w:ascii="GHEA Grapalat" w:hAnsi="GHEA Grapalat" w:cs="Sylfaen"/>
                <w:bCs/>
                <w:color w:val="000000" w:themeColor="text1"/>
                <w:sz w:val="20"/>
                <w:szCs w:val="20"/>
                <w:lang w:val="pt-BR"/>
              </w:rPr>
              <w:t>տարեկան մինչև 600000 ՀՀ դրամի սահմաններում</w:t>
            </w:r>
            <w:r w:rsidRPr="00526E25">
              <w:rPr>
                <w:rFonts w:ascii="GHEA Grapalat" w:hAnsi="GHEA Grapalat" w:cs="Sylfaen"/>
                <w:bCs/>
                <w:color w:val="000000" w:themeColor="text1"/>
                <w:sz w:val="20"/>
                <w:szCs w:val="20"/>
                <w:lang w:val="hy-AM"/>
              </w:rPr>
              <w:t xml:space="preserve"> (արժեքի մեջ ներառվում են նաև նախավիրահատական լաբարատոր և գործիքային հետազոտությունները),</w:t>
            </w:r>
          </w:p>
          <w:p w14:paraId="6FE5EEEE"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bCs/>
                <w:color w:val="000000" w:themeColor="text1"/>
                <w:sz w:val="20"/>
                <w:szCs w:val="20"/>
                <w:lang w:val="hy-AM"/>
              </w:rPr>
              <w:t xml:space="preserve">Միջողային սկավառակների դեգեներատիվ ախտահարումների հայտնաբերմանն ուղղված հետազոտություններ </w:t>
            </w:r>
            <w:r w:rsidRPr="00526E25">
              <w:rPr>
                <w:rFonts w:ascii="GHEA Grapalat" w:hAnsi="GHEA Grapalat"/>
                <w:b/>
                <w:bCs/>
                <w:color w:val="000000" w:themeColor="text1"/>
                <w:sz w:val="20"/>
                <w:szCs w:val="20"/>
                <w:lang w:val="hy-AM"/>
              </w:rPr>
              <w:t>(նեռարյալ ողնաշարի ՀՏ և ՄՌՏ),</w:t>
            </w:r>
          </w:p>
          <w:p w14:paraId="630C2229"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bCs/>
                <w:color w:val="000000" w:themeColor="text1"/>
                <w:sz w:val="20"/>
                <w:szCs w:val="20"/>
                <w:lang w:val="hy-AM"/>
              </w:rPr>
              <w:t xml:space="preserve">Միջողային սկավառակների դեգեներատիվ ախտահարումների սրացումների </w:t>
            </w:r>
            <w:r w:rsidRPr="00526E25">
              <w:rPr>
                <w:rFonts w:ascii="GHEA Grapalat" w:hAnsi="GHEA Grapalat"/>
                <w:b/>
                <w:bCs/>
                <w:color w:val="000000" w:themeColor="text1"/>
                <w:sz w:val="20"/>
                <w:szCs w:val="20"/>
                <w:lang w:val="hy-AM"/>
              </w:rPr>
              <w:t xml:space="preserve">(օստեոխոնդրոզ և այլն) </w:t>
            </w:r>
            <w:r w:rsidRPr="00526E25">
              <w:rPr>
                <w:rFonts w:ascii="GHEA Grapalat" w:hAnsi="GHEA Grapalat"/>
                <w:bCs/>
                <w:color w:val="000000" w:themeColor="text1"/>
                <w:sz w:val="20"/>
                <w:szCs w:val="20"/>
                <w:lang w:val="hy-AM"/>
              </w:rPr>
              <w:t xml:space="preserve">դեղորայքային բուժում՝ </w:t>
            </w:r>
            <w:r w:rsidRPr="00526E25">
              <w:rPr>
                <w:rFonts w:ascii="GHEA Grapalat" w:hAnsi="GHEA Grapalat" w:cs="Sylfaen"/>
                <w:bCs/>
                <w:color w:val="000000" w:themeColor="text1"/>
                <w:sz w:val="20"/>
                <w:szCs w:val="20"/>
                <w:lang w:val="pt-BR"/>
              </w:rPr>
              <w:t>հատուցում</w:t>
            </w:r>
            <w:r w:rsidRPr="00526E25">
              <w:rPr>
                <w:rFonts w:ascii="GHEA Grapalat" w:hAnsi="GHEA Grapalat"/>
                <w:color w:val="000000" w:themeColor="text1"/>
                <w:sz w:val="20"/>
                <w:szCs w:val="20"/>
                <w:lang w:val="hy-AM"/>
              </w:rPr>
              <w:t xml:space="preserve"> </w:t>
            </w:r>
            <w:r w:rsidRPr="00526E25">
              <w:rPr>
                <w:rFonts w:ascii="GHEA Grapalat" w:hAnsi="GHEA Grapalat" w:cs="Sylfaen"/>
                <w:bCs/>
                <w:color w:val="000000" w:themeColor="text1"/>
                <w:sz w:val="20"/>
                <w:szCs w:val="20"/>
                <w:lang w:val="pt-BR"/>
              </w:rPr>
              <w:t>տարեկան մինչև 40000 ՀՀ դրամի սահմաններում</w:t>
            </w:r>
          </w:p>
          <w:p w14:paraId="638768EB"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t>Քթի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միջնապատի</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 xml:space="preserve">դեֆորմացիայի, </w:t>
            </w:r>
            <w:r w:rsidRPr="00526E25">
              <w:rPr>
                <w:rFonts w:ascii="GHEA Grapalat" w:hAnsi="GHEA Grapalat" w:cs="Sylfaen"/>
                <w:bCs/>
                <w:color w:val="000000" w:themeColor="text1"/>
                <w:sz w:val="20"/>
                <w:szCs w:val="20"/>
                <w:lang w:val="hy-AM"/>
              </w:rPr>
              <w:t xml:space="preserve">քթային անցուղիների, հարքթային խոռոչների վիրահատական բուժման հատուցում տարեկան մինչև 200000 ՀՀ դրամի սահմաններում </w:t>
            </w:r>
            <w:r w:rsidRPr="00526E25">
              <w:rPr>
                <w:rFonts w:ascii="GHEA Grapalat" w:hAnsi="GHEA Grapalat" w:cs="Sylfaen"/>
                <w:bCs/>
                <w:color w:val="000000" w:themeColor="text1"/>
                <w:sz w:val="20"/>
                <w:szCs w:val="20"/>
                <w:lang w:val="pt-BR"/>
              </w:rPr>
              <w:t>(</w:t>
            </w:r>
            <w:r w:rsidRPr="00526E25">
              <w:rPr>
                <w:rFonts w:ascii="GHEA Grapalat" w:hAnsi="GHEA Grapalat" w:cs="Sylfaen"/>
                <w:bCs/>
                <w:color w:val="000000" w:themeColor="text1"/>
                <w:sz w:val="20"/>
                <w:szCs w:val="20"/>
                <w:lang w:val="hy-AM"/>
              </w:rPr>
              <w:t>արժեքի մեջ ներառվում են նաև նախավիրահատական լաբարատոր և գործիքային հետազոտությունները</w:t>
            </w:r>
            <w:r w:rsidRPr="00526E25">
              <w:rPr>
                <w:rFonts w:ascii="GHEA Grapalat" w:hAnsi="GHEA Grapalat" w:cs="Sylfaen"/>
                <w:bCs/>
                <w:color w:val="000000" w:themeColor="text1"/>
                <w:sz w:val="20"/>
                <w:szCs w:val="20"/>
                <w:lang w:val="pt-BR"/>
              </w:rPr>
              <w:t>)</w:t>
            </w:r>
            <w:r w:rsidRPr="00526E25">
              <w:rPr>
                <w:rFonts w:ascii="GHEA Grapalat" w:hAnsi="GHEA Grapalat" w:cs="Sylfaen"/>
                <w:bCs/>
                <w:color w:val="000000" w:themeColor="text1"/>
                <w:sz w:val="20"/>
                <w:szCs w:val="20"/>
                <w:lang w:val="hy-AM"/>
              </w:rPr>
              <w:t>,</w:t>
            </w:r>
          </w:p>
          <w:p w14:paraId="5CD0DA08"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bCs/>
                <w:color w:val="000000" w:themeColor="text1"/>
                <w:sz w:val="20"/>
                <w:szCs w:val="20"/>
                <w:lang w:val="hy-AM"/>
              </w:rPr>
              <w:t>Բժշկական պարագաներ՝ անշարժացնող միջոցներ, կորսետ, էլաստիկ գուլպաներ, երակային կաթիլային համակարգ, ճողվածքի պլաստիկայի ցանց՝</w:t>
            </w:r>
            <w:r w:rsidRPr="00526E25">
              <w:rPr>
                <w:rFonts w:ascii="GHEA Grapalat" w:hAnsi="GHEA Grapalat"/>
                <w:color w:val="000000" w:themeColor="text1"/>
                <w:sz w:val="20"/>
                <w:szCs w:val="20"/>
                <w:lang w:val="pt-BR"/>
              </w:rPr>
              <w:t xml:space="preserve"> </w:t>
            </w:r>
            <w:r w:rsidRPr="00526E25">
              <w:rPr>
                <w:rFonts w:ascii="GHEA Grapalat" w:hAnsi="GHEA Grapalat"/>
                <w:bCs/>
                <w:color w:val="000000" w:themeColor="text1"/>
                <w:sz w:val="20"/>
                <w:szCs w:val="20"/>
                <w:lang w:val="hy-AM"/>
              </w:rPr>
              <w:t>հատուցում է տարեկան մինչև 100000 ՀՀ դրամի սահմաններում,</w:t>
            </w:r>
          </w:p>
          <w:p w14:paraId="53495CDE"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cs="Sylfaen"/>
                <w:bCs/>
                <w:color w:val="000000" w:themeColor="text1"/>
                <w:sz w:val="20"/>
                <w:szCs w:val="20"/>
                <w:lang w:val="pt-BR"/>
              </w:rPr>
              <w:lastRenderedPageBreak/>
              <w:t>Կորոնավիրուսային</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հիվանդության</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ամբուլատոր</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պայմաններում</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ախտորոշում</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և</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բուժում</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ներառյալ</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ՊՇՌ</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մեթոդով</w:t>
            </w:r>
            <w:r w:rsidRPr="00526E25">
              <w:rPr>
                <w:rFonts w:ascii="GHEA Grapalat" w:hAnsi="GHEA Grapalat"/>
                <w:bCs/>
                <w:color w:val="000000" w:themeColor="text1"/>
                <w:sz w:val="20"/>
                <w:szCs w:val="20"/>
                <w:lang w:val="pt-BR"/>
              </w:rPr>
              <w:t xml:space="preserve"> </w:t>
            </w:r>
            <w:r w:rsidRPr="00526E25">
              <w:rPr>
                <w:rFonts w:ascii="GHEA Grapalat" w:hAnsi="GHEA Grapalat" w:cs="Sylfaen"/>
                <w:bCs/>
                <w:color w:val="000000" w:themeColor="text1"/>
                <w:sz w:val="20"/>
                <w:szCs w:val="20"/>
                <w:lang w:val="pt-BR"/>
              </w:rPr>
              <w:t>թեստավորում</w:t>
            </w:r>
            <w:r w:rsidRPr="00526E25">
              <w:rPr>
                <w:rFonts w:ascii="GHEA Grapalat" w:hAnsi="GHEA Grapalat"/>
                <w:bCs/>
                <w:color w:val="000000" w:themeColor="text1"/>
                <w:sz w:val="20"/>
                <w:szCs w:val="20"/>
                <w:lang w:val="pt-BR"/>
              </w:rPr>
              <w:t>)</w:t>
            </w:r>
            <w:r w:rsidRPr="00526E25">
              <w:rPr>
                <w:rFonts w:ascii="GHEA Grapalat" w:hAnsi="GHEA Grapalat"/>
                <w:bCs/>
                <w:color w:val="000000" w:themeColor="text1"/>
                <w:sz w:val="20"/>
                <w:szCs w:val="20"/>
                <w:lang w:val="hy-AM"/>
              </w:rPr>
              <w:t xml:space="preserve"> տարեկան մինչև 30000 ՀՀ դրամի սահմաններում,</w:t>
            </w:r>
          </w:p>
          <w:p w14:paraId="407C8312"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bCs/>
                <w:color w:val="000000" w:themeColor="text1"/>
                <w:sz w:val="20"/>
                <w:szCs w:val="20"/>
                <w:lang w:val="hy-AM"/>
              </w:rPr>
              <w:t>Չարորակ ուռուցքային հիվանդությունների ոչ վիրահատական բուժում՝ հատուցվում է տարեկան մինչև 500000 ՀՀ դրամի սահմաններում (ճառագայթային թերապիա, քիմիոթերապիա և այլն)</w:t>
            </w:r>
          </w:p>
          <w:p w14:paraId="03BD1BE4" w14:textId="77777777" w:rsidR="000855C1" w:rsidRPr="00526E25" w:rsidRDefault="000855C1" w:rsidP="00EA4126">
            <w:pPr>
              <w:pStyle w:val="ListParagraph"/>
              <w:numPr>
                <w:ilvl w:val="0"/>
                <w:numId w:val="22"/>
              </w:numPr>
              <w:tabs>
                <w:tab w:val="left" w:pos="421"/>
              </w:tabs>
              <w:ind w:left="61" w:hanging="29"/>
              <w:contextualSpacing/>
              <w:jc w:val="both"/>
              <w:rPr>
                <w:rFonts w:ascii="GHEA Grapalat" w:hAnsi="GHEA Grapalat"/>
                <w:bCs/>
                <w:color w:val="000000" w:themeColor="text1"/>
                <w:sz w:val="20"/>
                <w:szCs w:val="20"/>
                <w:lang w:val="pt-BR"/>
              </w:rPr>
            </w:pPr>
            <w:r w:rsidRPr="00526E25">
              <w:rPr>
                <w:rFonts w:ascii="GHEA Grapalat" w:hAnsi="GHEA Grapalat"/>
                <w:bCs/>
                <w:color w:val="000000" w:themeColor="text1"/>
                <w:sz w:val="20"/>
                <w:szCs w:val="20"/>
                <w:lang w:val="hy-AM"/>
              </w:rPr>
              <w:t>Ֆիզիոթերապիա (էլեկտրոֆորեզ, ֆոնոֆորեզ, կրիթորապիա, գերբարձր հաճախականության թերապիա, էլեկտրոստիմուլյացիա), լազերաթերապիա, կինեզոթերապիա՝ հատուցվում է տարեկան մինչև 80000 ՀՀ դրամի սահմաններում: Սույն կետը տարածվում է նաև ողոնաշարաբանության վրա։</w:t>
            </w:r>
          </w:p>
          <w:p w14:paraId="08E39ED9"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b/>
                <w:color w:val="000000" w:themeColor="text1"/>
                <w:sz w:val="20"/>
                <w:szCs w:val="20"/>
                <w:lang w:val="pt-BR"/>
              </w:rPr>
            </w:pPr>
            <w:r w:rsidRPr="00526E25">
              <w:rPr>
                <w:rFonts w:ascii="GHEA Grapalat" w:hAnsi="GHEA Grapalat" w:cs="Sylfaen"/>
                <w:b/>
                <w:color w:val="000000" w:themeColor="text1"/>
                <w:sz w:val="20"/>
                <w:szCs w:val="20"/>
              </w:rPr>
              <w:t>ՀԱՎԵԼՅԱԼ</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ԾԱԾԿՈՒՅԹ</w:t>
            </w:r>
          </w:p>
          <w:p w14:paraId="1F5193F8" w14:textId="77777777" w:rsidR="000855C1" w:rsidRPr="00526E25" w:rsidRDefault="000855C1" w:rsidP="00EA4126">
            <w:pPr>
              <w:pStyle w:val="ListParagraph"/>
              <w:numPr>
                <w:ilvl w:val="0"/>
                <w:numId w:val="20"/>
              </w:numPr>
              <w:tabs>
                <w:tab w:val="left" w:pos="421"/>
              </w:tabs>
              <w:ind w:left="61" w:hanging="29"/>
              <w:contextualSpacing/>
              <w:jc w:val="both"/>
              <w:rPr>
                <w:rFonts w:ascii="GHEA Grapalat" w:hAnsi="GHEA Grapalat"/>
                <w:color w:val="000000" w:themeColor="text1"/>
                <w:sz w:val="20"/>
                <w:szCs w:val="20"/>
                <w:lang w:val="pt-BR"/>
              </w:rPr>
            </w:pPr>
            <w:r w:rsidRPr="00526E25">
              <w:rPr>
                <w:rFonts w:ascii="GHEA Grapalat" w:hAnsi="GHEA Grapalat" w:cs="Sylfaen"/>
                <w:color w:val="000000" w:themeColor="text1"/>
                <w:sz w:val="20"/>
                <w:szCs w:val="20"/>
              </w:rPr>
              <w:t>Բարդ</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դեպքերում՝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երկրորդ</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կարծիք</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ոլորտի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առաջատար</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մասնագետների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խորհրդատվությամբ</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եթե</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Ապահովագրված</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անձը</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համաձայն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չէ</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բժշկի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եզրակացության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հետ</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նա</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կարող</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իր</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հաշվին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անցնել</w:t>
            </w:r>
            <w:r w:rsidRPr="00526E25">
              <w:rPr>
                <w:rFonts w:ascii="GHEA Grapalat" w:hAnsi="GHEA Grapalat"/>
                <w:color w:val="000000" w:themeColor="text1"/>
                <w:sz w:val="20"/>
                <w:szCs w:val="20"/>
                <w:lang w:val="pt-BR"/>
              </w:rPr>
              <w:t xml:space="preserve"> 2-</w:t>
            </w:r>
            <w:r w:rsidRPr="00526E25">
              <w:rPr>
                <w:rFonts w:ascii="GHEA Grapalat" w:hAnsi="GHEA Grapalat" w:cs="Sylfaen"/>
                <w:color w:val="000000" w:themeColor="text1"/>
                <w:sz w:val="20"/>
                <w:szCs w:val="20"/>
              </w:rPr>
              <w:t>րդ</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հետազոտությունը</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Եթե</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արդյունքում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եզրակացությունները</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էապես</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տարբերվում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Ապահովագրողն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իրավունք</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ունի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պահանջելու</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անցնել</w:t>
            </w:r>
            <w:r w:rsidRPr="00526E25">
              <w:rPr>
                <w:rFonts w:ascii="GHEA Grapalat" w:hAnsi="GHEA Grapalat"/>
                <w:color w:val="000000" w:themeColor="text1"/>
                <w:sz w:val="20"/>
                <w:szCs w:val="20"/>
                <w:lang w:val="pt-BR"/>
              </w:rPr>
              <w:t xml:space="preserve"> 3-</w:t>
            </w:r>
            <w:r w:rsidRPr="00526E25">
              <w:rPr>
                <w:rFonts w:ascii="GHEA Grapalat" w:hAnsi="GHEA Grapalat" w:cs="Sylfaen"/>
                <w:color w:val="000000" w:themeColor="text1"/>
                <w:sz w:val="20"/>
                <w:szCs w:val="20"/>
              </w:rPr>
              <w:t>րդ</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հետազոտությունը</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տվյալ</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ոլորտում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առաջատար</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մասնագետի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մոտ</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որն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իրականացվում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Ապահովագրողի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հաշվին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Եթե</w:t>
            </w:r>
            <w:r w:rsidRPr="00526E25">
              <w:rPr>
                <w:rFonts w:ascii="GHEA Grapalat" w:hAnsi="GHEA Grapalat"/>
                <w:color w:val="000000" w:themeColor="text1"/>
                <w:sz w:val="20"/>
                <w:szCs w:val="20"/>
                <w:lang w:val="pt-BR"/>
              </w:rPr>
              <w:t xml:space="preserve">  3-</w:t>
            </w:r>
            <w:r w:rsidRPr="00526E25">
              <w:rPr>
                <w:rFonts w:ascii="GHEA Grapalat" w:hAnsi="GHEA Grapalat" w:cs="Sylfaen"/>
                <w:color w:val="000000" w:themeColor="text1"/>
                <w:sz w:val="20"/>
                <w:szCs w:val="20"/>
              </w:rPr>
              <w:t>րդ</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կարծիքն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էապես</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տարբերվում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pt-BR"/>
              </w:rPr>
              <w:t xml:space="preserve"> 1-</w:t>
            </w:r>
            <w:r w:rsidRPr="00526E25">
              <w:rPr>
                <w:rFonts w:ascii="GHEA Grapalat" w:hAnsi="GHEA Grapalat" w:cs="Sylfaen"/>
                <w:color w:val="000000" w:themeColor="text1"/>
                <w:sz w:val="20"/>
                <w:szCs w:val="20"/>
              </w:rPr>
              <w:t>ին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մասնագետի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տրամադրած</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եզրակացությունից</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Ապահովագրողը</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հատուցում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pt-BR"/>
              </w:rPr>
              <w:t xml:space="preserve"> 2-</w:t>
            </w:r>
            <w:r w:rsidRPr="00526E25">
              <w:rPr>
                <w:rFonts w:ascii="GHEA Grapalat" w:hAnsi="GHEA Grapalat" w:cs="Sylfaen"/>
                <w:color w:val="000000" w:themeColor="text1"/>
                <w:sz w:val="20"/>
                <w:szCs w:val="20"/>
              </w:rPr>
              <w:t>րդ</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կարծիքի</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հետ</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կապված</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ծախսերը</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հակառակ</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դեպքում</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այն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հատուցման</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ենթակա</w:t>
            </w:r>
            <w:r w:rsidRPr="00526E25">
              <w:rPr>
                <w:rFonts w:ascii="GHEA Grapalat" w:hAnsi="GHEA Grapalat"/>
                <w:color w:val="000000" w:themeColor="text1"/>
                <w:sz w:val="20"/>
                <w:szCs w:val="20"/>
                <w:lang w:val="pt-BR"/>
              </w:rPr>
              <w:t xml:space="preserve"> </w:t>
            </w:r>
            <w:r w:rsidRPr="00526E25">
              <w:rPr>
                <w:rFonts w:ascii="GHEA Grapalat" w:hAnsi="GHEA Grapalat" w:cs="Sylfaen"/>
                <w:color w:val="000000" w:themeColor="text1"/>
                <w:sz w:val="20"/>
                <w:szCs w:val="20"/>
              </w:rPr>
              <w:t>չէ</w:t>
            </w:r>
            <w:r w:rsidRPr="00526E25">
              <w:rPr>
                <w:rFonts w:ascii="GHEA Grapalat" w:hAnsi="GHEA Grapalat"/>
                <w:color w:val="000000" w:themeColor="text1"/>
                <w:sz w:val="20"/>
                <w:szCs w:val="20"/>
                <w:lang w:val="pt-BR"/>
              </w:rPr>
              <w:t xml:space="preserve">: </w:t>
            </w:r>
          </w:p>
          <w:p w14:paraId="17A66039" w14:textId="77777777" w:rsidR="000855C1" w:rsidRPr="00526E25" w:rsidRDefault="000855C1" w:rsidP="00E81231">
            <w:pPr>
              <w:pStyle w:val="ListParagraph"/>
              <w:tabs>
                <w:tab w:val="left" w:pos="421"/>
              </w:tabs>
              <w:ind w:left="61" w:hanging="29"/>
              <w:jc w:val="both"/>
              <w:rPr>
                <w:rFonts w:ascii="GHEA Grapalat" w:hAnsi="GHEA Grapalat" w:cs="Sylfaen"/>
                <w:color w:val="000000" w:themeColor="text1"/>
                <w:sz w:val="20"/>
                <w:szCs w:val="20"/>
                <w:lang w:val="pt-BR"/>
              </w:rPr>
            </w:pPr>
            <w:r w:rsidRPr="00526E25">
              <w:rPr>
                <w:rFonts w:ascii="GHEA Grapalat" w:hAnsi="GHEA Grapalat" w:cs="Sylfaen"/>
                <w:color w:val="000000" w:themeColor="text1"/>
                <w:sz w:val="20"/>
                <w:szCs w:val="20"/>
              </w:rPr>
              <w:t>Ծրագրում</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չընդգրկված</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ցանկացած</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բժշկական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ծառայություն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և</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բժշկական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նշանակության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ապրանք</w:t>
            </w:r>
            <w:r w:rsidRPr="00526E25">
              <w:rPr>
                <w:rFonts w:ascii="GHEA Grapalat" w:hAnsi="GHEA Grapalat" w:cs="Sylfaen"/>
                <w:color w:val="000000" w:themeColor="text1"/>
                <w:sz w:val="20"/>
                <w:szCs w:val="20"/>
                <w:lang w:val="pt-BR"/>
              </w:rPr>
              <w:t>:</w:t>
            </w:r>
          </w:p>
          <w:p w14:paraId="64C616FD" w14:textId="77777777" w:rsidR="000855C1" w:rsidRPr="00526E25" w:rsidRDefault="000855C1" w:rsidP="00EA4126">
            <w:pPr>
              <w:pStyle w:val="ListParagraph"/>
              <w:numPr>
                <w:ilvl w:val="0"/>
                <w:numId w:val="20"/>
              </w:numPr>
              <w:tabs>
                <w:tab w:val="left" w:pos="421"/>
              </w:tabs>
              <w:ind w:left="61" w:hanging="29"/>
              <w:contextualSpacing/>
              <w:jc w:val="both"/>
              <w:rPr>
                <w:rFonts w:ascii="GHEA Grapalat" w:hAnsi="GHEA Grapalat" w:cs="Sylfaen"/>
                <w:color w:val="000000" w:themeColor="text1"/>
                <w:sz w:val="20"/>
                <w:szCs w:val="20"/>
                <w:lang w:val="pt-BR"/>
              </w:rPr>
            </w:pPr>
            <w:r w:rsidRPr="00526E25">
              <w:rPr>
                <w:rFonts w:ascii="GHEA Grapalat" w:hAnsi="GHEA Grapalat" w:cs="Sylfaen"/>
                <w:color w:val="000000" w:themeColor="text1"/>
                <w:sz w:val="20"/>
                <w:szCs w:val="20"/>
              </w:rPr>
              <w:t>Ծածկույթային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ծրագրի</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ներքո</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կարող</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են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ապահովագրվել</w:t>
            </w:r>
          </w:p>
          <w:p w14:paraId="1E6CCF2A" w14:textId="77777777" w:rsidR="000855C1" w:rsidRPr="00526E25" w:rsidRDefault="000855C1" w:rsidP="00EA4126">
            <w:pPr>
              <w:pStyle w:val="ListParagraph"/>
              <w:numPr>
                <w:ilvl w:val="0"/>
                <w:numId w:val="28"/>
              </w:numPr>
              <w:tabs>
                <w:tab w:val="left" w:pos="421"/>
              </w:tabs>
              <w:ind w:left="61" w:hanging="29"/>
              <w:contextualSpacing/>
              <w:jc w:val="both"/>
              <w:rPr>
                <w:rFonts w:ascii="GHEA Grapalat" w:hAnsi="GHEA Grapalat" w:cs="Sylfaen"/>
                <w:color w:val="000000" w:themeColor="text1"/>
                <w:sz w:val="20"/>
                <w:szCs w:val="20"/>
                <w:lang w:val="pt-BR"/>
              </w:rPr>
            </w:pPr>
            <w:r w:rsidRPr="00526E25">
              <w:rPr>
                <w:rFonts w:ascii="GHEA Grapalat" w:hAnsi="GHEA Grapalat" w:cs="Sylfaen"/>
                <w:color w:val="000000" w:themeColor="text1"/>
                <w:sz w:val="20"/>
                <w:szCs w:val="20"/>
              </w:rPr>
              <w:t>Ապահովադրի</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ապահովագրված</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աշխատողների</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ընտանիքի</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անմիջական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անդամները</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մինչև</w:t>
            </w:r>
            <w:r w:rsidRPr="00526E25">
              <w:rPr>
                <w:rFonts w:ascii="GHEA Grapalat" w:hAnsi="GHEA Grapalat" w:cs="Sylfaen"/>
                <w:color w:val="000000" w:themeColor="text1"/>
                <w:sz w:val="20"/>
                <w:szCs w:val="20"/>
                <w:lang w:val="pt-BR"/>
              </w:rPr>
              <w:t xml:space="preserve"> 21 </w:t>
            </w:r>
            <w:r w:rsidRPr="00526E25">
              <w:rPr>
                <w:rFonts w:ascii="GHEA Grapalat" w:hAnsi="GHEA Grapalat" w:cs="Sylfaen"/>
                <w:color w:val="000000" w:themeColor="text1"/>
                <w:sz w:val="20"/>
                <w:szCs w:val="20"/>
              </w:rPr>
              <w:t>տարեկան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զավակ</w:t>
            </w:r>
            <w:r w:rsidRPr="00526E25">
              <w:rPr>
                <w:rFonts w:ascii="GHEA Grapalat" w:hAnsi="GHEA Grapalat" w:cs="Sylfaen"/>
                <w:color w:val="000000" w:themeColor="text1"/>
                <w:sz w:val="20"/>
                <w:szCs w:val="20"/>
                <w:lang w:val="pt-BR"/>
              </w:rPr>
              <w:t>(</w:t>
            </w:r>
            <w:r w:rsidRPr="00526E25">
              <w:rPr>
                <w:rFonts w:ascii="GHEA Grapalat" w:hAnsi="GHEA Grapalat" w:cs="Sylfaen"/>
                <w:color w:val="000000" w:themeColor="text1"/>
                <w:sz w:val="20"/>
                <w:szCs w:val="20"/>
              </w:rPr>
              <w:t>ներ</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մինչև</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lang w:val="hy-AM"/>
              </w:rPr>
              <w:t>70</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տարեկան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ամուսին</w:t>
            </w:r>
            <w:r w:rsidRPr="00526E25">
              <w:rPr>
                <w:rFonts w:ascii="GHEA Grapalat" w:hAnsi="GHEA Grapalat" w:cs="Sylfaen"/>
                <w:color w:val="000000" w:themeColor="text1"/>
                <w:sz w:val="20"/>
                <w:szCs w:val="20"/>
                <w:lang w:val="pt-BR"/>
              </w:rPr>
              <w:t>/</w:t>
            </w:r>
            <w:r w:rsidRPr="00526E25">
              <w:rPr>
                <w:rFonts w:ascii="GHEA Grapalat" w:hAnsi="GHEA Grapalat" w:cs="Sylfaen"/>
                <w:color w:val="000000" w:themeColor="text1"/>
                <w:sz w:val="20"/>
                <w:szCs w:val="20"/>
              </w:rPr>
              <w:t>կին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ծնող</w:t>
            </w:r>
            <w:r w:rsidRPr="00526E25">
              <w:rPr>
                <w:rFonts w:ascii="GHEA Grapalat" w:hAnsi="GHEA Grapalat" w:cs="Sylfaen"/>
                <w:color w:val="000000" w:themeColor="text1"/>
                <w:sz w:val="20"/>
                <w:szCs w:val="20"/>
                <w:lang w:val="pt-BR"/>
              </w:rPr>
              <w:t>(</w:t>
            </w:r>
            <w:r w:rsidRPr="00526E25">
              <w:rPr>
                <w:rFonts w:ascii="GHEA Grapalat" w:hAnsi="GHEA Grapalat" w:cs="Sylfaen"/>
                <w:color w:val="000000" w:themeColor="text1"/>
                <w:sz w:val="20"/>
                <w:szCs w:val="20"/>
              </w:rPr>
              <w:t>ներ</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Աշխատողի</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ընտանիքի</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անմիջական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անդամները</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կարող</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են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ապահովագրվել</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Ծածկույթային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ծրագրով</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նախատեսված</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նույն</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պայմաններով</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հետևյալ</w:t>
            </w:r>
            <w:r w:rsidRPr="00526E25">
              <w:rPr>
                <w:rFonts w:ascii="GHEA Grapalat" w:hAnsi="GHEA Grapalat" w:cs="Sylfaen"/>
                <w:color w:val="000000" w:themeColor="text1"/>
                <w:sz w:val="20"/>
                <w:szCs w:val="20"/>
                <w:lang w:val="pt-BR"/>
              </w:rPr>
              <w:t xml:space="preserve"> </w:t>
            </w:r>
            <w:r w:rsidRPr="00526E25">
              <w:rPr>
                <w:rFonts w:ascii="GHEA Grapalat" w:hAnsi="GHEA Grapalat" w:cs="Sylfaen"/>
                <w:color w:val="000000" w:themeColor="text1"/>
                <w:sz w:val="20"/>
                <w:szCs w:val="20"/>
              </w:rPr>
              <w:t>կարգով</w:t>
            </w:r>
            <w:r w:rsidRPr="00526E25">
              <w:rPr>
                <w:rFonts w:ascii="GHEA Grapalat" w:hAnsi="GHEA Grapalat" w:cs="Sylfaen"/>
                <w:color w:val="000000" w:themeColor="text1"/>
                <w:sz w:val="20"/>
                <w:szCs w:val="20"/>
                <w:lang w:val="pt-BR"/>
              </w:rPr>
              <w:t xml:space="preserve">` </w:t>
            </w:r>
          </w:p>
          <w:p w14:paraId="4F543D46"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Sylfaen"/>
                <w:color w:val="000000" w:themeColor="text1"/>
                <w:sz w:val="20"/>
                <w:szCs w:val="20"/>
                <w:lang w:val="x-none" w:eastAsia="ru-RU"/>
              </w:rPr>
            </w:pPr>
            <w:r w:rsidRPr="00526E25">
              <w:rPr>
                <w:rFonts w:ascii="GHEA Grapalat" w:hAnsi="GHEA Grapalat" w:cs="Sylfaen"/>
                <w:color w:val="000000" w:themeColor="text1"/>
                <w:sz w:val="20"/>
                <w:szCs w:val="20"/>
                <w:lang w:val="x-none" w:eastAsia="ru-RU"/>
              </w:rPr>
              <w:t xml:space="preserve">- Տվյալ աշխատողի ապահովագրության գործողության սկզբից հետո մեկ ամսվա ընթացքում: </w:t>
            </w:r>
          </w:p>
          <w:p w14:paraId="6DBF770D"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Sylfaen"/>
                <w:color w:val="000000" w:themeColor="text1"/>
                <w:sz w:val="20"/>
                <w:szCs w:val="20"/>
                <w:lang w:val="x-none" w:eastAsia="ru-RU"/>
              </w:rPr>
            </w:pPr>
            <w:r w:rsidRPr="00526E25">
              <w:rPr>
                <w:rFonts w:ascii="GHEA Grapalat" w:hAnsi="GHEA Grapalat" w:cs="Sylfaen"/>
                <w:color w:val="000000" w:themeColor="text1"/>
                <w:sz w:val="20"/>
                <w:szCs w:val="20"/>
                <w:lang w:val="x-none" w:eastAsia="ru-RU"/>
              </w:rPr>
              <w:t xml:space="preserve">- Ծածկույթային ծրագրի ներքո ապահովագրված անձ-աշխատողի ամուսնության դեպքում ամուսինը կարող է ապահովագրվել ամուսնության օրվանից մեկ ամսվա ընթացքում: </w:t>
            </w:r>
          </w:p>
          <w:p w14:paraId="654718A5"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Sylfaen"/>
                <w:color w:val="000000" w:themeColor="text1"/>
                <w:sz w:val="20"/>
                <w:szCs w:val="20"/>
                <w:lang w:val="x-none" w:eastAsia="ru-RU"/>
              </w:rPr>
            </w:pPr>
            <w:r w:rsidRPr="00526E25">
              <w:rPr>
                <w:rFonts w:ascii="GHEA Grapalat" w:hAnsi="GHEA Grapalat" w:cs="Sylfaen"/>
                <w:color w:val="000000" w:themeColor="text1"/>
                <w:sz w:val="20"/>
                <w:szCs w:val="20"/>
                <w:lang w:val="x-none" w:eastAsia="ru-RU"/>
              </w:rPr>
              <w:t xml:space="preserve">- Ծածկույթային ծրագրի ներքո ապահովագրված անձ-աշխատողի զավակ(ներ)ի ծննդյան դեպքում զավակ(ներ)ը կարող են ապահովագրվել ծննդյան օրվանից մեկ ամսվա ընթացքում: </w:t>
            </w:r>
          </w:p>
          <w:p w14:paraId="73895392"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Arial"/>
                <w:color w:val="000000" w:themeColor="text1"/>
                <w:sz w:val="10"/>
                <w:szCs w:val="10"/>
                <w:lang w:val="pt-BR"/>
              </w:rPr>
            </w:pPr>
          </w:p>
          <w:p w14:paraId="7657FBE0"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Sylfaen"/>
                <w:color w:val="000000" w:themeColor="text1"/>
                <w:sz w:val="20"/>
                <w:szCs w:val="20"/>
                <w:lang w:val="x-none" w:eastAsia="ru-RU"/>
              </w:rPr>
            </w:pPr>
            <w:r w:rsidRPr="00526E25">
              <w:rPr>
                <w:rFonts w:ascii="GHEA Grapalat" w:hAnsi="GHEA Grapalat" w:cs="Sylfaen"/>
                <w:color w:val="000000" w:themeColor="text1"/>
                <w:sz w:val="20"/>
                <w:szCs w:val="20"/>
                <w:lang w:val="x-none" w:eastAsia="ru-RU"/>
              </w:rPr>
              <w:lastRenderedPageBreak/>
              <w:t xml:space="preserve">Ընդ որում Ապահովագրված անձ-աշխատողի ընտանիքի անդամի ապահովագրության դեպքում Ապահովագրողն իրավունք ունի պահանջելու ներկայացնել ընտանեկան կապը հաստատող փաստաթուղթ: </w:t>
            </w:r>
          </w:p>
          <w:p w14:paraId="2866B9B0"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Arial"/>
                <w:color w:val="000000" w:themeColor="text1"/>
                <w:sz w:val="10"/>
                <w:szCs w:val="10"/>
                <w:lang w:val="pt-BR"/>
              </w:rPr>
            </w:pPr>
          </w:p>
          <w:p w14:paraId="07EE4B6A"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Arial"/>
                <w:color w:val="000000" w:themeColor="text1"/>
                <w:sz w:val="20"/>
                <w:szCs w:val="20"/>
                <w:lang w:val="pt-BR"/>
              </w:rPr>
            </w:pPr>
            <w:r w:rsidRPr="00526E25">
              <w:rPr>
                <w:rFonts w:ascii="GHEA Grapalat" w:hAnsi="GHEA Grapalat" w:cs="Arial"/>
                <w:color w:val="000000" w:themeColor="text1"/>
                <w:sz w:val="20"/>
                <w:szCs w:val="20"/>
              </w:rPr>
              <w:t>Ընտանիքի</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անդամների</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համար</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գործում</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են</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հետևյալ</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ապահովագրավճարները</w:t>
            </w:r>
          </w:p>
          <w:p w14:paraId="5BCFD701" w14:textId="77777777" w:rsidR="000855C1" w:rsidRPr="00526E25" w:rsidRDefault="000855C1" w:rsidP="00E81231">
            <w:pPr>
              <w:tabs>
                <w:tab w:val="left" w:pos="421"/>
              </w:tabs>
              <w:autoSpaceDE w:val="0"/>
              <w:autoSpaceDN w:val="0"/>
              <w:adjustRightInd w:val="0"/>
              <w:ind w:left="61" w:hanging="29"/>
              <w:jc w:val="both"/>
              <w:rPr>
                <w:rFonts w:ascii="GHEA Grapalat" w:hAnsi="GHEA Grapalat" w:cs="Arial"/>
                <w:color w:val="000000" w:themeColor="text1"/>
                <w:sz w:val="20"/>
                <w:szCs w:val="20"/>
                <w:lang w:val="pt-BR"/>
              </w:rPr>
            </w:pPr>
          </w:p>
          <w:p w14:paraId="4F7835BA" w14:textId="77777777" w:rsidR="000855C1" w:rsidRPr="00526E25" w:rsidRDefault="000855C1" w:rsidP="00E81231">
            <w:pPr>
              <w:tabs>
                <w:tab w:val="left" w:pos="421"/>
              </w:tabs>
              <w:autoSpaceDE w:val="0"/>
              <w:autoSpaceDN w:val="0"/>
              <w:adjustRightInd w:val="0"/>
              <w:ind w:left="61" w:hanging="29"/>
              <w:jc w:val="center"/>
              <w:rPr>
                <w:rFonts w:ascii="GHEA Grapalat" w:hAnsi="GHEA Grapalat" w:cs="Arial"/>
                <w:color w:val="000000" w:themeColor="text1"/>
                <w:sz w:val="20"/>
                <w:szCs w:val="20"/>
                <w:lang w:val="pt-BR"/>
              </w:rPr>
            </w:pPr>
            <w:r w:rsidRPr="00526E25">
              <w:rPr>
                <w:rFonts w:ascii="GHEA Grapalat" w:hAnsi="GHEA Grapalat" w:cs="Arial"/>
                <w:color w:val="000000" w:themeColor="text1"/>
                <w:sz w:val="20"/>
                <w:szCs w:val="20"/>
              </w:rPr>
              <w:t>ՏԱՐԻՔԱՅԻՆ</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ԽՈՒՄԲ</w:t>
            </w:r>
            <w:r w:rsidRPr="00526E25">
              <w:rPr>
                <w:rFonts w:ascii="GHEA Grapalat" w:hAnsi="GHEA Grapalat" w:cs="Arial"/>
                <w:color w:val="000000" w:themeColor="text1"/>
                <w:sz w:val="20"/>
                <w:szCs w:val="20"/>
                <w:lang w:val="pt-BR"/>
              </w:rPr>
              <w:t xml:space="preserve"> </w:t>
            </w:r>
            <w:r w:rsidRPr="00526E25">
              <w:rPr>
                <w:rFonts w:ascii="GHEA Grapalat" w:hAnsi="GHEA Grapalat" w:cs="Arial"/>
                <w:color w:val="000000" w:themeColor="text1"/>
                <w:sz w:val="20"/>
                <w:szCs w:val="20"/>
              </w:rPr>
              <w:t>ԱՊԱՀՈՎԱԳՐԱՎՃԱՐ</w:t>
            </w:r>
            <w:r w:rsidRPr="00526E25">
              <w:rPr>
                <w:rFonts w:ascii="GHEA Grapalat" w:hAnsi="GHEA Grapalat" w:cs="Arial"/>
                <w:color w:val="000000" w:themeColor="text1"/>
                <w:sz w:val="20"/>
                <w:szCs w:val="20"/>
                <w:lang w:val="hy-AM"/>
              </w:rPr>
              <w:t>Ի ՀԱՇՎԱՐԿԻ ԳՈՐԾԱԿԻՑ</w:t>
            </w:r>
          </w:p>
          <w:tbl>
            <w:tblPr>
              <w:tblStyle w:val="TableGrid"/>
              <w:tblW w:w="5670" w:type="dxa"/>
              <w:tblInd w:w="1004" w:type="dxa"/>
              <w:tblLayout w:type="fixed"/>
              <w:tblLook w:val="04A0" w:firstRow="1" w:lastRow="0" w:firstColumn="1" w:lastColumn="0" w:noHBand="0" w:noVBand="1"/>
            </w:tblPr>
            <w:tblGrid>
              <w:gridCol w:w="2520"/>
              <w:gridCol w:w="3150"/>
            </w:tblGrid>
            <w:tr w:rsidR="000855C1" w:rsidRPr="00526E25" w14:paraId="24294B66" w14:textId="77777777" w:rsidTr="00E81231">
              <w:tc>
                <w:tcPr>
                  <w:tcW w:w="2520" w:type="dxa"/>
                  <w:tcBorders>
                    <w:top w:val="single" w:sz="4" w:space="0" w:color="auto"/>
                    <w:left w:val="single" w:sz="4" w:space="0" w:color="auto"/>
                    <w:bottom w:val="single" w:sz="4" w:space="0" w:color="auto"/>
                    <w:right w:val="single" w:sz="4" w:space="0" w:color="auto"/>
                  </w:tcBorders>
                  <w:vAlign w:val="center"/>
                  <w:hideMark/>
                </w:tcPr>
                <w:p w14:paraId="51B1FDC8" w14:textId="77777777" w:rsidR="000855C1" w:rsidRPr="00526E25" w:rsidRDefault="000855C1" w:rsidP="00E81231">
                  <w:pPr>
                    <w:pStyle w:val="ListParagraph"/>
                    <w:tabs>
                      <w:tab w:val="left" w:pos="421"/>
                    </w:tabs>
                    <w:ind w:left="61" w:hanging="29"/>
                    <w:jc w:val="center"/>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0-17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461B9FF" w14:textId="77777777" w:rsidR="000855C1" w:rsidRPr="00526E25" w:rsidRDefault="000855C1" w:rsidP="00E81231">
                  <w:pPr>
                    <w:pStyle w:val="ListParagraph"/>
                    <w:tabs>
                      <w:tab w:val="left" w:pos="421"/>
                    </w:tabs>
                    <w:ind w:left="61" w:hanging="29"/>
                    <w:jc w:val="center"/>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0,8</w:t>
                  </w:r>
                </w:p>
              </w:tc>
            </w:tr>
            <w:tr w:rsidR="000855C1" w:rsidRPr="00526E25" w14:paraId="495DA700" w14:textId="77777777" w:rsidTr="00E81231">
              <w:tc>
                <w:tcPr>
                  <w:tcW w:w="2520" w:type="dxa"/>
                  <w:tcBorders>
                    <w:top w:val="single" w:sz="4" w:space="0" w:color="auto"/>
                    <w:left w:val="single" w:sz="4" w:space="0" w:color="auto"/>
                    <w:bottom w:val="single" w:sz="4" w:space="0" w:color="auto"/>
                    <w:right w:val="single" w:sz="4" w:space="0" w:color="auto"/>
                  </w:tcBorders>
                  <w:vAlign w:val="center"/>
                  <w:hideMark/>
                </w:tcPr>
                <w:p w14:paraId="5F3E40C6" w14:textId="77777777" w:rsidR="000855C1" w:rsidRPr="00526E25" w:rsidRDefault="000855C1" w:rsidP="00E81231">
                  <w:pPr>
                    <w:pStyle w:val="ListParagraph"/>
                    <w:tabs>
                      <w:tab w:val="left" w:pos="421"/>
                    </w:tabs>
                    <w:ind w:left="61" w:hanging="29"/>
                    <w:jc w:val="center"/>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18-</w:t>
                  </w:r>
                  <w:r>
                    <w:rPr>
                      <w:rFonts w:ascii="GHEA Grapalat" w:hAnsi="GHEA Grapalat"/>
                      <w:color w:val="000000" w:themeColor="text1"/>
                      <w:sz w:val="20"/>
                      <w:szCs w:val="20"/>
                      <w:lang w:val="hy-AM"/>
                    </w:rPr>
                    <w:t>50</w:t>
                  </w:r>
                  <w:r w:rsidRPr="00526E25">
                    <w:rPr>
                      <w:rFonts w:ascii="GHEA Grapalat" w:hAnsi="GHEA Grapalat"/>
                      <w:color w:val="000000" w:themeColor="text1"/>
                      <w:sz w:val="20"/>
                      <w:szCs w:val="20"/>
                      <w:lang w:val="hy-AM"/>
                    </w:rPr>
                    <w:t xml:space="preserve"> տարեկան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247D906" w14:textId="77777777" w:rsidR="000855C1" w:rsidRPr="00526E25" w:rsidRDefault="000855C1" w:rsidP="00E81231">
                  <w:pPr>
                    <w:pStyle w:val="ListParagraph"/>
                    <w:tabs>
                      <w:tab w:val="left" w:pos="421"/>
                    </w:tabs>
                    <w:ind w:left="61" w:hanging="29"/>
                    <w:jc w:val="center"/>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1</w:t>
                  </w:r>
                </w:p>
              </w:tc>
            </w:tr>
            <w:tr w:rsidR="000855C1" w:rsidRPr="00526E25" w14:paraId="765DA740" w14:textId="77777777" w:rsidTr="00E81231">
              <w:tc>
                <w:tcPr>
                  <w:tcW w:w="2520" w:type="dxa"/>
                  <w:tcBorders>
                    <w:top w:val="single" w:sz="4" w:space="0" w:color="auto"/>
                    <w:left w:val="single" w:sz="4" w:space="0" w:color="auto"/>
                    <w:bottom w:val="single" w:sz="4" w:space="0" w:color="auto"/>
                    <w:right w:val="single" w:sz="4" w:space="0" w:color="auto"/>
                  </w:tcBorders>
                  <w:vAlign w:val="center"/>
                  <w:hideMark/>
                </w:tcPr>
                <w:p w14:paraId="28DC9387" w14:textId="77777777" w:rsidR="000855C1" w:rsidRPr="00526E25" w:rsidRDefault="000855C1" w:rsidP="00E81231">
                  <w:pPr>
                    <w:pStyle w:val="ListParagraph"/>
                    <w:tabs>
                      <w:tab w:val="left" w:pos="421"/>
                    </w:tabs>
                    <w:ind w:left="61" w:hanging="29"/>
                    <w:jc w:val="center"/>
                    <w:rPr>
                      <w:rFonts w:ascii="GHEA Grapalat" w:hAnsi="GHEA Grapalat"/>
                      <w:color w:val="000000" w:themeColor="text1"/>
                      <w:sz w:val="20"/>
                      <w:szCs w:val="20"/>
                      <w:lang w:val="hy-AM"/>
                    </w:rPr>
                  </w:pPr>
                  <w:r>
                    <w:rPr>
                      <w:rFonts w:ascii="GHEA Grapalat" w:hAnsi="GHEA Grapalat"/>
                      <w:color w:val="000000" w:themeColor="text1"/>
                      <w:sz w:val="20"/>
                      <w:szCs w:val="20"/>
                      <w:lang w:val="hy-AM"/>
                    </w:rPr>
                    <w:t>51</w:t>
                  </w:r>
                  <w:r w:rsidRPr="00526E25">
                    <w:rPr>
                      <w:rFonts w:ascii="GHEA Grapalat" w:hAnsi="GHEA Grapalat"/>
                      <w:color w:val="000000" w:themeColor="text1"/>
                      <w:sz w:val="20"/>
                      <w:szCs w:val="20"/>
                      <w:lang w:val="hy-AM"/>
                    </w:rPr>
                    <w:t xml:space="preserve">-70 տարեկան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114646E" w14:textId="77777777" w:rsidR="000855C1" w:rsidRPr="00526E25" w:rsidRDefault="000855C1" w:rsidP="00E81231">
                  <w:pPr>
                    <w:pStyle w:val="ListParagraph"/>
                    <w:tabs>
                      <w:tab w:val="left" w:pos="421"/>
                    </w:tabs>
                    <w:ind w:left="61" w:hanging="29"/>
                    <w:jc w:val="center"/>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1,3</w:t>
                  </w:r>
                </w:p>
              </w:tc>
            </w:tr>
          </w:tbl>
          <w:p w14:paraId="01E6338C" w14:textId="77777777" w:rsidR="000855C1" w:rsidRPr="00526E25" w:rsidRDefault="000855C1" w:rsidP="00E81231">
            <w:pPr>
              <w:tabs>
                <w:tab w:val="left" w:pos="421"/>
              </w:tabs>
              <w:ind w:left="61" w:hanging="29"/>
              <w:jc w:val="both"/>
              <w:rPr>
                <w:rFonts w:ascii="GHEA Grapalat" w:hAnsi="GHEA Grapalat"/>
                <w:color w:val="000000" w:themeColor="text1"/>
                <w:sz w:val="20"/>
                <w:szCs w:val="20"/>
                <w:lang w:val="pt-BR"/>
              </w:rPr>
            </w:pPr>
          </w:p>
          <w:p w14:paraId="7754278C"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olor w:val="000000" w:themeColor="text1"/>
                <w:sz w:val="20"/>
                <w:szCs w:val="20"/>
                <w:lang w:val="pt-BR"/>
              </w:rPr>
            </w:pPr>
            <w:r w:rsidRPr="00526E25">
              <w:rPr>
                <w:rFonts w:ascii="GHEA Grapalat" w:hAnsi="GHEA Grapalat" w:cs="Sylfaen"/>
                <w:b/>
                <w:color w:val="000000" w:themeColor="text1"/>
                <w:sz w:val="20"/>
                <w:szCs w:val="20"/>
              </w:rPr>
              <w:t>ԼՐԱՑՈՒՑԻՉ</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ՀԱՏՈՒՑՈՒՄՆԵՐ</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ԵՎ</w:t>
            </w:r>
            <w:r w:rsidRPr="00526E25">
              <w:rPr>
                <w:rFonts w:ascii="GHEA Grapalat" w:hAnsi="GHEA Grapalat"/>
                <w:b/>
                <w:color w:val="000000" w:themeColor="text1"/>
                <w:sz w:val="20"/>
                <w:szCs w:val="20"/>
                <w:lang w:val="pt-BR"/>
              </w:rPr>
              <w:t xml:space="preserve"> </w:t>
            </w:r>
            <w:r w:rsidRPr="00526E25">
              <w:rPr>
                <w:rFonts w:ascii="GHEA Grapalat" w:hAnsi="GHEA Grapalat" w:cs="Sylfaen"/>
                <w:b/>
                <w:color w:val="000000" w:themeColor="text1"/>
                <w:sz w:val="20"/>
                <w:szCs w:val="20"/>
              </w:rPr>
              <w:t>ԵՐԱՇԽԻՔՆԵՐ</w:t>
            </w:r>
          </w:p>
          <w:p w14:paraId="727E0DB6" w14:textId="77777777" w:rsidR="000855C1" w:rsidRPr="002B446C"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pt-BR"/>
              </w:rPr>
            </w:pPr>
            <w:r>
              <w:rPr>
                <w:rFonts w:ascii="GHEA Grapalat" w:hAnsi="GHEA Grapalat"/>
                <w:color w:val="000000" w:themeColor="text1"/>
                <w:sz w:val="20"/>
                <w:szCs w:val="20"/>
                <w:lang w:val="hy-AM"/>
              </w:rPr>
              <w:t>Ապահովագրական ընկերության ծառայությունների քսանչորժամյա հասանելության ապահովում, ապահովադրին քսանչորժամյա  խորհրդատվության տրամադրում, որի շրջանակներում ապահովվում է՝</w:t>
            </w:r>
          </w:p>
          <w:p w14:paraId="68E0E697" w14:textId="77777777" w:rsidR="000855C1" w:rsidRPr="00526E25" w:rsidRDefault="000855C1" w:rsidP="00EA4126">
            <w:pPr>
              <w:numPr>
                <w:ilvl w:val="0"/>
                <w:numId w:val="31"/>
              </w:numPr>
              <w:tabs>
                <w:tab w:val="left" w:pos="421"/>
              </w:tabs>
              <w:jc w:val="both"/>
              <w:rPr>
                <w:rFonts w:ascii="GHEA Grapalat" w:hAnsi="GHEA Grapalat"/>
                <w:color w:val="000000" w:themeColor="text1"/>
                <w:sz w:val="20"/>
                <w:szCs w:val="20"/>
                <w:lang w:val="ru-RU"/>
              </w:rPr>
            </w:pPr>
            <w:r>
              <w:rPr>
                <w:rFonts w:ascii="GHEA Grapalat" w:hAnsi="GHEA Grapalat" w:cs="Sylfaen"/>
                <w:color w:val="000000" w:themeColor="text1"/>
                <w:sz w:val="20"/>
                <w:szCs w:val="20"/>
              </w:rPr>
              <w:t>Բ</w:t>
            </w:r>
            <w:r w:rsidRPr="00526E25">
              <w:rPr>
                <w:rFonts w:ascii="GHEA Grapalat" w:hAnsi="GHEA Grapalat" w:cs="Sylfaen"/>
                <w:color w:val="000000" w:themeColor="text1"/>
                <w:sz w:val="20"/>
                <w:szCs w:val="20"/>
              </w:rPr>
              <w:t>ժշկական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խորհրդատվություն</w:t>
            </w:r>
            <w:r w:rsidRPr="00526E25">
              <w:rPr>
                <w:rFonts w:ascii="GHEA Grapalat" w:hAnsi="GHEA Grapalat"/>
                <w:color w:val="000000" w:themeColor="text1"/>
                <w:sz w:val="20"/>
                <w:szCs w:val="20"/>
                <w:lang w:val="ru-RU"/>
              </w:rPr>
              <w:t xml:space="preserve">, </w:t>
            </w:r>
          </w:p>
          <w:p w14:paraId="16FB2937" w14:textId="77777777" w:rsidR="000855C1" w:rsidRPr="00526E25" w:rsidRDefault="000855C1" w:rsidP="00EA4126">
            <w:pPr>
              <w:numPr>
                <w:ilvl w:val="0"/>
                <w:numId w:val="31"/>
              </w:numPr>
              <w:tabs>
                <w:tab w:val="left" w:pos="421"/>
              </w:tabs>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Անհրաժեշտ</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բժշկական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մատուցման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կազմակերպում</w:t>
            </w:r>
            <w:r w:rsidRPr="00526E25">
              <w:rPr>
                <w:rFonts w:ascii="GHEA Grapalat" w:hAnsi="GHEA Grapalat"/>
                <w:color w:val="000000" w:themeColor="text1"/>
                <w:sz w:val="20"/>
                <w:szCs w:val="20"/>
                <w:lang w:val="ru-RU"/>
              </w:rPr>
              <w:t>,</w:t>
            </w:r>
          </w:p>
          <w:p w14:paraId="3C68EE36" w14:textId="77777777" w:rsidR="000855C1" w:rsidRPr="00526E25" w:rsidRDefault="000855C1" w:rsidP="00EA4126">
            <w:pPr>
              <w:numPr>
                <w:ilvl w:val="0"/>
                <w:numId w:val="31"/>
              </w:numPr>
              <w:tabs>
                <w:tab w:val="left" w:pos="421"/>
              </w:tabs>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Ախտորոշիչ</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հետազոտությունների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բուժման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լավագույն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տարբերակների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մշակում</w:t>
            </w:r>
            <w:r w:rsidRPr="00526E25">
              <w:rPr>
                <w:rFonts w:ascii="GHEA Grapalat" w:hAnsi="GHEA Grapalat"/>
                <w:color w:val="000000" w:themeColor="text1"/>
                <w:sz w:val="20"/>
                <w:szCs w:val="20"/>
                <w:lang w:val="ru-RU"/>
              </w:rPr>
              <w:t>,</w:t>
            </w:r>
          </w:p>
          <w:p w14:paraId="20874F2F" w14:textId="77777777" w:rsidR="000855C1" w:rsidRPr="00526E25" w:rsidRDefault="000855C1" w:rsidP="00EA4126">
            <w:pPr>
              <w:numPr>
                <w:ilvl w:val="0"/>
                <w:numId w:val="31"/>
              </w:numPr>
              <w:tabs>
                <w:tab w:val="left" w:pos="421"/>
              </w:tabs>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lang w:val="hy-AM"/>
              </w:rPr>
              <w:t>Խ</w:t>
            </w:r>
            <w:r w:rsidRPr="00526E25">
              <w:rPr>
                <w:rFonts w:ascii="GHEA Grapalat" w:hAnsi="GHEA Grapalat" w:cs="Sylfaen"/>
                <w:color w:val="000000" w:themeColor="text1"/>
                <w:sz w:val="20"/>
                <w:szCs w:val="20"/>
              </w:rPr>
              <w:t>որհրդատվություն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բժշկական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հաստատությունների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մասնագետների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ընտրության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հարցում</w:t>
            </w:r>
            <w:r w:rsidRPr="00526E25">
              <w:rPr>
                <w:rFonts w:ascii="GHEA Grapalat" w:hAnsi="GHEA Grapalat"/>
                <w:color w:val="000000" w:themeColor="text1"/>
                <w:sz w:val="20"/>
                <w:szCs w:val="20"/>
                <w:lang w:val="ru-RU"/>
              </w:rPr>
              <w:t>,</w:t>
            </w:r>
          </w:p>
          <w:p w14:paraId="01F56F15" w14:textId="77777777" w:rsidR="000855C1" w:rsidRPr="00526E25" w:rsidRDefault="000855C1" w:rsidP="00EA4126">
            <w:pPr>
              <w:numPr>
                <w:ilvl w:val="0"/>
                <w:numId w:val="31"/>
              </w:numPr>
              <w:tabs>
                <w:tab w:val="left" w:pos="421"/>
              </w:tabs>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Բժշկական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սպասարկման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հնարավոր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լավագույն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պայմանների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երաշխավորում</w:t>
            </w:r>
            <w:r w:rsidRPr="00526E25">
              <w:rPr>
                <w:rFonts w:ascii="GHEA Grapalat" w:hAnsi="GHEA Grapalat"/>
                <w:color w:val="000000" w:themeColor="text1"/>
                <w:sz w:val="20"/>
                <w:szCs w:val="20"/>
                <w:lang w:val="ru-RU"/>
              </w:rPr>
              <w:t>,</w:t>
            </w:r>
          </w:p>
          <w:p w14:paraId="3FB3242A"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Պայմանագրով</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սահմանված</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բժշկական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հաստատություններում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մատուցված</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դիմաց</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հաշիվների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ստացում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վճարումների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իրա</w:t>
            </w:r>
            <w:r w:rsidRPr="00526E25">
              <w:rPr>
                <w:rFonts w:ascii="GHEA Grapalat" w:hAnsi="GHEA Grapalat"/>
                <w:color w:val="000000" w:themeColor="text1"/>
                <w:sz w:val="20"/>
                <w:szCs w:val="20"/>
                <w:lang w:val="ru-RU"/>
              </w:rPr>
              <w:softHyphen/>
            </w:r>
            <w:r w:rsidRPr="00526E25">
              <w:rPr>
                <w:rFonts w:ascii="GHEA Grapalat" w:hAnsi="GHEA Grapalat" w:cs="Sylfaen"/>
                <w:color w:val="000000" w:themeColor="text1"/>
                <w:sz w:val="20"/>
                <w:szCs w:val="20"/>
              </w:rPr>
              <w:t>կանացում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rPr>
              <w:t>Մատուցվող</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բժշկական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ծառայությունների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որակի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արդյունավե</w:t>
            </w:r>
            <w:r w:rsidRPr="00526E25">
              <w:rPr>
                <w:rFonts w:ascii="GHEA Grapalat" w:hAnsi="GHEA Grapalat"/>
                <w:color w:val="000000" w:themeColor="text1"/>
                <w:sz w:val="20"/>
                <w:szCs w:val="20"/>
                <w:lang w:val="ru-RU"/>
              </w:rPr>
              <w:softHyphen/>
            </w:r>
            <w:r w:rsidRPr="00526E25">
              <w:rPr>
                <w:rFonts w:ascii="GHEA Grapalat" w:hAnsi="GHEA Grapalat" w:cs="Sylfaen"/>
                <w:color w:val="000000" w:themeColor="text1"/>
                <w:sz w:val="20"/>
                <w:szCs w:val="20"/>
              </w:rPr>
              <w:t>տության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համարժեքության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անընդհատ</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հսկողության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ապահովում</w:t>
            </w:r>
            <w:r w:rsidRPr="00526E25">
              <w:rPr>
                <w:rFonts w:ascii="GHEA Grapalat" w:hAnsi="GHEA Grapalat"/>
                <w:color w:val="000000" w:themeColor="text1"/>
                <w:sz w:val="20"/>
                <w:szCs w:val="20"/>
                <w:lang w:val="ru-RU"/>
              </w:rPr>
              <w:t>,</w:t>
            </w:r>
          </w:p>
          <w:p w14:paraId="567F2731"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s="Sylfaen"/>
                <w:color w:val="000000" w:themeColor="text1"/>
                <w:sz w:val="20"/>
                <w:szCs w:val="20"/>
                <w:lang w:val="ru-RU"/>
              </w:rPr>
            </w:pPr>
            <w:r w:rsidRPr="00526E25">
              <w:rPr>
                <w:rFonts w:ascii="GHEA Grapalat" w:hAnsi="GHEA Grapalat" w:cs="Sylfaen"/>
                <w:color w:val="000000" w:themeColor="text1"/>
                <w:sz w:val="20"/>
                <w:szCs w:val="20"/>
              </w:rPr>
              <w:t>Ապահովագրական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ընկերության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կողմից</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ապահովագրական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հատուցման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վճարման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մերժման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s="Sylfaen"/>
                <w:color w:val="000000" w:themeColor="text1"/>
                <w:sz w:val="20"/>
                <w:szCs w:val="20"/>
                <w:lang w:val="ru-RU"/>
              </w:rPr>
              <w:t>/</w:t>
            </w:r>
            <w:r w:rsidRPr="00526E25">
              <w:rPr>
                <w:rFonts w:ascii="GHEA Grapalat" w:hAnsi="GHEA Grapalat" w:cs="Sylfaen"/>
                <w:color w:val="000000" w:themeColor="text1"/>
                <w:sz w:val="20"/>
                <w:szCs w:val="20"/>
              </w:rPr>
              <w:t>կամ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մասնակի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բավարարման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մասնակի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մերժման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դեպքում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հատուցման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որոշման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ծանուցում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ապահովադրին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դեպքում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ապահովադիրն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իրավասու</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կազմակերպել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Շահառուի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անունից</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Ֆինանսական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համակարգի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հաշտարարին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Ապահովագրական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ընկերության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դեմ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համապատասխան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պահանջի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ներկայացումը։</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Ֆինանսական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համակարգի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հաշտարարի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կողմից</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պահանջն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ամբողջությամբ</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կամ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մասնակի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բավարարվելու</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դեպքում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Ապահովագրական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ընկերությունը</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պարտավոր</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անվերապահ</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համաձայնել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այդ</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որոշման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հետ</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վճարել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ոչ</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միայն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Ֆինանսական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համակարգի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հաշտարարի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որոշման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համաձայն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վճարման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ենթակա</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գումարը</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այլ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նաև</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ապահովադրին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վճարել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վճարման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ենթակա</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գումարի</w:t>
            </w:r>
            <w:r w:rsidRPr="00526E25">
              <w:rPr>
                <w:rFonts w:ascii="GHEA Grapalat" w:hAnsi="GHEA Grapalat" w:cs="Sylfaen"/>
                <w:color w:val="000000" w:themeColor="text1"/>
                <w:sz w:val="20"/>
                <w:szCs w:val="20"/>
                <w:lang w:val="ru-RU"/>
              </w:rPr>
              <w:t xml:space="preserve"> 5%-</w:t>
            </w:r>
            <w:r w:rsidRPr="00526E25">
              <w:rPr>
                <w:rFonts w:ascii="GHEA Grapalat" w:hAnsi="GHEA Grapalat" w:cs="Sylfaen"/>
                <w:color w:val="000000" w:themeColor="text1"/>
                <w:sz w:val="20"/>
                <w:szCs w:val="20"/>
              </w:rPr>
              <w:t>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չափով</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գումար</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բայց</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ոչ</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պակաս</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քան</w:t>
            </w:r>
            <w:r w:rsidRPr="00526E25">
              <w:rPr>
                <w:rFonts w:ascii="GHEA Grapalat" w:hAnsi="GHEA Grapalat" w:cs="Sylfaen"/>
                <w:color w:val="000000" w:themeColor="text1"/>
                <w:sz w:val="20"/>
                <w:szCs w:val="20"/>
                <w:lang w:val="ru-RU"/>
              </w:rPr>
              <w:t xml:space="preserve"> 50000 </w:t>
            </w:r>
            <w:r w:rsidRPr="00526E25">
              <w:rPr>
                <w:rFonts w:ascii="GHEA Grapalat" w:hAnsi="GHEA Grapalat" w:cs="Sylfaen"/>
                <w:color w:val="000000" w:themeColor="text1"/>
                <w:sz w:val="20"/>
                <w:szCs w:val="20"/>
              </w:rPr>
              <w:t>ՀՀ</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դրամն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Calibri" w:hAnsi="Calibri" w:cs="Calibri"/>
                <w:color w:val="000000" w:themeColor="text1"/>
                <w:sz w:val="20"/>
                <w:szCs w:val="20"/>
              </w:rPr>
              <w:t> </w:t>
            </w:r>
            <w:r w:rsidRPr="00526E25">
              <w:rPr>
                <w:rFonts w:ascii="GHEA Grapalat" w:hAnsi="GHEA Grapalat" w:cs="Sylfaen"/>
                <w:color w:val="000000" w:themeColor="text1"/>
                <w:sz w:val="20"/>
                <w:szCs w:val="20"/>
                <w:lang w:val="ru-RU"/>
              </w:rPr>
              <w:t xml:space="preserve"> </w:t>
            </w:r>
          </w:p>
          <w:p w14:paraId="670F5BAA"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s="Sylfaen"/>
                <w:color w:val="000000" w:themeColor="text1"/>
                <w:sz w:val="20"/>
                <w:szCs w:val="20"/>
                <w:lang w:val="ru-RU"/>
              </w:rPr>
            </w:pPr>
            <w:r w:rsidRPr="00526E25">
              <w:rPr>
                <w:rFonts w:ascii="GHEA Grapalat" w:hAnsi="GHEA Grapalat" w:cs="Sylfaen"/>
                <w:color w:val="000000" w:themeColor="text1"/>
                <w:sz w:val="20"/>
                <w:szCs w:val="20"/>
                <w:lang w:val="hy-AM"/>
              </w:rPr>
              <w:lastRenderedPageBreak/>
              <w:t>Ամենամյա</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կանխարգելիչ</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բժշկական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զննումների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անցկացում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դրանց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արդյունքում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հիվանդությունների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վաղ</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հայտնաբերում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բուժում</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հնարավոր</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բարդությունների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կանխարգելում</w:t>
            </w:r>
            <w:r w:rsidRPr="00526E25">
              <w:rPr>
                <w:rFonts w:ascii="GHEA Grapalat" w:hAnsi="GHEA Grapalat"/>
                <w:color w:val="000000" w:themeColor="text1"/>
                <w:sz w:val="20"/>
                <w:szCs w:val="20"/>
                <w:lang w:val="hy-AM"/>
              </w:rPr>
              <w:t>,</w:t>
            </w:r>
          </w:p>
          <w:p w14:paraId="533C72EE"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Ապահովագրական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գումար՝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յուրաքանչյուր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Ապահովագրված</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անձի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համար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որպես</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ապահովագրական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գումար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սահմանվում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ru-RU"/>
              </w:rPr>
              <w:t xml:space="preserve"> 5000000 (</w:t>
            </w:r>
            <w:r w:rsidRPr="00526E25">
              <w:rPr>
                <w:rFonts w:ascii="GHEA Grapalat" w:hAnsi="GHEA Grapalat" w:cs="Sylfaen"/>
                <w:color w:val="000000" w:themeColor="text1"/>
                <w:sz w:val="20"/>
                <w:szCs w:val="20"/>
                <w:lang w:val="hy-AM"/>
              </w:rPr>
              <w:t>հինգ</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rPr>
              <w:t>միլիոն</w:t>
            </w:r>
            <w:r w:rsidRPr="00526E25">
              <w:rPr>
                <w:rFonts w:ascii="GHEA Grapalat" w:hAnsi="GHEA Grapalat"/>
                <w:color w:val="000000" w:themeColor="text1"/>
                <w:sz w:val="20"/>
                <w:szCs w:val="20"/>
                <w:lang w:val="ru-RU"/>
              </w:rPr>
              <w:t>)</w:t>
            </w:r>
            <w:r w:rsidRPr="00526E25">
              <w:rPr>
                <w:rFonts w:ascii="GHEA Grapalat" w:hAnsi="GHEA Grapalat"/>
                <w:i/>
                <w:color w:val="000000" w:themeColor="text1"/>
                <w:sz w:val="20"/>
                <w:szCs w:val="20"/>
                <w:lang w:val="ru-RU"/>
              </w:rPr>
              <w:t xml:space="preserve"> </w:t>
            </w:r>
            <w:r w:rsidRPr="00526E25">
              <w:rPr>
                <w:rFonts w:ascii="GHEA Grapalat" w:hAnsi="GHEA Grapalat" w:cs="Sylfaen"/>
                <w:i/>
                <w:color w:val="000000" w:themeColor="text1"/>
                <w:sz w:val="20"/>
                <w:szCs w:val="20"/>
              </w:rPr>
              <w:t>ՀՀ</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դրամը</w:t>
            </w:r>
            <w:r w:rsidRPr="00526E25">
              <w:rPr>
                <w:rFonts w:ascii="GHEA Grapalat" w:hAnsi="GHEA Grapalat"/>
                <w:color w:val="000000" w:themeColor="text1"/>
                <w:sz w:val="20"/>
                <w:szCs w:val="20"/>
                <w:lang w:val="ru-RU"/>
              </w:rPr>
              <w:t>:</w:t>
            </w:r>
          </w:p>
          <w:p w14:paraId="5111FD0F"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Ոչ</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պայմանական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չհատուցվող</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գումար՝</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չի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կիրառվում</w:t>
            </w:r>
            <w:r w:rsidRPr="00526E25">
              <w:rPr>
                <w:rFonts w:ascii="GHEA Grapalat" w:hAnsi="GHEA Grapalat"/>
                <w:color w:val="000000" w:themeColor="text1"/>
                <w:sz w:val="20"/>
                <w:szCs w:val="20"/>
                <w:lang w:val="ru-RU"/>
              </w:rPr>
              <w:t>:</w:t>
            </w:r>
          </w:p>
          <w:p w14:paraId="3A26182B"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color w:val="000000" w:themeColor="text1"/>
                <w:sz w:val="20"/>
                <w:szCs w:val="20"/>
              </w:rPr>
              <w:t>Ապահովագրությունը</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գործում</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Հայաստանի</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Հանրապետության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lang w:val="hy-AM"/>
              </w:rPr>
              <w:t>Արցախի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rPr>
              <w:t>Հանրապետության</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ողջ</w:t>
            </w:r>
            <w:r w:rsidRPr="00526E25">
              <w:rPr>
                <w:rFonts w:ascii="GHEA Grapalat" w:hAnsi="GHEA Grapalat"/>
                <w:color w:val="000000" w:themeColor="text1"/>
                <w:sz w:val="20"/>
                <w:szCs w:val="20"/>
                <w:lang w:val="ru-RU"/>
              </w:rPr>
              <w:t xml:space="preserve"> </w:t>
            </w:r>
            <w:r w:rsidRPr="00526E25">
              <w:rPr>
                <w:rFonts w:ascii="GHEA Grapalat" w:hAnsi="GHEA Grapalat" w:cs="Sylfaen"/>
                <w:color w:val="000000" w:themeColor="text1"/>
                <w:sz w:val="20"/>
                <w:szCs w:val="20"/>
              </w:rPr>
              <w:t>տարածքում</w:t>
            </w:r>
            <w:r w:rsidRPr="00526E25">
              <w:rPr>
                <w:rFonts w:ascii="GHEA Grapalat" w:hAnsi="GHEA Grapalat"/>
                <w:color w:val="000000" w:themeColor="text1"/>
                <w:sz w:val="20"/>
                <w:szCs w:val="20"/>
                <w:lang w:val="ru-RU"/>
              </w:rPr>
              <w:t>:</w:t>
            </w:r>
          </w:p>
          <w:p w14:paraId="6279FCCA"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s="Sylfaen"/>
                <w:color w:val="000000" w:themeColor="text1"/>
                <w:sz w:val="20"/>
                <w:szCs w:val="20"/>
                <w:lang w:val="ru-RU"/>
              </w:rPr>
            </w:pPr>
            <w:r w:rsidRPr="00526E25">
              <w:rPr>
                <w:rFonts w:ascii="GHEA Grapalat" w:hAnsi="GHEA Grapalat" w:cs="Sylfaen"/>
                <w:color w:val="000000" w:themeColor="text1"/>
                <w:sz w:val="20"/>
                <w:szCs w:val="20"/>
              </w:rPr>
              <w:t>Ոչ</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համագործակցող</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բժշկական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կենտրոններում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ծառայությունների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մատուցման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դեպքում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երբ</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տվյալ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ծառայությունը</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ենթակա</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հատուցման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ապահովագրողը</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Շահառուին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վճարում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փաստացի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կատարված</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և</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հիմնավորված</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ծախսերը</w:t>
            </w:r>
            <w:r w:rsidRPr="00526E25">
              <w:rPr>
                <w:rFonts w:ascii="GHEA Grapalat" w:hAnsi="GHEA Grapalat" w:cs="Sylfaen"/>
                <w:color w:val="000000" w:themeColor="text1"/>
                <w:sz w:val="20"/>
                <w:szCs w:val="20"/>
                <w:lang w:val="hy-AM"/>
              </w:rPr>
              <w:t>, 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7CE3C30C"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s="Sylfaen"/>
                <w:color w:val="000000" w:themeColor="text1"/>
                <w:sz w:val="20"/>
                <w:szCs w:val="20"/>
                <w:lang w:val="ru-RU"/>
              </w:rPr>
            </w:pPr>
            <w:r w:rsidRPr="00526E25">
              <w:rPr>
                <w:rFonts w:ascii="GHEA Grapalat" w:hAnsi="GHEA Grapalat" w:cs="Sylfaen"/>
                <w:color w:val="000000" w:themeColor="text1"/>
                <w:sz w:val="20"/>
                <w:szCs w:val="20"/>
              </w:rPr>
              <w:t>Համագործակցող</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բժշկական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կենտրոններում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ծառայությունների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մատուցման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դեպքում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երբ</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տվյալ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ծառայությունը</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ենթակա</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է</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հատուցման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Շահառուն</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տվյալ</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ծառայությունների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համար</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որևէ</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լրավճար</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չի</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rPr>
              <w:t>կատարում։</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lang w:val="hy-AM"/>
              </w:rPr>
              <w:t>Եթե Համագործակցող բժշկական կենտրոններում ծառայությունների մատուցման դիմաց վճարումները կատարվել է Շահառուի կողմից,</w:t>
            </w:r>
            <w:r w:rsidRPr="00526E25">
              <w:rPr>
                <w:rFonts w:ascii="GHEA Grapalat" w:hAnsi="GHEA Grapalat"/>
                <w:color w:val="000000" w:themeColor="text1"/>
                <w:lang w:val="hy-AM"/>
              </w:rPr>
              <w:t xml:space="preserve"> </w:t>
            </w:r>
            <w:r w:rsidRPr="00526E25">
              <w:rPr>
                <w:rFonts w:ascii="GHEA Grapalat" w:hAnsi="GHEA Grapalat" w:cs="Sylfaen"/>
                <w:color w:val="000000" w:themeColor="text1"/>
                <w:sz w:val="20"/>
                <w:szCs w:val="20"/>
                <w:lang w:val="hy-AM"/>
              </w:rPr>
              <w:t>երբ տվյալ ծառայությունը ենթակա է հատուցման, ապա ապահովագրողը վճարում է փաստացի կատարված ծախսերը, անկախ ապահովագրողի և ծառայություն մատուցողի միչև կնքված պայմանագրային հարաբերություններից</w:t>
            </w:r>
            <w:r w:rsidRPr="00526E25">
              <w:rPr>
                <w:rFonts w:ascii="GHEA Grapalat" w:hAnsi="GHEA Grapalat" w:cs="Sylfaen"/>
                <w:color w:val="000000" w:themeColor="text1"/>
                <w:sz w:val="20"/>
                <w:szCs w:val="20"/>
                <w:lang w:val="ru-RU"/>
              </w:rPr>
              <w:t xml:space="preserve">, </w:t>
            </w:r>
            <w:r w:rsidRPr="00526E25">
              <w:rPr>
                <w:rFonts w:ascii="GHEA Grapalat" w:hAnsi="GHEA Grapalat" w:cs="Sylfaen"/>
                <w:color w:val="000000" w:themeColor="text1"/>
                <w:sz w:val="20"/>
                <w:szCs w:val="20"/>
                <w:lang w:val="hy-AM"/>
              </w:rPr>
              <w:t>ընդ որում՝ Շահառուհի կողմից բոլոր հիմնավորող փաստաթղթերը ներկայացնելուց հետո՝ 10 աշխատանքային օրվա ընթացքում որոշման կայացում և 2 աշխատանքային օրվա ընթացքում վճարման կատարում:</w:t>
            </w:r>
          </w:p>
          <w:p w14:paraId="48BE9241"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hy-AM"/>
              </w:rPr>
            </w:pPr>
            <w:r w:rsidRPr="00526E25">
              <w:rPr>
                <w:rFonts w:ascii="GHEA Grapalat" w:hAnsi="GHEA Grapalat" w:cs="Sylfaen"/>
                <w:color w:val="000000" w:themeColor="text1"/>
                <w:sz w:val="20"/>
                <w:szCs w:val="20"/>
                <w:lang w:val="hy-AM"/>
              </w:rPr>
              <w:t>Ապահովագրական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ընկերության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կողմից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անհրաժեշտ</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է</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մինչև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հաշվետու</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եռամսյակին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հաջորդող</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ամսվա</w:t>
            </w:r>
            <w:r w:rsidRPr="00526E25">
              <w:rPr>
                <w:rFonts w:ascii="GHEA Grapalat" w:hAnsi="GHEA Grapalat"/>
                <w:color w:val="000000" w:themeColor="text1"/>
                <w:sz w:val="20"/>
                <w:szCs w:val="20"/>
                <w:lang w:val="hy-AM"/>
              </w:rPr>
              <w:t xml:space="preserve"> 15-</w:t>
            </w:r>
            <w:r w:rsidRPr="00526E25">
              <w:rPr>
                <w:rFonts w:ascii="GHEA Grapalat" w:hAnsi="GHEA Grapalat" w:cs="Sylfaen"/>
                <w:color w:val="000000" w:themeColor="text1"/>
                <w:sz w:val="20"/>
                <w:szCs w:val="20"/>
                <w:lang w:val="hy-AM"/>
              </w:rPr>
              <w:t>ը</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Երևանի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քաղաքապետարանի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աշխատակազմի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առողջապահության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վարչություն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ներկայացնել</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եռամսյակային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կտրվածքով</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տեղեկատվություն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առողջության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ապահովագրության</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փաթեթից</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օգտված</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շահառուների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թվաքանակի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և</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փոխհատուցված</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գումարի</w:t>
            </w:r>
            <w:r w:rsidRPr="00526E25">
              <w:rPr>
                <w:rFonts w:ascii="GHEA Grapalat" w:hAnsi="GHEA Grapalat"/>
                <w:color w:val="000000" w:themeColor="text1"/>
                <w:sz w:val="20"/>
                <w:szCs w:val="20"/>
                <w:lang w:val="hy-AM"/>
              </w:rPr>
              <w:t xml:space="preserve"> </w:t>
            </w:r>
            <w:r w:rsidRPr="00526E25">
              <w:rPr>
                <w:rFonts w:ascii="GHEA Grapalat" w:hAnsi="GHEA Grapalat" w:cs="Sylfaen"/>
                <w:color w:val="000000" w:themeColor="text1"/>
                <w:sz w:val="20"/>
                <w:szCs w:val="20"/>
                <w:lang w:val="hy-AM"/>
              </w:rPr>
              <w:t>վերաբերյալ</w:t>
            </w:r>
            <w:r w:rsidRPr="00526E25">
              <w:rPr>
                <w:rFonts w:ascii="GHEA Grapalat" w:hAnsi="GHEA Grapalat" w:cs="Tahoma"/>
                <w:color w:val="000000" w:themeColor="text1"/>
                <w:sz w:val="20"/>
                <w:szCs w:val="20"/>
                <w:lang w:val="hy-AM"/>
              </w:rPr>
              <w:t>։</w:t>
            </w:r>
          </w:p>
          <w:p w14:paraId="51FD9ADC"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hy-AM"/>
              </w:rPr>
            </w:pPr>
            <w:r w:rsidRPr="00526E25">
              <w:rPr>
                <w:rFonts w:ascii="GHEA Grapalat" w:hAnsi="GHEA Grapalat" w:cs="Tahoma"/>
                <w:color w:val="000000" w:themeColor="text1"/>
                <w:sz w:val="20"/>
                <w:szCs w:val="20"/>
                <w:lang w:val="hy-AM"/>
              </w:rPr>
              <w:t>Շահառուի աշխատանքից ազատման դեպքում վերջինիս ապահովագրությունը դադարում է պատվիրատուի պահանջով, նույն աշխատողի փոխարեն այլ աշխատակից ընդունվելու դեպքում՝ վերջինս ներառվում է ապահովագրության փաթեթում պատվիրատուի պահանջով:</w:t>
            </w:r>
          </w:p>
          <w:p w14:paraId="092ABC32"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t>Մեկ եռամսյակի գծով ապահովագրավճարը հավասար է փաստացի տվյալ եռամսյակի ընթացքում ապահովագրված անձանց քանակի և մեկ անձի ապահովագրավճարի բազմապատիկին:</w:t>
            </w:r>
          </w:p>
          <w:p w14:paraId="47828E93" w14:textId="77777777" w:rsidR="000855C1" w:rsidRPr="00526E25" w:rsidRDefault="000855C1" w:rsidP="00EA4126">
            <w:pPr>
              <w:numPr>
                <w:ilvl w:val="0"/>
                <w:numId w:val="11"/>
              </w:numPr>
              <w:tabs>
                <w:tab w:val="clear" w:pos="0"/>
                <w:tab w:val="left" w:pos="421"/>
              </w:tabs>
              <w:ind w:left="61" w:hanging="29"/>
              <w:jc w:val="both"/>
              <w:rPr>
                <w:rFonts w:ascii="GHEA Grapalat" w:hAnsi="GHEA Grapalat"/>
                <w:color w:val="000000" w:themeColor="text1"/>
                <w:sz w:val="20"/>
                <w:szCs w:val="20"/>
                <w:lang w:val="hy-AM"/>
              </w:rPr>
            </w:pPr>
            <w:r w:rsidRPr="00526E25">
              <w:rPr>
                <w:rFonts w:ascii="GHEA Grapalat" w:hAnsi="GHEA Grapalat"/>
                <w:color w:val="000000" w:themeColor="text1"/>
                <w:sz w:val="20"/>
                <w:szCs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76A47105" w14:textId="77777777" w:rsidR="000855C1" w:rsidRPr="00526E25" w:rsidRDefault="000855C1" w:rsidP="00EA4126">
            <w:pPr>
              <w:pStyle w:val="ListParagraph"/>
              <w:numPr>
                <w:ilvl w:val="0"/>
                <w:numId w:val="27"/>
              </w:numPr>
              <w:tabs>
                <w:tab w:val="left" w:pos="421"/>
              </w:tabs>
              <w:ind w:left="61" w:hanging="29"/>
              <w:contextualSpacing/>
              <w:rPr>
                <w:rFonts w:ascii="GHEA Grapalat" w:hAnsi="GHEA Grapalat"/>
                <w:color w:val="000000" w:themeColor="text1"/>
                <w:sz w:val="20"/>
                <w:szCs w:val="20"/>
              </w:rPr>
            </w:pPr>
            <w:r w:rsidRPr="00526E25">
              <w:rPr>
                <w:rFonts w:ascii="GHEA Grapalat" w:hAnsi="GHEA Grapalat" w:cs="Sylfaen"/>
                <w:b/>
                <w:color w:val="000000" w:themeColor="text1"/>
                <w:sz w:val="20"/>
                <w:szCs w:val="20"/>
              </w:rPr>
              <w:t>ԸՆԴՀԱՆՈՒՐ</w:t>
            </w:r>
            <w:r w:rsidRPr="00526E25">
              <w:rPr>
                <w:rFonts w:ascii="GHEA Grapalat" w:hAnsi="GHEA Grapalat"/>
                <w:b/>
                <w:color w:val="000000" w:themeColor="text1"/>
                <w:sz w:val="20"/>
                <w:szCs w:val="20"/>
              </w:rPr>
              <w:t xml:space="preserve"> </w:t>
            </w:r>
            <w:r w:rsidRPr="00526E25">
              <w:rPr>
                <w:rFonts w:ascii="GHEA Grapalat" w:hAnsi="GHEA Grapalat" w:cs="Sylfaen"/>
                <w:b/>
                <w:color w:val="000000" w:themeColor="text1"/>
                <w:sz w:val="20"/>
                <w:szCs w:val="20"/>
              </w:rPr>
              <w:t>ԲԱՑԱՌՈՒԹՅՈՒՆՆԵՐ</w:t>
            </w:r>
          </w:p>
          <w:p w14:paraId="1D90C1EF" w14:textId="77777777" w:rsidR="000855C1" w:rsidRPr="00526E25" w:rsidRDefault="000855C1" w:rsidP="00E81231">
            <w:pPr>
              <w:tabs>
                <w:tab w:val="left" w:pos="421"/>
              </w:tabs>
              <w:ind w:left="61" w:hanging="29"/>
              <w:jc w:val="both"/>
              <w:rPr>
                <w:rFonts w:ascii="GHEA Grapalat" w:hAnsi="GHEA Grapalat"/>
                <w:color w:val="000000" w:themeColor="text1"/>
                <w:sz w:val="20"/>
                <w:szCs w:val="20"/>
                <w:lang w:val="ru-RU"/>
              </w:rPr>
            </w:pPr>
            <w:r w:rsidRPr="00526E25">
              <w:rPr>
                <w:rFonts w:ascii="GHEA Grapalat" w:hAnsi="GHEA Grapalat" w:cs="Sylfaen"/>
                <w:b/>
                <w:color w:val="000000" w:themeColor="text1"/>
                <w:sz w:val="20"/>
                <w:szCs w:val="20"/>
                <w:lang w:val="hy-AM"/>
              </w:rPr>
              <w:t>Ծրագրով</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որպես</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ապահովագրական</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պատահար</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չեն</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դիտվում</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և</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հատուցման</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ենթակա</w:t>
            </w:r>
            <w:r w:rsidRPr="00526E25">
              <w:rPr>
                <w:rFonts w:ascii="GHEA Grapalat" w:hAnsi="GHEA Grapalat"/>
                <w:b/>
                <w:color w:val="000000" w:themeColor="text1"/>
                <w:sz w:val="20"/>
                <w:szCs w:val="20"/>
                <w:lang w:val="hy-AM"/>
              </w:rPr>
              <w:t xml:space="preserve"> </w:t>
            </w:r>
            <w:r w:rsidRPr="00526E25">
              <w:rPr>
                <w:rFonts w:ascii="GHEA Grapalat" w:hAnsi="GHEA Grapalat" w:cs="Sylfaen"/>
                <w:b/>
                <w:color w:val="000000" w:themeColor="text1"/>
                <w:sz w:val="20"/>
                <w:szCs w:val="20"/>
                <w:lang w:val="hy-AM"/>
              </w:rPr>
              <w:t>չեն</w:t>
            </w:r>
            <w:r w:rsidRPr="00526E25">
              <w:rPr>
                <w:rFonts w:ascii="GHEA Grapalat" w:hAnsi="GHEA Grapalat"/>
                <w:b/>
                <w:color w:val="000000" w:themeColor="text1"/>
                <w:sz w:val="20"/>
                <w:szCs w:val="20"/>
                <w:lang w:val="hy-AM"/>
              </w:rPr>
              <w:t>.</w:t>
            </w:r>
          </w:p>
          <w:p w14:paraId="556C9DB4"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Դեպքերը և վիճակները, որոնց  գծով չեն ներկայացվել կամ թերի են հատուցում ստանալու համար անհրաժեշտ փաստաթղթերը</w:t>
            </w:r>
          </w:p>
          <w:p w14:paraId="42EADEDA"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p w14:paraId="47743094"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և դրանց հետևանքները</w:t>
            </w:r>
          </w:p>
          <w:p w14:paraId="4F78805F"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Ապահովագրված անձի կողմից ինքնիրեն կանխամտածված մարմնական վնասվածքների պատճառում: Ինքնասպանության փորձ</w:t>
            </w:r>
          </w:p>
          <w:p w14:paraId="5CE197D9"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Հատուկ վտանգավոր վարակներ (բնական օսպա, ժանտախտ, սիբիրյան խոց, խո</w:t>
            </w:r>
            <w:r w:rsidRPr="00526E25">
              <w:rPr>
                <w:rFonts w:ascii="GHEA Grapalat" w:hAnsi="GHEA Grapalat" w:cs="Sylfaen"/>
                <w:color w:val="000000" w:themeColor="text1"/>
                <w:sz w:val="20"/>
                <w:szCs w:val="20"/>
                <w:lang w:val="hy-AM"/>
              </w:rPr>
              <w:softHyphen/>
              <w:t>լերա, բծավոր տիֆ, վիրուսային հեմոռագիկ տենդեր` Էբոլա, Լասսա, Մար</w:t>
            </w:r>
            <w:r w:rsidRPr="00526E25">
              <w:rPr>
                <w:rFonts w:ascii="GHEA Grapalat" w:hAnsi="GHEA Grapalat" w:cs="Sylfaen"/>
                <w:color w:val="000000" w:themeColor="text1"/>
                <w:sz w:val="20"/>
                <w:szCs w:val="20"/>
                <w:lang w:val="hy-AM"/>
              </w:rPr>
              <w:softHyphen/>
              <w:t>բուրգ), ՀՀ իրավասու մարմինների կողմից հայտարարված հա</w:t>
            </w:r>
            <w:r w:rsidRPr="00526E25">
              <w:rPr>
                <w:rFonts w:ascii="GHEA Grapalat" w:hAnsi="GHEA Grapalat" w:cs="Sylfaen"/>
                <w:color w:val="000000" w:themeColor="text1"/>
                <w:sz w:val="20"/>
                <w:szCs w:val="20"/>
                <w:lang w:val="hy-AM"/>
              </w:rPr>
              <w:softHyphen/>
              <w:t>մա</w:t>
            </w:r>
            <w:r w:rsidRPr="00526E25">
              <w:rPr>
                <w:rFonts w:ascii="GHEA Grapalat" w:hAnsi="GHEA Grapalat" w:cs="Sylfaen"/>
                <w:color w:val="000000" w:themeColor="text1"/>
                <w:sz w:val="20"/>
                <w:szCs w:val="20"/>
                <w:lang w:val="hy-AM"/>
              </w:rPr>
              <w:softHyphen/>
              <w:t>ճա</w:t>
            </w:r>
            <w:r w:rsidRPr="00526E25">
              <w:rPr>
                <w:rFonts w:ascii="GHEA Grapalat" w:hAnsi="GHEA Grapalat" w:cs="Sylfaen"/>
                <w:color w:val="000000" w:themeColor="text1"/>
                <w:sz w:val="20"/>
                <w:szCs w:val="20"/>
                <w:lang w:val="hy-AM"/>
              </w:rPr>
              <w:softHyphen/>
              <w:t>րակ</w:t>
            </w:r>
            <w:r w:rsidRPr="00526E25">
              <w:rPr>
                <w:rFonts w:ascii="GHEA Grapalat" w:hAnsi="GHEA Grapalat" w:cs="Sylfaen"/>
                <w:color w:val="000000" w:themeColor="text1"/>
                <w:sz w:val="20"/>
                <w:szCs w:val="20"/>
                <w:lang w:val="hy-AM"/>
              </w:rPr>
              <w:softHyphen/>
              <w:t>ներ, նաև այն տարածքներից ներմուծված վարակները, որոնց սահ</w:t>
            </w:r>
            <w:r w:rsidRPr="00526E25">
              <w:rPr>
                <w:rFonts w:ascii="GHEA Grapalat" w:hAnsi="GHEA Grapalat" w:cs="Sylfaen"/>
                <w:color w:val="000000" w:themeColor="text1"/>
                <w:sz w:val="20"/>
                <w:szCs w:val="20"/>
                <w:lang w:val="hy-AM"/>
              </w:rPr>
              <w:softHyphen/>
              <w:t>ման</w:t>
            </w:r>
            <w:r w:rsidRPr="00526E25">
              <w:rPr>
                <w:rFonts w:ascii="GHEA Grapalat" w:hAnsi="GHEA Grapalat" w:cs="Sylfaen"/>
                <w:color w:val="000000" w:themeColor="text1"/>
                <w:sz w:val="20"/>
                <w:szCs w:val="20"/>
                <w:lang w:val="hy-AM"/>
              </w:rPr>
              <w:softHyphen/>
              <w:t>ներում հայտնաբերվել և ճանաչվել/հայտարարվել են համաճարակների օջախներ</w:t>
            </w:r>
          </w:p>
          <w:p w14:paraId="558B49C8"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ՄԻԱՎ, ՁԻԱՀ, սեռական վարակներ, այդ թվում առավելապես սեռական ճանա</w:t>
            </w:r>
            <w:r w:rsidRPr="00526E25">
              <w:rPr>
                <w:rFonts w:ascii="GHEA Grapalat" w:hAnsi="GHEA Grapalat" w:cs="Sylfaen"/>
                <w:color w:val="000000" w:themeColor="text1"/>
                <w:sz w:val="20"/>
                <w:szCs w:val="20"/>
                <w:lang w:val="hy-AM"/>
              </w:rPr>
              <w:softHyphen/>
              <w:t xml:space="preserve">պարհով փոխանցվող վարակներ (բուժում և յուրաքանչյուր հիվանդության և/կամ վարակի համար հետազոտություն, այդ թվում` բացահայտմանն ուղղված հետազոտություն), սեռական օրգանների սնկային հիվանդություններ </w:t>
            </w:r>
          </w:p>
          <w:p w14:paraId="5B9A515A"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Ճառագայթային հիվանդություն և դրա հետևանքները</w:t>
            </w:r>
          </w:p>
          <w:p w14:paraId="4A2FBF6A"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Տուբերկուլյոզ</w:t>
            </w:r>
          </w:p>
          <w:p w14:paraId="24CF178E"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Հեպատիտ B, C, D և E, այդ թվում դրանց բացահայտմանն ուղղված հետա</w:t>
            </w:r>
            <w:r w:rsidRPr="00526E25">
              <w:rPr>
                <w:rFonts w:ascii="GHEA Grapalat" w:hAnsi="GHEA Grapalat" w:cs="Sylfaen"/>
                <w:color w:val="000000" w:themeColor="text1"/>
                <w:sz w:val="20"/>
                <w:szCs w:val="20"/>
                <w:lang w:val="hy-AM"/>
              </w:rPr>
              <w:softHyphen/>
              <w:t>զո</w:t>
            </w:r>
            <w:r w:rsidRPr="00526E25">
              <w:rPr>
                <w:rFonts w:ascii="GHEA Grapalat" w:hAnsi="GHEA Grapalat" w:cs="Sylfaen"/>
                <w:color w:val="000000" w:themeColor="text1"/>
                <w:sz w:val="20"/>
                <w:szCs w:val="20"/>
                <w:lang w:val="hy-AM"/>
              </w:rPr>
              <w:softHyphen/>
              <w:t xml:space="preserve">տությունները, լյարդի ցիռոզ, քրոնիկ երիկամային անբավարարություն, պլանային հեմոդիալիզ </w:t>
            </w:r>
          </w:p>
          <w:p w14:paraId="37C77874"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Շաքարային դիաբետ և նրա մշտական, պահպանողական բուժում պահանջող բարդությունները` բացառությամբ շաքարային դիաբետով պայմանավորված անդամահատումները. </w:t>
            </w:r>
          </w:p>
          <w:p w14:paraId="7A64DA1F"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Բնածին անոմալիաները և զարգացման արատները կամ անատոմիական առանձնահատկությունները, ժառանգական և գենետիկ հիվանդությունները` պարբերական հիվանդությունը, էպիլեպսիան, դեֆորմացիաները և քրոմոսոմային խանգարումները, մանկական ուղեղային պարալիչը</w:t>
            </w:r>
          </w:p>
          <w:p w14:paraId="0A10CB41"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Անպտղություն, սեռական ֆունկցիայի խանգարում և էրեկտիլ դիսֆունկցիա (իմպոտենցիա), սեռական հորմոնալ դիսֆունկցիաներ, դաշտանային ցիկլի </w:t>
            </w:r>
            <w:r w:rsidRPr="00526E25">
              <w:rPr>
                <w:rFonts w:ascii="GHEA Grapalat" w:hAnsi="GHEA Grapalat" w:cs="Sylfaen"/>
                <w:color w:val="000000" w:themeColor="text1"/>
                <w:sz w:val="20"/>
                <w:szCs w:val="20"/>
                <w:lang w:val="hy-AM"/>
              </w:rPr>
              <w:lastRenderedPageBreak/>
              <w:t>խանգարում, այդ թվում նշված հիվանդությունների/շեղումների բացահայտ</w:t>
            </w:r>
            <w:r w:rsidRPr="00526E25">
              <w:rPr>
                <w:rFonts w:ascii="GHEA Grapalat" w:hAnsi="GHEA Grapalat" w:cs="Sylfaen"/>
                <w:color w:val="000000" w:themeColor="text1"/>
                <w:sz w:val="20"/>
                <w:szCs w:val="20"/>
                <w:lang w:val="hy-AM"/>
              </w:rPr>
              <w:softHyphen/>
              <w:t>մանն ուղղված հետազոտությունները</w:t>
            </w:r>
          </w:p>
          <w:p w14:paraId="415236FC"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Հակաբեղմնավորում, արհեստական բեղմնավորում</w:t>
            </w:r>
          </w:p>
          <w:p w14:paraId="0A142822"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Բուժխնամք, բժշկի տնային կանչ</w:t>
            </w:r>
          </w:p>
          <w:p w14:paraId="425457E0"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Հիվանդությունների պլանային և պահպանողական բուժում (եթե այլ բան նախատեսված չէ ծածկույթով), բացառությամբ «Պլանային վիրաբուժություն» և «Չարորակ ուռուցքային հիվանդությունների վիրահատական բուժում» ծառայություններով նախատեսված դեպքերի </w:t>
            </w:r>
          </w:p>
          <w:p w14:paraId="38BBF6B4"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Ողնաշարի միջողնային սկավառակների ախտահարումները, դեգեներատիվ դիստրոֆիկ փոփոխությունները, օստեոխոնդրոզը՝ (եթե այլ բան նախատեսված չէ ծածկույթով)</w:t>
            </w:r>
          </w:p>
          <w:p w14:paraId="1DF4386D"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Քրոնիկ հիվանդությունների դինամիկ հսկողության համար նախատեսված խորհրդատվություններ և հետազոտություններ (եթե այլ բան նախատեսված չէ ծածկույթով) </w:t>
            </w:r>
          </w:p>
          <w:p w14:paraId="3D2569B1"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Բացիլակրության, դիսբակտերիոզի և պարազիտակրության համար նախատեսված հետազոտությունները և բուժումը</w:t>
            </w:r>
          </w:p>
          <w:p w14:paraId="5F5478B3"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Վերականգնողական բուժում, ֆիզիոթերապիա, լազերաթերապիա, կինեզոթե</w:t>
            </w:r>
            <w:r w:rsidRPr="00526E25">
              <w:rPr>
                <w:rFonts w:ascii="GHEA Grapalat" w:hAnsi="GHEA Grapalat" w:cs="Sylfaen"/>
                <w:color w:val="000000" w:themeColor="text1"/>
                <w:sz w:val="20"/>
                <w:szCs w:val="20"/>
                <w:lang w:val="hy-AM"/>
              </w:rPr>
              <w:softHyphen/>
              <w:t>րապիա, փորձարարական և այլընտրանքային  բժշկության մեթոդներ. իրիդո</w:t>
            </w:r>
            <w:r w:rsidRPr="00526E25">
              <w:rPr>
                <w:rFonts w:ascii="GHEA Grapalat" w:hAnsi="GHEA Grapalat" w:cs="Sylfaen"/>
                <w:color w:val="000000" w:themeColor="text1"/>
                <w:sz w:val="20"/>
                <w:szCs w:val="20"/>
                <w:lang w:val="hy-AM"/>
              </w:rPr>
              <w:softHyphen/>
              <w:t>դիագնոստիկա, աուրիկուլոդիագնոստիկա, ասեղնաբուժական ախտորոշում, էլեկտրոնային բիոֆունկցիոնալ օրգանոմետրիա, մանուալ թերապիա, էներ</w:t>
            </w:r>
            <w:r w:rsidRPr="00526E25">
              <w:rPr>
                <w:rFonts w:ascii="GHEA Grapalat" w:hAnsi="GHEA Grapalat" w:cs="Sylfaen"/>
                <w:color w:val="000000" w:themeColor="text1"/>
                <w:sz w:val="20"/>
                <w:szCs w:val="20"/>
                <w:lang w:val="hy-AM"/>
              </w:rPr>
              <w:softHyphen/>
              <w:t>գա</w:t>
            </w:r>
            <w:r w:rsidRPr="00526E25">
              <w:rPr>
                <w:rFonts w:ascii="GHEA Grapalat" w:hAnsi="GHEA Grapalat" w:cs="Sylfaen"/>
                <w:color w:val="000000" w:themeColor="text1"/>
                <w:sz w:val="20"/>
                <w:szCs w:val="20"/>
                <w:lang w:val="hy-AM"/>
              </w:rPr>
              <w:softHyphen/>
              <w:t>ինֆորմատիկա, ցուբոթերապիա, էլեկտրաասեղնաբուժություն, հիրուդոթե</w:t>
            </w:r>
            <w:r w:rsidRPr="00526E25">
              <w:rPr>
                <w:rFonts w:ascii="GHEA Grapalat" w:hAnsi="GHEA Grapalat" w:cs="Sylfaen"/>
                <w:color w:val="000000" w:themeColor="text1"/>
                <w:sz w:val="20"/>
                <w:szCs w:val="20"/>
                <w:lang w:val="hy-AM"/>
              </w:rPr>
              <w:softHyphen/>
              <w:t>րապիա, ֆիտոթերապիա, հոմեոպաթիա, ախտորոշում Ֆոլլի մեթոդով և այլն /եթե այլ բան նախատեսված չէ ծածկույթով/</w:t>
            </w:r>
          </w:p>
          <w:p w14:paraId="46A75D38"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Վիտամինաթերապիա, կենսաբանական ակտիվ հավելումներ, հոմեոպատիկ դեղամիջոցներ, կոսմետիկ միջոցներ, խոտաբույսեր, տարբեր ծագման յուղեր,</w:t>
            </w:r>
          </w:p>
          <w:p w14:paraId="1DB0004B"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Այն ծառայությունները, որոնք մատուցվում են կանխարգելիչ և առող</w:t>
            </w:r>
            <w:r w:rsidRPr="00526E25">
              <w:rPr>
                <w:rFonts w:ascii="GHEA Grapalat" w:hAnsi="GHEA Grapalat" w:cs="Sylfaen"/>
                <w:color w:val="000000" w:themeColor="text1"/>
                <w:sz w:val="20"/>
                <w:szCs w:val="20"/>
                <w:lang w:val="hy-AM"/>
              </w:rPr>
              <w:softHyphen/>
              <w:t>ջարանային նպատակներով, կանխարգելիչ մերսում, ջրային պրոցեդուրաներ, աղիքների մոնիթորինգային մաքրում, սաունա, սոլյարի և այլն</w:t>
            </w:r>
          </w:p>
          <w:p w14:paraId="0407F3A6"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էքստրակորպորալ բուժման մեթոդներ. օզոնաթերապիա, պլազմաֆերեզ, հիպերբարիկ օքսիգենացում, ալֆա-կապսուլա</w:t>
            </w:r>
          </w:p>
          <w:p w14:paraId="401AD5D6"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Պրոթեզները, բժշկական սարքավորումները, իմպլանտները, տեսողական և լսողական սարքերը, ինչպես նաև այլ կարգավորիչ բժշկական հարմարանքներ, հաշմանդամային սայլակները, օրթոպեդիկ սարքերը, կենսաակտիվ հավելումները, կանխարգելիչ վիտամինաթերապիան, կոսմետիկ պարագաները: Սույն կետում նշված բացառությունները չեն վերաբերում`</w:t>
            </w:r>
          </w:p>
          <w:p w14:paraId="608A44DD" w14:textId="77777777" w:rsidR="000855C1" w:rsidRPr="00526E25" w:rsidRDefault="000855C1" w:rsidP="00E81231">
            <w:pPr>
              <w:pStyle w:val="ListParagraph"/>
              <w:tabs>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ա. սրտի վիրահատական միջամտություններին, այդ թվում` սրտի փականների պրոթեզներին, սրտի ռիթմը վարող սարքերի իմպլանտներին և այլն,</w:t>
            </w:r>
          </w:p>
          <w:p w14:paraId="3380AF1F" w14:textId="77777777" w:rsidR="000855C1" w:rsidRPr="00526E25" w:rsidRDefault="000855C1" w:rsidP="00E81231">
            <w:pPr>
              <w:pStyle w:val="ListParagraph"/>
              <w:tabs>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lastRenderedPageBreak/>
              <w:t>բ. ներանոթային միջամտություններին, այդ թվում` գլխուղեղի անոթային հիվանդությունների էնդովասկուլյար բուժման ժամանակ օգտագործվող միկրոկաթետերներ, միկրոպարույրներ, օնիքս և այլն.</w:t>
            </w:r>
          </w:p>
          <w:p w14:paraId="6ACB141F" w14:textId="77777777" w:rsidR="000855C1" w:rsidRPr="00526E25" w:rsidRDefault="000855C1" w:rsidP="00E81231">
            <w:pPr>
              <w:pStyle w:val="ListParagraph"/>
              <w:tabs>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գ.ծածկույթով նախատեսված դեպքերին:</w:t>
            </w:r>
          </w:p>
          <w:p w14:paraId="0BCFDDA1"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Պլաստիկ, կոսմետիկ նպատակներով, ոչ արմատական վիրաբուժություն (ներառ</w:t>
            </w:r>
            <w:r w:rsidRPr="00526E25">
              <w:rPr>
                <w:rFonts w:ascii="GHEA Grapalat" w:hAnsi="GHEA Grapalat" w:cs="Sylfaen"/>
                <w:color w:val="000000" w:themeColor="text1"/>
                <w:sz w:val="20"/>
                <w:szCs w:val="20"/>
                <w:lang w:val="hy-AM"/>
              </w:rPr>
              <w:softHyphen/>
              <w:t>յալ պլաստիկ և վերականգնողական վիրաբուժությունը), բացա</w:t>
            </w:r>
            <w:r w:rsidRPr="00526E25">
              <w:rPr>
                <w:rFonts w:ascii="GHEA Grapalat" w:hAnsi="GHEA Grapalat" w:cs="Sylfaen"/>
                <w:color w:val="000000" w:themeColor="text1"/>
                <w:sz w:val="20"/>
                <w:szCs w:val="20"/>
                <w:lang w:val="hy-AM"/>
              </w:rPr>
              <w:softHyphen/>
              <w:t>ռու</w:t>
            </w:r>
            <w:r w:rsidRPr="00526E25">
              <w:rPr>
                <w:rFonts w:ascii="GHEA Grapalat" w:hAnsi="GHEA Grapalat" w:cs="Sylfaen"/>
                <w:color w:val="000000" w:themeColor="text1"/>
                <w:sz w:val="20"/>
                <w:szCs w:val="20"/>
                <w:lang w:val="hy-AM"/>
              </w:rPr>
              <w:softHyphen/>
              <w:t>թյամբ պայմանագրի գործողության ընթացքում տեղի ունեցած դժբախտ պա</w:t>
            </w:r>
            <w:r w:rsidRPr="00526E25">
              <w:rPr>
                <w:rFonts w:ascii="GHEA Grapalat" w:hAnsi="GHEA Grapalat" w:cs="Sylfaen"/>
                <w:color w:val="000000" w:themeColor="text1"/>
                <w:sz w:val="20"/>
                <w:szCs w:val="20"/>
                <w:lang w:val="hy-AM"/>
              </w:rPr>
              <w:softHyphen/>
              <w:t>տահարի հետևանքների, մաշկի հիվանդությունների (կոշտուկներ, պտկիկներ, գորտնուկներ և խալեր, կանդիլոմաներ) և դրանց բարդացումների հետ կապ</w:t>
            </w:r>
            <w:r w:rsidRPr="00526E25">
              <w:rPr>
                <w:rFonts w:ascii="GHEA Grapalat" w:hAnsi="GHEA Grapalat" w:cs="Sylfaen"/>
                <w:color w:val="000000" w:themeColor="text1"/>
                <w:sz w:val="20"/>
                <w:szCs w:val="20"/>
                <w:lang w:val="hy-AM"/>
              </w:rPr>
              <w:softHyphen/>
              <w:t>ված իրականացվող պլաստիկ և վերականգնողական վիրահատու</w:t>
            </w:r>
            <w:r w:rsidRPr="00526E25">
              <w:rPr>
                <w:rFonts w:ascii="GHEA Grapalat" w:hAnsi="GHEA Grapalat" w:cs="Sylfaen"/>
                <w:color w:val="000000" w:themeColor="text1"/>
                <w:sz w:val="20"/>
                <w:szCs w:val="20"/>
                <w:lang w:val="hy-AM"/>
              </w:rPr>
              <w:softHyphen/>
              <w:t>թյուններ</w:t>
            </w:r>
          </w:p>
          <w:p w14:paraId="40762069"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Նյարդային համակարգի դեմիելինիզացնող հիվանդություններ: Աուտոիմուն և շարակցական հյուսվածքի համակարգային հիվանդություններ, պսորիազ, օնիխոմիկոզներ, սեբորեա, ակնե (կորյակացան)</w:t>
            </w:r>
          </w:p>
          <w:p w14:paraId="0EC63B75"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Հոգեթերապևտի ծառայություններ, հիպնոս: Նևրոզներ և սահմանային վիճակներ (նեյրոցիրկուլյատոր դիստոնիա, վեգետաանոթային դիստոնիա, աստենո-դեպրեսիվ համախտանիշ, աստենո-նևրոտիկ համախտանիշ և այլն), հոգեկան հիվանդություններ</w:t>
            </w:r>
          </w:p>
          <w:p w14:paraId="65E3ACC7"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Քաշի և խոսքի  շտկում, սեռի վիրաբուժական փոփոխում</w:t>
            </w:r>
          </w:p>
          <w:p w14:paraId="6A682DC0"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p w14:paraId="39B00853" w14:textId="77777777" w:rsidR="000855C1" w:rsidRPr="00526E25" w:rsidRDefault="000855C1" w:rsidP="00EA4126">
            <w:pPr>
              <w:pStyle w:val="ListParagraph"/>
              <w:numPr>
                <w:ilvl w:val="0"/>
                <w:numId w:val="29"/>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Ծրագրում չընդգրկված ցանկացած բժշկական ծառայություն և բժշկական նշանակության ապրանք:</w:t>
            </w:r>
          </w:p>
          <w:p w14:paraId="313C2F5F"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s="Sylfaen"/>
                <w:b/>
                <w:bCs/>
                <w:color w:val="000000" w:themeColor="text1"/>
                <w:sz w:val="20"/>
                <w:szCs w:val="20"/>
                <w:lang w:val="hy-AM"/>
              </w:rPr>
            </w:pPr>
            <w:r w:rsidRPr="00526E25">
              <w:rPr>
                <w:rFonts w:ascii="GHEA Grapalat" w:hAnsi="GHEA Grapalat" w:cs="Sylfaen"/>
                <w:b/>
                <w:bCs/>
                <w:color w:val="000000" w:themeColor="text1"/>
                <w:sz w:val="20"/>
                <w:szCs w:val="20"/>
                <w:lang w:val="hy-AM"/>
              </w:rPr>
              <w:t>ԱՌՈՂՋՈՒԹՅԱՆ ԱՊԱՀՈՎԱԳՐՈՒԹՅԱՆ ԾԱՌԱՅՈՒԹՅՈՒՆՆԵՐԻ ՈՉ ՊԱՏՇԱՃ ՄԱՏՈՒՑՄԱՆ ԴԵՊՔՈՒՄ ՆԱԽԱՏԵՍՎՈՂ ԳՈՐԾՈՂՈՒԹՅՈՒՆՆԵՐԸ</w:t>
            </w:r>
          </w:p>
          <w:p w14:paraId="6CF21378" w14:textId="77777777" w:rsidR="000855C1" w:rsidRPr="00526E25" w:rsidRDefault="000855C1" w:rsidP="00E81231">
            <w:pPr>
              <w:pStyle w:val="ListParagraph"/>
              <w:tabs>
                <w:tab w:val="left" w:pos="421"/>
              </w:tabs>
              <w:ind w:left="61" w:hanging="29"/>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Ծառայությունների ոչ պատշաճ մատուցման դեպքում շահառուն իր հիմնավորված փաստարկներն է ներկայացնում Երևանի քաղաքապետարան, որից հետո վերջինս մեկ օրյա ժամկետում գրավոր ծանուցում է գնման պայմանագիր կնքած ապահովագրական ընկերությանը՝ թերությունները վերացնելու պահանջով, դրա համար սահմանելով հստակ ժամկետ։ Ապահովագրական ընկերությունը սահմանված ժամկետում շահառուին պատշաճ ծառայություններ մատուցելու ուղղությամբ համապատասխան միջոցներ չձեռնարկելու դեպքում, Երևանի քաղաքապետարանը ձեռնարկում է միջոցներ շահառուի համար սույն կարգով նախատեսված պատշաճ բուժօգնություն ապահովելու ուղղությամբ, որոնց ծախսերի ամբողջական հատուցումը պարտավոր է իրականացնել գնման պայմանագիր կնքած անձը, եթե դեպքը վերջինիս կողմից ճանաչվել է որպես ապահովագրական պատահար եւ ենթակա է հատուցման։</w:t>
            </w:r>
          </w:p>
          <w:p w14:paraId="1DE1D922" w14:textId="77777777" w:rsidR="000855C1" w:rsidRPr="00526E25" w:rsidRDefault="000855C1" w:rsidP="00EA4126">
            <w:pPr>
              <w:pStyle w:val="ListParagraph"/>
              <w:numPr>
                <w:ilvl w:val="0"/>
                <w:numId w:val="27"/>
              </w:numPr>
              <w:tabs>
                <w:tab w:val="left" w:pos="421"/>
              </w:tabs>
              <w:ind w:left="61" w:hanging="29"/>
              <w:contextualSpacing/>
              <w:rPr>
                <w:rFonts w:ascii="GHEA Grapalat" w:hAnsi="GHEA Grapalat" w:cs="Sylfaen"/>
                <w:b/>
                <w:bCs/>
                <w:color w:val="000000" w:themeColor="text1"/>
                <w:sz w:val="20"/>
                <w:szCs w:val="20"/>
                <w:lang w:val="hy-AM"/>
              </w:rPr>
            </w:pPr>
            <w:r w:rsidRPr="00526E25">
              <w:rPr>
                <w:rFonts w:ascii="GHEA Grapalat" w:hAnsi="GHEA Grapalat" w:cs="Sylfaen"/>
                <w:b/>
                <w:bCs/>
                <w:color w:val="000000" w:themeColor="text1"/>
                <w:sz w:val="20"/>
                <w:szCs w:val="20"/>
                <w:lang w:val="hy-AM"/>
              </w:rPr>
              <w:t>ՇԱՀԱՌՈՒՆԵՐ</w:t>
            </w:r>
          </w:p>
          <w:p w14:paraId="7C53AE9C" w14:textId="77777777" w:rsidR="000855C1" w:rsidRPr="00526E25" w:rsidRDefault="000855C1" w:rsidP="00EA4126">
            <w:pPr>
              <w:pStyle w:val="ListParagraph"/>
              <w:numPr>
                <w:ilvl w:val="0"/>
                <w:numId w:val="30"/>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lastRenderedPageBreak/>
              <w:t xml:space="preserve">Առողջության ապահովագրության շահառուներ են համարվում՝ Երևանի քաղաքապետարանի /ներառյալ Երևանի վարչական շրջանները/, Երևան հիմնադրամի, Գրադարանների, Թանգարանների, Թատրոնների, Երևանի քաղաքապետարանի և վարչական շրջանների ենթակայության մանկապարտեզների, Շախմատի դպրոցների, Երաժշտական դպրոցների, Արվեստի դպրոցների, Մարզադպրոցների, Մանկապատանեկան ստեղծագործության և գեղագիտական դաստիարակության կենտրոնների, Մշակույթի կենտրոնների, Այլ մշակութային կազմակերպությունների, «Թափառող կենդանիների վնասազերծման կենտրոն» ՀՈԱԿ-ի, «Երևանի աղբահանության և սանիտարական մաքրում» համայնքային հիմնարկի, «Երևանի ավտոբուս» ՓԲԸ-ի, «Երևանի կառուցապատման ներդրումային ԾԻԳ» ՀՈԱԿ-ի, «Գերատեսչական շենքերի պահպանման և շահագործման» ՓԲԸ-ի, «Երքաղլույս» ՓԲԸ-ի, «Երևանի էլեկտրատրանսպորտ» ՓԲԸ-ի, «Բնակչության հատուկ սպասարկում» ՀՈԱԿ-ի, «Կանաչապատում և շրջակա միջավայրի պահպանություն» ՀՈԱԿ-ի, «Երևան քաղաքի կառավարման տեխնոլոգիաների կենտրոն» ՓԲԸ-ի հաստիքացուցակներով նախատեսված հաստիք զբաղեցնող աշխատողների համար «Առողջության ապահովագրության» փաթեթի ձեռք բերում, </w:t>
            </w:r>
            <w:r w:rsidRPr="00526E25">
              <w:rPr>
                <w:rFonts w:ascii="GHEA Grapalat" w:hAnsi="GHEA Grapalat" w:cs="Sylfaen"/>
                <w:b/>
                <w:bCs/>
                <w:i/>
                <w:iCs/>
                <w:color w:val="000000" w:themeColor="text1"/>
                <w:sz w:val="20"/>
                <w:szCs w:val="20"/>
                <w:lang w:val="hy-AM"/>
              </w:rPr>
              <w:t>ում համար Առողջության ապահովագրության ծառայությունների մատուցման ժամկետը սահմանվում է առողջության ապահովագրության վկայագրի տրամադրման օրվանից մինչև 365 օր:</w:t>
            </w:r>
            <w:r w:rsidRPr="00526E25">
              <w:rPr>
                <w:rFonts w:ascii="GHEA Grapalat" w:hAnsi="GHEA Grapalat" w:cs="Sylfaen"/>
                <w:b/>
                <w:bCs/>
                <w:color w:val="000000" w:themeColor="text1"/>
                <w:sz w:val="20"/>
                <w:szCs w:val="20"/>
                <w:lang w:val="hy-AM"/>
              </w:rPr>
              <w:t xml:space="preserve"> Ընդամենը շահառուների թիվ – մինչև 16534  մարդ։</w:t>
            </w:r>
          </w:p>
          <w:p w14:paraId="315E9EE5" w14:textId="77777777" w:rsidR="000855C1" w:rsidRPr="00526E25" w:rsidRDefault="000855C1" w:rsidP="00EA4126">
            <w:pPr>
              <w:pStyle w:val="ListParagraph"/>
              <w:numPr>
                <w:ilvl w:val="0"/>
                <w:numId w:val="30"/>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Առողջապահության ապահովագրության փաթեթի շահառուների ընդամենը քանակի սահմնաններում փաթեթում Պատվիրատուի պահանջով կարող են ներառվել Երևանի ենթակայության այլ կազմակերպությունների հաստիքացուցակներով նախատեսված հաստիք զբաղեցնող աշխատողներ, </w:t>
            </w:r>
            <w:r w:rsidRPr="00526E25">
              <w:rPr>
                <w:rFonts w:ascii="GHEA Grapalat" w:hAnsi="GHEA Grapalat" w:cs="Sylfaen"/>
                <w:b/>
                <w:bCs/>
                <w:i/>
                <w:iCs/>
                <w:color w:val="000000" w:themeColor="text1"/>
                <w:sz w:val="20"/>
                <w:szCs w:val="20"/>
                <w:lang w:val="hy-AM"/>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1602735D" w14:textId="77777777" w:rsidR="000855C1" w:rsidRPr="00526E25" w:rsidRDefault="000855C1" w:rsidP="00EA4126">
            <w:pPr>
              <w:pStyle w:val="ListParagraph"/>
              <w:numPr>
                <w:ilvl w:val="0"/>
                <w:numId w:val="30"/>
              </w:numPr>
              <w:tabs>
                <w:tab w:val="left" w:pos="421"/>
              </w:tabs>
              <w:ind w:left="61" w:hanging="29"/>
              <w:contextualSpacing/>
              <w:jc w:val="both"/>
              <w:rPr>
                <w:rFonts w:ascii="GHEA Grapalat" w:hAnsi="GHEA Grapalat" w:cs="Sylfaen"/>
                <w:color w:val="000000" w:themeColor="text1"/>
                <w:sz w:val="20"/>
                <w:szCs w:val="20"/>
                <w:lang w:val="hy-AM"/>
              </w:rPr>
            </w:pPr>
            <w:r w:rsidRPr="00526E25">
              <w:rPr>
                <w:rFonts w:ascii="GHEA Grapalat" w:hAnsi="GHEA Grapalat" w:cs="Sylfaen"/>
                <w:color w:val="000000" w:themeColor="text1"/>
                <w:sz w:val="20"/>
                <w:szCs w:val="20"/>
                <w:lang w:val="hy-AM"/>
              </w:rPr>
              <w:t xml:space="preserve">Առողջապահության ապահովագրության փաթեթի շահառու կարող են դառնալ Ապահովադրի ապահովագրված աշխատողների ընտանիքի անմիջական անդամները` մինչև 21 տարեկան զավակ(ներ), մինչև 70 տարեկան ամուսին/կին, ծնող(ներ) X.-րդ՝ «Հավելյալ ծածկույթ» բաժնի 1-ին կետով սահմանված կարգով, </w:t>
            </w:r>
            <w:r w:rsidRPr="00526E25">
              <w:rPr>
                <w:rFonts w:ascii="GHEA Grapalat" w:hAnsi="GHEA Grapalat" w:cs="Sylfaen"/>
                <w:b/>
                <w:bCs/>
                <w:i/>
                <w:iCs/>
                <w:color w:val="000000" w:themeColor="text1"/>
                <w:sz w:val="20"/>
                <w:szCs w:val="20"/>
                <w:lang w:val="hy-AM"/>
              </w:rPr>
              <w:t>ում համար Առողջության ապահովագրության ծառայությունների մատուցման ժամկետը է սահմանվում առողջության ապահովագրության վկայագրի տրամադրման օրվանից մինչև 1-ին կետում նշված շահառուների համար Առողջության ապահովագրության ծառայությունների մատուցման համար սահմանված ժամկետի ավարտը:</w:t>
            </w:r>
          </w:p>
          <w:p w14:paraId="771064CA" w14:textId="77777777" w:rsidR="000855C1" w:rsidRPr="00526E25" w:rsidRDefault="000855C1" w:rsidP="00EA4126">
            <w:pPr>
              <w:pStyle w:val="ListParagraph"/>
              <w:numPr>
                <w:ilvl w:val="0"/>
                <w:numId w:val="27"/>
              </w:numPr>
              <w:tabs>
                <w:tab w:val="left" w:pos="421"/>
              </w:tabs>
              <w:ind w:left="61" w:hanging="29"/>
              <w:contextualSpacing/>
              <w:jc w:val="both"/>
              <w:rPr>
                <w:rFonts w:ascii="GHEA Grapalat" w:hAnsi="GHEA Grapalat" w:cs="Sylfaen"/>
                <w:b/>
                <w:bCs/>
                <w:color w:val="000000" w:themeColor="text1"/>
                <w:sz w:val="20"/>
                <w:szCs w:val="20"/>
                <w:lang w:val="hy-AM"/>
              </w:rPr>
            </w:pPr>
            <w:r w:rsidRPr="00526E25">
              <w:rPr>
                <w:rFonts w:ascii="GHEA Grapalat" w:hAnsi="GHEA Grapalat" w:cs="Sylfaen"/>
                <w:b/>
                <w:bCs/>
                <w:color w:val="000000" w:themeColor="text1"/>
                <w:sz w:val="20"/>
                <w:szCs w:val="20"/>
                <w:lang w:val="hy-AM"/>
              </w:rPr>
              <w:lastRenderedPageBreak/>
              <w:t>ՎԿԱՅԱԳՐԻ ԳՈՐԾՈՂՈՒԹՅԱՆ ԺԱՄԿԵՏ</w:t>
            </w:r>
          </w:p>
          <w:p w14:paraId="4AF78774" w14:textId="77777777" w:rsidR="000855C1" w:rsidRPr="00526E25" w:rsidRDefault="000855C1" w:rsidP="00E81231">
            <w:pPr>
              <w:tabs>
                <w:tab w:val="left" w:pos="421"/>
              </w:tabs>
              <w:ind w:left="61" w:right="90" w:hanging="29"/>
              <w:contextualSpacing/>
              <w:jc w:val="both"/>
              <w:rPr>
                <w:rFonts w:ascii="GHEA Grapalat" w:hAnsi="GHEA Grapalat" w:cs="Sylfaen"/>
                <w:color w:val="000000" w:themeColor="text1"/>
                <w:sz w:val="20"/>
                <w:szCs w:val="20"/>
                <w:lang w:val="hy-AM" w:eastAsia="ru-RU"/>
              </w:rPr>
            </w:pPr>
            <w:r w:rsidRPr="00526E25">
              <w:rPr>
                <w:rFonts w:ascii="GHEA Grapalat" w:hAnsi="GHEA Grapalat" w:cs="Sylfaen"/>
                <w:color w:val="000000" w:themeColor="text1"/>
                <w:sz w:val="20"/>
                <w:szCs w:val="20"/>
                <w:lang w:val="hy-AM" w:eastAsia="ru-RU"/>
              </w:rPr>
              <w:t>Պայմանագրի կնքման օրվանից 21-րդ օրացուցային օրը ընկերության կողմից շահառուներին տրամադրվում է առողջության ապահովագրության վկայագիր (որը ենթակա է սպասարկման ՀՀ տարածքի  բոլոր բժշկական հաստատություններում), որն ուժի մեջ է մտնում տրամադրման օրը և գործում է մինչև 365 օր։</w:t>
            </w:r>
          </w:p>
        </w:tc>
        <w:tc>
          <w:tcPr>
            <w:tcW w:w="958" w:type="dxa"/>
            <w:vAlign w:val="center"/>
          </w:tcPr>
          <w:p w14:paraId="1514408A" w14:textId="77777777" w:rsidR="000855C1" w:rsidRPr="00526E25" w:rsidRDefault="000855C1" w:rsidP="00E81231">
            <w:pPr>
              <w:jc w:val="center"/>
              <w:rPr>
                <w:rFonts w:ascii="GHEA Grapalat" w:hAnsi="GHEA Grapalat"/>
                <w:color w:val="000000" w:themeColor="text1"/>
                <w:sz w:val="18"/>
                <w:szCs w:val="18"/>
                <w:lang w:val="hy-AM"/>
              </w:rPr>
            </w:pPr>
            <w:r w:rsidRPr="00526E25">
              <w:rPr>
                <w:rFonts w:ascii="GHEA Grapalat" w:hAnsi="GHEA Grapalat"/>
                <w:color w:val="000000" w:themeColor="text1"/>
                <w:sz w:val="18"/>
                <w:szCs w:val="18"/>
                <w:lang w:val="hy-AM"/>
              </w:rPr>
              <w:lastRenderedPageBreak/>
              <w:t>դրամ</w:t>
            </w:r>
          </w:p>
        </w:tc>
        <w:tc>
          <w:tcPr>
            <w:tcW w:w="1620" w:type="dxa"/>
            <w:vAlign w:val="center"/>
          </w:tcPr>
          <w:p w14:paraId="44FCA7FA" w14:textId="77777777" w:rsidR="000855C1" w:rsidRPr="00526E25" w:rsidRDefault="000855C1" w:rsidP="00E81231">
            <w:pPr>
              <w:jc w:val="center"/>
              <w:rPr>
                <w:rFonts w:ascii="GHEA Grapalat" w:hAnsi="GHEA Grapalat"/>
                <w:color w:val="000000" w:themeColor="text1"/>
                <w:sz w:val="18"/>
                <w:szCs w:val="18"/>
                <w:lang w:val="hy-AM"/>
              </w:rPr>
            </w:pPr>
            <w:r w:rsidRPr="00526E25">
              <w:rPr>
                <w:rFonts w:ascii="GHEA Grapalat" w:hAnsi="GHEA Grapalat"/>
                <w:color w:val="000000" w:themeColor="text1"/>
                <w:sz w:val="18"/>
                <w:szCs w:val="18"/>
                <w:lang w:val="hy-AM"/>
              </w:rPr>
              <w:t>942,438,000.0</w:t>
            </w:r>
          </w:p>
          <w:p w14:paraId="2BC5045A" w14:textId="77777777" w:rsidR="000855C1" w:rsidRPr="00526E25" w:rsidRDefault="000855C1" w:rsidP="00E81231">
            <w:pPr>
              <w:jc w:val="center"/>
              <w:rPr>
                <w:rFonts w:ascii="GHEA Grapalat" w:hAnsi="GHEA Grapalat"/>
                <w:color w:val="000000" w:themeColor="text1"/>
                <w:sz w:val="18"/>
                <w:szCs w:val="18"/>
                <w:lang w:val="hy-AM"/>
              </w:rPr>
            </w:pPr>
          </w:p>
          <w:p w14:paraId="4044C511" w14:textId="77777777" w:rsidR="000855C1" w:rsidRPr="00526E25" w:rsidRDefault="000855C1" w:rsidP="00E81231">
            <w:pPr>
              <w:jc w:val="center"/>
              <w:rPr>
                <w:rFonts w:ascii="GHEA Grapalat" w:hAnsi="GHEA Grapalat"/>
                <w:color w:val="000000" w:themeColor="text1"/>
                <w:sz w:val="18"/>
                <w:szCs w:val="18"/>
                <w:lang w:val="hy-AM"/>
              </w:rPr>
            </w:pPr>
            <w:r w:rsidRPr="00526E25">
              <w:rPr>
                <w:rFonts w:ascii="GHEA Grapalat" w:hAnsi="GHEA Grapalat"/>
                <w:color w:val="000000" w:themeColor="text1"/>
                <w:sz w:val="18"/>
                <w:szCs w:val="18"/>
                <w:lang w:val="hy-AM"/>
              </w:rPr>
              <w:t>57000</w:t>
            </w:r>
          </w:p>
        </w:tc>
        <w:tc>
          <w:tcPr>
            <w:tcW w:w="990" w:type="dxa"/>
            <w:vAlign w:val="center"/>
          </w:tcPr>
          <w:p w14:paraId="2948E4E2" w14:textId="77777777" w:rsidR="000855C1" w:rsidRPr="00526E25" w:rsidRDefault="000855C1" w:rsidP="00E81231">
            <w:pPr>
              <w:jc w:val="center"/>
              <w:rPr>
                <w:rFonts w:ascii="GHEA Grapalat" w:hAnsi="GHEA Grapalat"/>
                <w:color w:val="000000" w:themeColor="text1"/>
                <w:sz w:val="18"/>
                <w:szCs w:val="18"/>
                <w:lang w:val="hy-AM"/>
              </w:rPr>
            </w:pPr>
            <w:r w:rsidRPr="00526E25">
              <w:rPr>
                <w:rFonts w:ascii="GHEA Grapalat" w:hAnsi="GHEA Grapalat"/>
                <w:color w:val="000000" w:themeColor="text1"/>
                <w:sz w:val="18"/>
                <w:szCs w:val="18"/>
                <w:lang w:val="hy-AM"/>
              </w:rPr>
              <w:t>մինչև         16534</w:t>
            </w:r>
          </w:p>
        </w:tc>
        <w:tc>
          <w:tcPr>
            <w:tcW w:w="1382" w:type="dxa"/>
            <w:vAlign w:val="center"/>
          </w:tcPr>
          <w:p w14:paraId="6C81856B" w14:textId="77777777" w:rsidR="000855C1" w:rsidRPr="00526E25" w:rsidRDefault="000855C1" w:rsidP="00EA4126">
            <w:pPr>
              <w:pStyle w:val="ListParagraph"/>
              <w:numPr>
                <w:ilvl w:val="0"/>
                <w:numId w:val="26"/>
              </w:numPr>
              <w:tabs>
                <w:tab w:val="left" w:pos="196"/>
              </w:tabs>
              <w:ind w:left="16" w:hanging="16"/>
              <w:contextualSpacing/>
              <w:jc w:val="center"/>
              <w:rPr>
                <w:rFonts w:ascii="GHEA Grapalat" w:hAnsi="GHEA Grapalat"/>
                <w:color w:val="000000" w:themeColor="text1"/>
                <w:sz w:val="16"/>
                <w:szCs w:val="16"/>
                <w:lang w:val="hy-AM"/>
              </w:rPr>
            </w:pPr>
            <w:r w:rsidRPr="00526E25">
              <w:rPr>
                <w:rFonts w:ascii="GHEA Grapalat" w:hAnsi="GHEA Grapalat"/>
                <w:color w:val="000000" w:themeColor="text1"/>
                <w:sz w:val="16"/>
                <w:szCs w:val="16"/>
                <w:lang w:val="hy-AM"/>
              </w:rPr>
              <w:t xml:space="preserve">Ծառայության ձեռքբերման ժամկետ է սահմանվում պայմանագիրը /ֆինանսական միջոցներ նախատեսվելուց հետո համաձայնագիրը/ ուժի մեջ  մտնելու </w:t>
            </w:r>
          </w:p>
          <w:p w14:paraId="3FE85979" w14:textId="77777777" w:rsidR="000855C1" w:rsidRPr="00526E25" w:rsidRDefault="000855C1" w:rsidP="00E81231">
            <w:pPr>
              <w:jc w:val="center"/>
              <w:rPr>
                <w:rFonts w:ascii="GHEA Grapalat" w:hAnsi="GHEA Grapalat"/>
                <w:color w:val="000000" w:themeColor="text1"/>
                <w:sz w:val="16"/>
                <w:szCs w:val="16"/>
                <w:lang w:val="hy-AM"/>
              </w:rPr>
            </w:pPr>
            <w:r w:rsidRPr="00526E25">
              <w:rPr>
                <w:rFonts w:ascii="GHEA Grapalat" w:hAnsi="GHEA Grapalat"/>
                <w:color w:val="000000" w:themeColor="text1"/>
                <w:sz w:val="16"/>
                <w:szCs w:val="16"/>
                <w:lang w:val="hy-AM"/>
              </w:rPr>
              <w:t>օրվանից 21-րդ օրացուցային օրը</w:t>
            </w:r>
          </w:p>
          <w:p w14:paraId="4FBD5DAF" w14:textId="77777777" w:rsidR="000855C1" w:rsidRPr="00526E25" w:rsidRDefault="000855C1" w:rsidP="00EA4126">
            <w:pPr>
              <w:pStyle w:val="ListParagraph"/>
              <w:numPr>
                <w:ilvl w:val="0"/>
                <w:numId w:val="26"/>
              </w:numPr>
              <w:tabs>
                <w:tab w:val="left" w:pos="286"/>
              </w:tabs>
              <w:ind w:left="106" w:firstLine="0"/>
              <w:contextualSpacing/>
              <w:jc w:val="center"/>
              <w:rPr>
                <w:rFonts w:ascii="GHEA Grapalat" w:hAnsi="GHEA Grapalat"/>
                <w:color w:val="000000" w:themeColor="text1"/>
                <w:sz w:val="16"/>
                <w:szCs w:val="16"/>
                <w:lang w:val="hy-AM"/>
              </w:rPr>
            </w:pPr>
            <w:r w:rsidRPr="00526E25">
              <w:rPr>
                <w:rFonts w:ascii="GHEA Grapalat" w:hAnsi="GHEA Grapalat"/>
                <w:color w:val="000000" w:themeColor="text1"/>
                <w:sz w:val="18"/>
                <w:szCs w:val="18"/>
                <w:lang w:val="hy-AM"/>
              </w:rPr>
              <w:t>Ծառայությունների մատուցման ժամկետ է  սահմանվում առողջության ապահո-վագրության վկայագրի տրամադրման օրվանից հետո մինչև 365 օր</w:t>
            </w:r>
          </w:p>
        </w:tc>
      </w:tr>
    </w:tbl>
    <w:p w14:paraId="6C1FD3EC" w14:textId="77777777" w:rsidR="000855C1" w:rsidRDefault="000855C1" w:rsidP="00D576D8">
      <w:pPr>
        <w:jc w:val="right"/>
        <w:rPr>
          <w:rFonts w:ascii="GHEA Grapalat" w:hAnsi="GHEA Grapalat"/>
          <w:sz w:val="20"/>
          <w:lang w:val="hy-AM"/>
        </w:rPr>
      </w:pPr>
    </w:p>
    <w:p w14:paraId="791FC17E" w14:textId="77777777" w:rsidR="0004357F" w:rsidRDefault="0004357F" w:rsidP="00D576D8">
      <w:pPr>
        <w:jc w:val="right"/>
        <w:rPr>
          <w:rFonts w:ascii="GHEA Grapalat" w:hAnsi="GHEA Grapalat"/>
          <w:sz w:val="20"/>
          <w:lang w:val="hy-AM"/>
        </w:rPr>
      </w:pPr>
    </w:p>
    <w:p w14:paraId="111A6E83" w14:textId="77777777" w:rsidR="00671D17" w:rsidRDefault="00671D17" w:rsidP="00D576D8">
      <w:pPr>
        <w:jc w:val="right"/>
        <w:rPr>
          <w:rFonts w:ascii="GHEA Grapalat" w:hAnsi="GHEA Grapalat"/>
          <w:sz w:val="20"/>
          <w:lang w:val="hy-AM"/>
        </w:rPr>
      </w:pPr>
    </w:p>
    <w:p w14:paraId="3C2D7A89" w14:textId="77777777" w:rsidR="00671D17" w:rsidRPr="00F566BF" w:rsidRDefault="00671D17" w:rsidP="00D576D8">
      <w:pPr>
        <w:jc w:val="right"/>
        <w:rPr>
          <w:rFonts w:ascii="GHEA Grapalat" w:hAnsi="GHEA Grapalat"/>
          <w:sz w:val="20"/>
          <w:lang w:val="hy-AM"/>
        </w:rPr>
      </w:pPr>
    </w:p>
    <w:p w14:paraId="40882FC5" w14:textId="77777777" w:rsidR="00D576D8" w:rsidRPr="00671D17" w:rsidRDefault="00D576D8" w:rsidP="00D576D8">
      <w:pPr>
        <w:jc w:val="center"/>
        <w:rPr>
          <w:rFonts w:ascii="GHEA Grapalat" w:hAnsi="GHEA Grapalat"/>
          <w:sz w:val="20"/>
          <w:lang w:val="hy-AM"/>
        </w:rPr>
      </w:pPr>
    </w:p>
    <w:p w14:paraId="439D648B" w14:textId="77777777" w:rsidR="00D576D8" w:rsidRPr="00A568DB" w:rsidRDefault="00D576D8" w:rsidP="00D576D8">
      <w:pPr>
        <w:jc w:val="both"/>
        <w:rPr>
          <w:rFonts w:ascii="GHEA Grapalat" w:hAnsi="GHEA Grapalat"/>
          <w:sz w:val="20"/>
          <w:lang w:val="hy-AM"/>
        </w:rPr>
      </w:pPr>
      <w:r w:rsidRPr="00671D17">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08270962" w14:textId="77777777" w:rsidR="00D576D8" w:rsidRPr="00A568DB" w:rsidRDefault="00D576D8" w:rsidP="00D576D8">
      <w:pPr>
        <w:jc w:val="both"/>
        <w:rPr>
          <w:rFonts w:ascii="GHEA Grapalat" w:hAnsi="GHEA Grapalat"/>
          <w:i/>
          <w:sz w:val="20"/>
          <w:lang w:val="hy-AM"/>
        </w:rPr>
      </w:pPr>
      <w:r w:rsidRPr="00A568DB">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C9FA2C2" w14:textId="77777777" w:rsidR="00D576D8" w:rsidRPr="00A568DB" w:rsidRDefault="00D576D8" w:rsidP="00D576D8">
      <w:pPr>
        <w:jc w:val="both"/>
        <w:rPr>
          <w:rFonts w:ascii="GHEA Grapalat" w:hAnsi="GHEA Grapalat"/>
          <w:sz w:val="20"/>
          <w:lang w:val="hy-AM"/>
        </w:rPr>
      </w:pPr>
    </w:p>
    <w:p w14:paraId="7333C21E" w14:textId="77777777" w:rsidR="00D576D8" w:rsidRPr="00A568DB" w:rsidRDefault="00D576D8" w:rsidP="00D576D8">
      <w:pPr>
        <w:jc w:val="both"/>
        <w:rPr>
          <w:rFonts w:ascii="GHEA Grapalat" w:hAnsi="GHEA Grapalat"/>
          <w:sz w:val="20"/>
          <w:lang w:val="hy-AM"/>
        </w:rPr>
      </w:pPr>
    </w:p>
    <w:p w14:paraId="23AAEA58" w14:textId="77777777" w:rsidR="00D576D8" w:rsidRPr="00A568DB" w:rsidRDefault="00D576D8" w:rsidP="00D576D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576D8" w:rsidRPr="00F566BF" w14:paraId="68E8970E" w14:textId="77777777" w:rsidTr="00D576D8">
        <w:trPr>
          <w:jc w:val="center"/>
        </w:trPr>
        <w:tc>
          <w:tcPr>
            <w:tcW w:w="4536" w:type="dxa"/>
          </w:tcPr>
          <w:p w14:paraId="6EECE5BE" w14:textId="77777777" w:rsidR="00D576D8" w:rsidRPr="00F566BF" w:rsidRDefault="00D576D8" w:rsidP="00D576D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1369792" w14:textId="77777777" w:rsidR="00D576D8" w:rsidRPr="00F566BF" w:rsidRDefault="00D576D8" w:rsidP="00D576D8">
            <w:pPr>
              <w:rPr>
                <w:rFonts w:ascii="GHEA Grapalat" w:hAnsi="GHEA Grapalat"/>
                <w:sz w:val="22"/>
                <w:szCs w:val="22"/>
                <w:lang w:val="ru-RU"/>
              </w:rPr>
            </w:pPr>
          </w:p>
          <w:p w14:paraId="76618517" w14:textId="77777777" w:rsidR="00D576D8" w:rsidRPr="00F566BF" w:rsidRDefault="00D576D8" w:rsidP="00D576D8">
            <w:pPr>
              <w:rPr>
                <w:rFonts w:ascii="GHEA Grapalat" w:hAnsi="GHEA Grapalat"/>
                <w:sz w:val="22"/>
                <w:szCs w:val="22"/>
                <w:lang w:val="ru-RU"/>
              </w:rPr>
            </w:pPr>
          </w:p>
          <w:p w14:paraId="163BC762" w14:textId="77777777" w:rsidR="00D576D8" w:rsidRPr="00F566BF" w:rsidRDefault="00D576D8" w:rsidP="00D576D8">
            <w:pPr>
              <w:rPr>
                <w:rFonts w:ascii="GHEA Grapalat" w:hAnsi="GHEA Grapalat"/>
                <w:sz w:val="22"/>
                <w:szCs w:val="22"/>
                <w:lang w:val="ru-RU"/>
              </w:rPr>
            </w:pPr>
          </w:p>
          <w:p w14:paraId="0E5CB02E" w14:textId="77777777" w:rsidR="00D576D8" w:rsidRPr="00F566BF" w:rsidRDefault="00D576D8" w:rsidP="00D576D8">
            <w:pPr>
              <w:rPr>
                <w:rFonts w:ascii="GHEA Grapalat" w:hAnsi="GHEA Grapalat"/>
                <w:sz w:val="22"/>
                <w:szCs w:val="22"/>
                <w:lang w:val="ru-RU"/>
              </w:rPr>
            </w:pPr>
          </w:p>
          <w:p w14:paraId="14DF8352" w14:textId="77777777" w:rsidR="00D576D8" w:rsidRPr="00F566BF" w:rsidRDefault="00D576D8" w:rsidP="00D576D8">
            <w:pPr>
              <w:rPr>
                <w:rFonts w:ascii="GHEA Grapalat" w:hAnsi="GHEA Grapalat"/>
                <w:lang w:val="ru-RU"/>
              </w:rPr>
            </w:pPr>
          </w:p>
          <w:p w14:paraId="5DBD9384"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4CD107AB"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20075D" w14:textId="77777777" w:rsidR="00D576D8" w:rsidRPr="00F566BF" w:rsidRDefault="00D576D8" w:rsidP="00D576D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9C71EE7" w14:textId="77777777" w:rsidR="00D576D8" w:rsidRPr="00F566BF" w:rsidRDefault="00D576D8" w:rsidP="00D576D8">
            <w:pPr>
              <w:spacing w:line="360" w:lineRule="auto"/>
              <w:jc w:val="center"/>
              <w:rPr>
                <w:rFonts w:ascii="GHEA Grapalat" w:hAnsi="GHEA Grapalat"/>
                <w:lang w:val="ru-RU"/>
              </w:rPr>
            </w:pPr>
          </w:p>
        </w:tc>
        <w:tc>
          <w:tcPr>
            <w:tcW w:w="4343" w:type="dxa"/>
          </w:tcPr>
          <w:p w14:paraId="36F94C86" w14:textId="77777777" w:rsidR="00D576D8" w:rsidRPr="00F566BF" w:rsidRDefault="00D576D8" w:rsidP="00D576D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4F98AE5" w14:textId="77777777" w:rsidR="00D576D8" w:rsidRPr="00F566BF" w:rsidRDefault="00D576D8" w:rsidP="00D576D8">
            <w:pPr>
              <w:jc w:val="center"/>
              <w:rPr>
                <w:rFonts w:ascii="GHEA Grapalat" w:hAnsi="GHEA Grapalat"/>
                <w:lang w:val="ru-RU"/>
              </w:rPr>
            </w:pPr>
          </w:p>
          <w:p w14:paraId="44524157" w14:textId="77777777" w:rsidR="00D576D8" w:rsidRPr="00F566BF" w:rsidRDefault="00D576D8" w:rsidP="00D576D8">
            <w:pPr>
              <w:jc w:val="center"/>
              <w:rPr>
                <w:rFonts w:ascii="GHEA Grapalat" w:hAnsi="GHEA Grapalat"/>
                <w:lang w:val="ru-RU"/>
              </w:rPr>
            </w:pPr>
          </w:p>
          <w:p w14:paraId="22A191C1" w14:textId="77777777" w:rsidR="00D576D8" w:rsidRPr="00F566BF" w:rsidRDefault="00D576D8" w:rsidP="00D576D8">
            <w:pPr>
              <w:jc w:val="center"/>
              <w:rPr>
                <w:rFonts w:ascii="GHEA Grapalat" w:hAnsi="GHEA Grapalat"/>
                <w:lang w:val="ru-RU"/>
              </w:rPr>
            </w:pPr>
          </w:p>
          <w:p w14:paraId="2B616937" w14:textId="77777777" w:rsidR="00D576D8" w:rsidRPr="00F566BF" w:rsidRDefault="00D576D8" w:rsidP="00D576D8">
            <w:pPr>
              <w:jc w:val="center"/>
              <w:rPr>
                <w:rFonts w:ascii="GHEA Grapalat" w:hAnsi="GHEA Grapalat"/>
              </w:rPr>
            </w:pPr>
          </w:p>
          <w:p w14:paraId="530E1D20" w14:textId="77777777" w:rsidR="00D576D8" w:rsidRPr="00F566BF" w:rsidRDefault="00D576D8" w:rsidP="00D576D8">
            <w:pPr>
              <w:jc w:val="center"/>
              <w:rPr>
                <w:rFonts w:ascii="GHEA Grapalat" w:hAnsi="GHEA Grapalat"/>
              </w:rPr>
            </w:pPr>
          </w:p>
          <w:p w14:paraId="5F802CAA"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533E6001"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AF5F5EF" w14:textId="77777777" w:rsidR="00D576D8" w:rsidRPr="00F566BF" w:rsidRDefault="00D576D8" w:rsidP="00D576D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33F5E88" w14:textId="77777777" w:rsidR="00671D17" w:rsidRDefault="00671D17" w:rsidP="00D576D8">
      <w:pPr>
        <w:autoSpaceDE w:val="0"/>
        <w:autoSpaceDN w:val="0"/>
        <w:adjustRightInd w:val="0"/>
        <w:jc w:val="right"/>
        <w:rPr>
          <w:rFonts w:ascii="GHEA Grapalat" w:hAnsi="GHEA Grapalat"/>
          <w:sz w:val="20"/>
        </w:rPr>
        <w:sectPr w:rsidR="00671D17" w:rsidSect="00671D17">
          <w:footnotePr>
            <w:pos w:val="beneathText"/>
          </w:footnotePr>
          <w:pgSz w:w="16838" w:h="11906" w:orient="landscape" w:code="9"/>
          <w:pgMar w:top="662" w:right="533" w:bottom="850" w:left="720" w:header="562" w:footer="562" w:gutter="0"/>
          <w:cols w:space="720"/>
        </w:sectPr>
      </w:pPr>
    </w:p>
    <w:p w14:paraId="3DF7EDFF" w14:textId="0051F562" w:rsidR="00D576D8" w:rsidRPr="00245177" w:rsidRDefault="00D576D8" w:rsidP="00D576D8">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6B72176A" w14:textId="77777777" w:rsidR="00D576D8" w:rsidRDefault="00D576D8" w:rsidP="00D576D8">
      <w:pPr>
        <w:rPr>
          <w:rFonts w:ascii="GHEA Grapalat" w:hAnsi="GHEA Grapalat"/>
          <w:sz w:val="20"/>
          <w:lang w:val="hy-AM"/>
        </w:rPr>
      </w:pPr>
    </w:p>
    <w:p w14:paraId="12F93E2A" w14:textId="77777777" w:rsidR="00D576D8" w:rsidRDefault="00D576D8" w:rsidP="00D576D8">
      <w:pPr>
        <w:jc w:val="center"/>
        <w:rPr>
          <w:rFonts w:ascii="GHEA Grapalat" w:hAnsi="GHEA Grapalat"/>
          <w:sz w:val="20"/>
          <w:lang w:val="hy-AM"/>
        </w:rPr>
      </w:pPr>
    </w:p>
    <w:p w14:paraId="7ED28016" w14:textId="77777777" w:rsidR="00D576D8" w:rsidRDefault="00D576D8" w:rsidP="00D576D8">
      <w:pPr>
        <w:jc w:val="center"/>
        <w:rPr>
          <w:rFonts w:ascii="GHEA Grapalat" w:hAnsi="GHEA Grapalat"/>
          <w:sz w:val="20"/>
          <w:lang w:val="hy-AM"/>
        </w:rPr>
      </w:pPr>
    </w:p>
    <w:p w14:paraId="6C88B9FC" w14:textId="77777777" w:rsidR="00D576D8" w:rsidRDefault="00D576D8" w:rsidP="00D576D8">
      <w:pPr>
        <w:jc w:val="center"/>
        <w:rPr>
          <w:rFonts w:ascii="GHEA Grapalat" w:hAnsi="GHEA Grapalat"/>
          <w:sz w:val="20"/>
          <w:lang w:val="hy-AM"/>
        </w:rPr>
      </w:pPr>
    </w:p>
    <w:p w14:paraId="5453EB43" w14:textId="77777777" w:rsidR="00D576D8" w:rsidRPr="00193F14" w:rsidRDefault="00D576D8" w:rsidP="00D576D8">
      <w:pPr>
        <w:jc w:val="center"/>
        <w:rPr>
          <w:rFonts w:ascii="GHEA Grapalat" w:hAnsi="GHEA Grapalat"/>
          <w:sz w:val="20"/>
          <w:lang w:val="hy-AM"/>
        </w:rPr>
      </w:pPr>
    </w:p>
    <w:p w14:paraId="327546C7" w14:textId="77777777" w:rsidR="00D576D8" w:rsidRPr="00F566BF" w:rsidRDefault="00D576D8" w:rsidP="00D576D8">
      <w:pPr>
        <w:jc w:val="right"/>
        <w:rPr>
          <w:rFonts w:ascii="GHEA Grapalat" w:hAnsi="GHEA Grapalat"/>
          <w:sz w:val="20"/>
        </w:rPr>
      </w:pPr>
    </w:p>
    <w:p w14:paraId="5829072D"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Հավելված N 2</w:t>
      </w:r>
    </w:p>
    <w:p w14:paraId="39051CBE"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142C853C" w14:textId="77777777" w:rsidR="00D576D8" w:rsidRPr="00F566BF" w:rsidRDefault="00D576D8" w:rsidP="00D576D8">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B000AF8" w14:textId="77777777" w:rsidR="00D576D8" w:rsidRPr="00F566BF" w:rsidRDefault="00D576D8" w:rsidP="00D576D8">
      <w:pPr>
        <w:tabs>
          <w:tab w:val="left" w:pos="9540"/>
        </w:tabs>
        <w:rPr>
          <w:rFonts w:ascii="GHEA Grapalat" w:hAnsi="GHEA Grapalat"/>
          <w:sz w:val="20"/>
        </w:rPr>
      </w:pPr>
    </w:p>
    <w:p w14:paraId="1BB17A1A" w14:textId="77777777" w:rsidR="00D576D8" w:rsidRPr="00F566BF" w:rsidRDefault="00D576D8" w:rsidP="00D576D8">
      <w:pPr>
        <w:tabs>
          <w:tab w:val="left" w:pos="9540"/>
        </w:tabs>
        <w:rPr>
          <w:rFonts w:ascii="GHEA Grapalat" w:hAnsi="GHEA Grapalat"/>
          <w:sz w:val="20"/>
        </w:rPr>
      </w:pPr>
    </w:p>
    <w:p w14:paraId="02A5FF28" w14:textId="77777777" w:rsidR="00D576D8" w:rsidRPr="00F566BF" w:rsidRDefault="00D576D8" w:rsidP="00D576D8">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53A4E7D" w14:textId="77777777" w:rsidR="00D576D8" w:rsidRDefault="00D576D8" w:rsidP="00D576D8">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170"/>
        <w:gridCol w:w="1406"/>
        <w:gridCol w:w="756"/>
        <w:gridCol w:w="540"/>
        <w:gridCol w:w="540"/>
        <w:gridCol w:w="630"/>
        <w:gridCol w:w="630"/>
        <w:gridCol w:w="630"/>
        <w:gridCol w:w="540"/>
        <w:gridCol w:w="630"/>
        <w:gridCol w:w="720"/>
        <w:gridCol w:w="630"/>
        <w:gridCol w:w="720"/>
      </w:tblGrid>
      <w:tr w:rsidR="00775C54" w:rsidRPr="00E77A23" w14:paraId="7573418A" w14:textId="77777777" w:rsidTr="00A568DB">
        <w:tc>
          <w:tcPr>
            <w:tcW w:w="10507" w:type="dxa"/>
            <w:gridSpan w:val="14"/>
          </w:tcPr>
          <w:p w14:paraId="15C659E4" w14:textId="77777777" w:rsidR="00775C54" w:rsidRPr="00E77A23" w:rsidRDefault="00775C54" w:rsidP="00A568DB">
            <w:pPr>
              <w:jc w:val="center"/>
              <w:rPr>
                <w:rFonts w:ascii="GHEA Grapalat" w:hAnsi="GHEA Grapalat"/>
                <w:sz w:val="18"/>
                <w:lang w:val="es-ES"/>
              </w:rPr>
            </w:pPr>
            <w:r w:rsidRPr="00E77A23">
              <w:rPr>
                <w:rFonts w:ascii="GHEA Grapalat" w:hAnsi="GHEA Grapalat"/>
                <w:sz w:val="18"/>
                <w:lang w:val="es-ES"/>
              </w:rPr>
              <w:t>Ծառայության</w:t>
            </w:r>
          </w:p>
        </w:tc>
      </w:tr>
      <w:tr w:rsidR="00775C54" w:rsidRPr="00BD3C6C" w14:paraId="1B996471" w14:textId="77777777" w:rsidTr="00A568DB">
        <w:tc>
          <w:tcPr>
            <w:tcW w:w="965" w:type="dxa"/>
            <w:vAlign w:val="center"/>
          </w:tcPr>
          <w:p w14:paraId="61A6306F" w14:textId="77777777" w:rsidR="00775C54" w:rsidRPr="00E77A23" w:rsidRDefault="00775C54" w:rsidP="00A568DB">
            <w:pPr>
              <w:jc w:val="center"/>
              <w:rPr>
                <w:rFonts w:ascii="GHEA Grapalat" w:hAnsi="GHEA Grapalat"/>
                <w:sz w:val="18"/>
                <w:lang w:val="hy-AM"/>
              </w:rPr>
            </w:pPr>
            <w:r w:rsidRPr="00E77A23">
              <w:rPr>
                <w:rFonts w:ascii="GHEA Grapalat" w:hAnsi="GHEA Grapalat"/>
                <w:sz w:val="18"/>
              </w:rPr>
              <w:t xml:space="preserve">հրավերով նախատեսված </w:t>
            </w:r>
            <w:r w:rsidRPr="00E77A23">
              <w:rPr>
                <w:rFonts w:ascii="GHEA Grapalat" w:hAnsi="GHEA Grapalat"/>
                <w:sz w:val="18"/>
                <w:lang w:val="hy-AM"/>
              </w:rPr>
              <w:t>Չ/Հ</w:t>
            </w:r>
          </w:p>
        </w:tc>
        <w:tc>
          <w:tcPr>
            <w:tcW w:w="1170" w:type="dxa"/>
            <w:vAlign w:val="center"/>
          </w:tcPr>
          <w:p w14:paraId="3F9D0258" w14:textId="77777777" w:rsidR="00775C54" w:rsidRPr="00E77A23" w:rsidRDefault="00775C54" w:rsidP="00A568DB">
            <w:pPr>
              <w:jc w:val="center"/>
              <w:rPr>
                <w:rFonts w:ascii="GHEA Grapalat" w:hAnsi="GHEA Grapalat"/>
                <w:sz w:val="18"/>
                <w:lang w:val="es-ES"/>
              </w:rPr>
            </w:pPr>
            <w:r w:rsidRPr="00E77A23">
              <w:rPr>
                <w:rFonts w:ascii="GHEA Grapalat" w:hAnsi="GHEA Grapalat"/>
                <w:sz w:val="18"/>
                <w:lang w:val="hy-AM"/>
              </w:rPr>
              <w:t>գնումների</w:t>
            </w:r>
            <w:r w:rsidRPr="00E77A23">
              <w:rPr>
                <w:rFonts w:ascii="GHEA Grapalat" w:hAnsi="GHEA Grapalat"/>
                <w:sz w:val="18"/>
                <w:lang w:val="es-ES"/>
              </w:rPr>
              <w:t xml:space="preserve"> </w:t>
            </w:r>
            <w:r w:rsidRPr="00E77A23">
              <w:rPr>
                <w:rFonts w:ascii="GHEA Grapalat" w:hAnsi="GHEA Grapalat"/>
                <w:sz w:val="18"/>
                <w:lang w:val="hy-AM"/>
              </w:rPr>
              <w:t>պլանով</w:t>
            </w:r>
            <w:r w:rsidRPr="00E77A23">
              <w:rPr>
                <w:rFonts w:ascii="GHEA Grapalat" w:hAnsi="GHEA Grapalat"/>
                <w:sz w:val="18"/>
                <w:lang w:val="es-ES"/>
              </w:rPr>
              <w:t xml:space="preserve"> </w:t>
            </w:r>
            <w:r w:rsidRPr="00E77A23">
              <w:rPr>
                <w:rFonts w:ascii="GHEA Grapalat" w:hAnsi="GHEA Grapalat"/>
                <w:sz w:val="18"/>
                <w:lang w:val="hy-AM"/>
              </w:rPr>
              <w:t>նախատեսված</w:t>
            </w:r>
            <w:r w:rsidRPr="00E77A23">
              <w:rPr>
                <w:rFonts w:ascii="GHEA Grapalat" w:hAnsi="GHEA Grapalat"/>
                <w:sz w:val="18"/>
                <w:lang w:val="es-ES"/>
              </w:rPr>
              <w:t xml:space="preserve"> </w:t>
            </w:r>
            <w:r w:rsidRPr="00E77A23">
              <w:rPr>
                <w:rFonts w:ascii="GHEA Grapalat" w:hAnsi="GHEA Grapalat"/>
                <w:sz w:val="18"/>
                <w:lang w:val="hy-AM"/>
              </w:rPr>
              <w:t>միջանցիկ</w:t>
            </w:r>
            <w:r w:rsidRPr="00E77A23">
              <w:rPr>
                <w:rFonts w:ascii="GHEA Grapalat" w:hAnsi="GHEA Grapalat"/>
                <w:sz w:val="18"/>
                <w:lang w:val="es-ES"/>
              </w:rPr>
              <w:t xml:space="preserve"> </w:t>
            </w:r>
            <w:r w:rsidRPr="00E77A23">
              <w:rPr>
                <w:rFonts w:ascii="GHEA Grapalat" w:hAnsi="GHEA Grapalat"/>
                <w:sz w:val="18"/>
                <w:lang w:val="hy-AM"/>
              </w:rPr>
              <w:t>ծածկագիրը</w:t>
            </w:r>
            <w:r w:rsidRPr="00E77A23">
              <w:rPr>
                <w:rFonts w:ascii="GHEA Grapalat" w:hAnsi="GHEA Grapalat"/>
                <w:sz w:val="18"/>
                <w:lang w:val="es-ES"/>
              </w:rPr>
              <w:t xml:space="preserve">` </w:t>
            </w:r>
            <w:r w:rsidRPr="00E77A23">
              <w:rPr>
                <w:rFonts w:ascii="GHEA Grapalat" w:hAnsi="GHEA Grapalat"/>
                <w:sz w:val="18"/>
                <w:lang w:val="hy-AM"/>
              </w:rPr>
              <w:t>ըստ</w:t>
            </w:r>
            <w:r w:rsidRPr="00E77A23">
              <w:rPr>
                <w:rFonts w:ascii="GHEA Grapalat" w:hAnsi="GHEA Grapalat"/>
                <w:sz w:val="18"/>
                <w:lang w:val="es-ES"/>
              </w:rPr>
              <w:t xml:space="preserve"> </w:t>
            </w:r>
            <w:r w:rsidRPr="00E77A23">
              <w:rPr>
                <w:rFonts w:ascii="GHEA Grapalat" w:hAnsi="GHEA Grapalat"/>
                <w:sz w:val="18"/>
                <w:lang w:val="hy-AM"/>
              </w:rPr>
              <w:t>ԳՄԱ</w:t>
            </w:r>
            <w:r w:rsidRPr="00E77A23">
              <w:rPr>
                <w:rFonts w:ascii="GHEA Grapalat" w:hAnsi="GHEA Grapalat"/>
                <w:sz w:val="18"/>
                <w:lang w:val="es-ES"/>
              </w:rPr>
              <w:t xml:space="preserve"> </w:t>
            </w:r>
            <w:r w:rsidRPr="00E77A23">
              <w:rPr>
                <w:rFonts w:ascii="GHEA Grapalat" w:hAnsi="GHEA Grapalat"/>
                <w:sz w:val="18"/>
                <w:lang w:val="hy-AM"/>
              </w:rPr>
              <w:t>դասակարգման</w:t>
            </w:r>
            <w:r w:rsidRPr="00E77A23">
              <w:rPr>
                <w:rFonts w:ascii="GHEA Grapalat" w:hAnsi="GHEA Grapalat"/>
                <w:sz w:val="18"/>
                <w:lang w:val="es-ES"/>
              </w:rPr>
              <w:t xml:space="preserve"> (CPV)</w:t>
            </w:r>
          </w:p>
        </w:tc>
        <w:tc>
          <w:tcPr>
            <w:tcW w:w="1406" w:type="dxa"/>
            <w:vAlign w:val="center"/>
          </w:tcPr>
          <w:p w14:paraId="056FB2A7" w14:textId="77777777" w:rsidR="00775C54" w:rsidRPr="00E77A23" w:rsidRDefault="00775C54" w:rsidP="00A568DB">
            <w:pPr>
              <w:jc w:val="center"/>
              <w:rPr>
                <w:rFonts w:ascii="GHEA Grapalat" w:hAnsi="GHEA Grapalat"/>
                <w:sz w:val="18"/>
                <w:lang w:val="es-ES"/>
              </w:rPr>
            </w:pPr>
            <w:r w:rsidRPr="00E77A23">
              <w:rPr>
                <w:rFonts w:ascii="GHEA Grapalat" w:hAnsi="GHEA Grapalat"/>
                <w:sz w:val="18"/>
              </w:rPr>
              <w:t>անվանումը</w:t>
            </w:r>
          </w:p>
        </w:tc>
        <w:tc>
          <w:tcPr>
            <w:tcW w:w="6966" w:type="dxa"/>
            <w:gridSpan w:val="11"/>
            <w:vAlign w:val="center"/>
          </w:tcPr>
          <w:p w14:paraId="29256B7D" w14:textId="3B1920BD" w:rsidR="00775C54" w:rsidRPr="00E77A23" w:rsidRDefault="00775C54" w:rsidP="005A5264">
            <w:pPr>
              <w:jc w:val="both"/>
              <w:rPr>
                <w:rFonts w:ascii="GHEA Grapalat" w:hAnsi="GHEA Grapalat"/>
                <w:sz w:val="18"/>
                <w:lang w:val="es-ES"/>
              </w:rPr>
            </w:pPr>
            <w:r w:rsidRPr="00E77A23">
              <w:rPr>
                <w:rFonts w:ascii="GHEA Grapalat" w:hAnsi="GHEA Grapalat"/>
                <w:sz w:val="18"/>
                <w:lang w:val="es-ES"/>
              </w:rPr>
              <w:t>դիմաց վճարումները նախատեսվում է իրականացնել 20</w:t>
            </w:r>
            <w:r w:rsidRPr="00E77A23">
              <w:rPr>
                <w:rFonts w:ascii="GHEA Grapalat" w:hAnsi="GHEA Grapalat"/>
                <w:sz w:val="18"/>
                <w:lang w:val="hy-AM"/>
              </w:rPr>
              <w:t>2</w:t>
            </w:r>
            <w:r w:rsidR="005A5264">
              <w:rPr>
                <w:rFonts w:ascii="GHEA Grapalat" w:hAnsi="GHEA Grapalat"/>
                <w:sz w:val="18"/>
                <w:lang w:val="hy-AM"/>
              </w:rPr>
              <w:t>4</w:t>
            </w:r>
            <w:r w:rsidRPr="00E77A23">
              <w:rPr>
                <w:rFonts w:ascii="GHEA Grapalat" w:hAnsi="GHEA Grapalat"/>
                <w:sz w:val="18"/>
                <w:lang w:val="hy-AM"/>
              </w:rPr>
              <w:t xml:space="preserve"> </w:t>
            </w:r>
            <w:r w:rsidRPr="00E77A23">
              <w:rPr>
                <w:rFonts w:ascii="GHEA Grapalat" w:hAnsi="GHEA Grapalat"/>
                <w:sz w:val="18"/>
                <w:lang w:val="es-ES"/>
              </w:rPr>
              <w:t>թ-ին` ըստ ամիսների, այդ թվում**</w:t>
            </w:r>
          </w:p>
        </w:tc>
      </w:tr>
      <w:tr w:rsidR="00775C54" w:rsidRPr="00E77A23" w14:paraId="50E4D05D" w14:textId="77777777" w:rsidTr="005A5264">
        <w:trPr>
          <w:cantSplit/>
          <w:trHeight w:val="1239"/>
        </w:trPr>
        <w:tc>
          <w:tcPr>
            <w:tcW w:w="965" w:type="dxa"/>
            <w:vMerge w:val="restart"/>
          </w:tcPr>
          <w:p w14:paraId="66AF0835" w14:textId="77777777" w:rsidR="00775C54" w:rsidRPr="00E77A23" w:rsidRDefault="00775C54" w:rsidP="00A568DB">
            <w:pPr>
              <w:jc w:val="center"/>
              <w:rPr>
                <w:rFonts w:ascii="GHEA Grapalat" w:hAnsi="GHEA Grapalat"/>
                <w:sz w:val="20"/>
                <w:lang w:val="ru-RU"/>
              </w:rPr>
            </w:pPr>
            <w:r w:rsidRPr="00E77A23">
              <w:rPr>
                <w:rFonts w:ascii="GHEA Grapalat" w:hAnsi="GHEA Grapalat"/>
                <w:sz w:val="20"/>
                <w:lang w:val="ru-RU"/>
              </w:rPr>
              <w:t>1</w:t>
            </w:r>
          </w:p>
        </w:tc>
        <w:tc>
          <w:tcPr>
            <w:tcW w:w="1170" w:type="dxa"/>
            <w:vMerge w:val="restart"/>
          </w:tcPr>
          <w:p w14:paraId="63DACC31" w14:textId="3E07B98C" w:rsidR="00775C54" w:rsidRPr="000855C1" w:rsidRDefault="00775C54" w:rsidP="001061D6">
            <w:pPr>
              <w:jc w:val="center"/>
              <w:rPr>
                <w:rFonts w:ascii="Sylfaen" w:hAnsi="Sylfaen"/>
                <w:sz w:val="18"/>
                <w:szCs w:val="18"/>
                <w:lang w:val="hy-AM"/>
              </w:rPr>
            </w:pPr>
            <w:r w:rsidRPr="000855C1">
              <w:rPr>
                <w:rFonts w:ascii="Sylfaen" w:hAnsi="Sylfaen"/>
                <w:sz w:val="18"/>
                <w:szCs w:val="18"/>
              </w:rPr>
              <w:t>66511120/</w:t>
            </w:r>
            <w:r w:rsidR="001061D6" w:rsidRPr="000855C1">
              <w:rPr>
                <w:rFonts w:ascii="Sylfaen" w:hAnsi="Sylfaen"/>
                <w:sz w:val="18"/>
                <w:szCs w:val="18"/>
                <w:lang w:val="hy-AM"/>
              </w:rPr>
              <w:t>1</w:t>
            </w:r>
          </w:p>
        </w:tc>
        <w:tc>
          <w:tcPr>
            <w:tcW w:w="1406" w:type="dxa"/>
            <w:vMerge w:val="restart"/>
          </w:tcPr>
          <w:p w14:paraId="5BD86611" w14:textId="77777777" w:rsidR="00775C54" w:rsidRPr="00E77A23" w:rsidRDefault="00775C54" w:rsidP="00A568DB">
            <w:pPr>
              <w:jc w:val="center"/>
              <w:rPr>
                <w:rFonts w:ascii="Sylfaen" w:hAnsi="Sylfaen"/>
                <w:sz w:val="18"/>
                <w:szCs w:val="18"/>
              </w:rPr>
            </w:pPr>
          </w:p>
          <w:p w14:paraId="17D07418" w14:textId="77777777" w:rsidR="00775C54" w:rsidRPr="00E77A23" w:rsidRDefault="00775C54" w:rsidP="00A568DB">
            <w:pPr>
              <w:jc w:val="center"/>
              <w:rPr>
                <w:rFonts w:ascii="Sylfaen" w:hAnsi="Sylfaen"/>
                <w:sz w:val="18"/>
                <w:szCs w:val="18"/>
              </w:rPr>
            </w:pPr>
          </w:p>
          <w:p w14:paraId="33026EFF" w14:textId="77777777" w:rsidR="00775C54" w:rsidRPr="00E77A23" w:rsidRDefault="00775C54" w:rsidP="00A568DB">
            <w:pPr>
              <w:jc w:val="center"/>
              <w:rPr>
                <w:rFonts w:ascii="Sylfaen" w:hAnsi="Sylfaen"/>
                <w:sz w:val="18"/>
                <w:szCs w:val="18"/>
              </w:rPr>
            </w:pPr>
          </w:p>
          <w:p w14:paraId="7F6901E7" w14:textId="77777777" w:rsidR="00775C54" w:rsidRPr="00E77A23" w:rsidRDefault="00775C54" w:rsidP="00A568DB">
            <w:pPr>
              <w:jc w:val="center"/>
              <w:rPr>
                <w:rFonts w:ascii="Sylfaen" w:hAnsi="Sylfaen"/>
                <w:sz w:val="18"/>
                <w:szCs w:val="18"/>
              </w:rPr>
            </w:pPr>
          </w:p>
          <w:p w14:paraId="7A7AEFE1" w14:textId="77777777" w:rsidR="00775C54" w:rsidRPr="00E77A23" w:rsidRDefault="00775C54" w:rsidP="00A568DB">
            <w:pPr>
              <w:jc w:val="center"/>
              <w:rPr>
                <w:rFonts w:ascii="Sylfaen" w:hAnsi="Sylfaen"/>
                <w:sz w:val="18"/>
                <w:szCs w:val="18"/>
              </w:rPr>
            </w:pPr>
          </w:p>
          <w:p w14:paraId="59517968" w14:textId="77777777" w:rsidR="00775C54" w:rsidRPr="00E77A23" w:rsidRDefault="00775C54" w:rsidP="00A568DB">
            <w:pPr>
              <w:jc w:val="center"/>
              <w:rPr>
                <w:rFonts w:ascii="Sylfaen" w:hAnsi="Sylfaen"/>
                <w:sz w:val="18"/>
                <w:szCs w:val="18"/>
              </w:rPr>
            </w:pPr>
          </w:p>
          <w:p w14:paraId="25AB6F90" w14:textId="77777777" w:rsidR="00775C54" w:rsidRPr="00E77A23" w:rsidRDefault="00775C54" w:rsidP="00A568DB">
            <w:pPr>
              <w:jc w:val="center"/>
              <w:rPr>
                <w:rFonts w:ascii="Sylfaen" w:hAnsi="Sylfaen"/>
                <w:sz w:val="18"/>
                <w:szCs w:val="18"/>
              </w:rPr>
            </w:pPr>
          </w:p>
          <w:p w14:paraId="3CE3A68D" w14:textId="77777777" w:rsidR="00775C54" w:rsidRPr="00E77A23" w:rsidRDefault="00775C54" w:rsidP="00A568DB">
            <w:pPr>
              <w:jc w:val="center"/>
              <w:rPr>
                <w:rFonts w:ascii="Sylfaen" w:hAnsi="Sylfaen"/>
                <w:sz w:val="18"/>
                <w:szCs w:val="18"/>
              </w:rPr>
            </w:pPr>
            <w:r w:rsidRPr="00E77A23">
              <w:rPr>
                <w:rFonts w:ascii="Sylfaen" w:hAnsi="Sylfaen"/>
                <w:sz w:val="18"/>
                <w:szCs w:val="18"/>
              </w:rPr>
              <w:t>«Առողջության ապահովագրություն» փաթեթ</w:t>
            </w:r>
          </w:p>
        </w:tc>
        <w:tc>
          <w:tcPr>
            <w:tcW w:w="756" w:type="dxa"/>
            <w:textDirection w:val="btLr"/>
            <w:vAlign w:val="center"/>
          </w:tcPr>
          <w:p w14:paraId="047954C1"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մարտ</w:t>
            </w:r>
          </w:p>
        </w:tc>
        <w:tc>
          <w:tcPr>
            <w:tcW w:w="540" w:type="dxa"/>
            <w:textDirection w:val="btLr"/>
            <w:vAlign w:val="center"/>
          </w:tcPr>
          <w:p w14:paraId="3DB5284F" w14:textId="77777777" w:rsidR="00775C54" w:rsidRPr="00E77A23" w:rsidRDefault="00775C54" w:rsidP="00A568DB">
            <w:pPr>
              <w:ind w:left="113" w:right="-7"/>
              <w:jc w:val="center"/>
              <w:rPr>
                <w:rFonts w:ascii="GHEA Grapalat" w:hAnsi="GHEA Grapalat" w:cs="Sylfaen"/>
                <w:sz w:val="18"/>
                <w:szCs w:val="22"/>
                <w:lang w:val="pt-BR"/>
              </w:rPr>
            </w:pPr>
            <w:r w:rsidRPr="00E77A23">
              <w:rPr>
                <w:rFonts w:ascii="GHEA Grapalat" w:hAnsi="GHEA Grapalat" w:cs="Sylfaen"/>
                <w:sz w:val="18"/>
                <w:szCs w:val="22"/>
                <w:lang w:val="pt-BR"/>
              </w:rPr>
              <w:t>ապրիլ</w:t>
            </w:r>
          </w:p>
        </w:tc>
        <w:tc>
          <w:tcPr>
            <w:tcW w:w="540" w:type="dxa"/>
            <w:textDirection w:val="btLr"/>
            <w:vAlign w:val="center"/>
          </w:tcPr>
          <w:p w14:paraId="69D84161"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մայիս</w:t>
            </w:r>
          </w:p>
        </w:tc>
        <w:tc>
          <w:tcPr>
            <w:tcW w:w="630" w:type="dxa"/>
            <w:textDirection w:val="btLr"/>
            <w:vAlign w:val="center"/>
          </w:tcPr>
          <w:p w14:paraId="2851088C"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հունիս</w:t>
            </w:r>
          </w:p>
        </w:tc>
        <w:tc>
          <w:tcPr>
            <w:tcW w:w="630" w:type="dxa"/>
            <w:textDirection w:val="btLr"/>
            <w:vAlign w:val="center"/>
          </w:tcPr>
          <w:p w14:paraId="47C1A253"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հուլիս</w:t>
            </w:r>
            <w:r w:rsidRPr="00E77A23">
              <w:rPr>
                <w:rFonts w:ascii="GHEA Grapalat" w:hAnsi="GHEA Grapalat" w:cs="Times Armenian"/>
                <w:sz w:val="18"/>
                <w:szCs w:val="22"/>
                <w:lang w:val="pt-BR"/>
              </w:rPr>
              <w:t xml:space="preserve"> </w:t>
            </w:r>
          </w:p>
        </w:tc>
        <w:tc>
          <w:tcPr>
            <w:tcW w:w="630" w:type="dxa"/>
            <w:textDirection w:val="btLr"/>
            <w:vAlign w:val="center"/>
          </w:tcPr>
          <w:p w14:paraId="6A7D1E38"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օգոստոս</w:t>
            </w:r>
          </w:p>
        </w:tc>
        <w:tc>
          <w:tcPr>
            <w:tcW w:w="540" w:type="dxa"/>
            <w:textDirection w:val="btLr"/>
            <w:vAlign w:val="center"/>
          </w:tcPr>
          <w:p w14:paraId="5CFD42E7"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սեպտեմբեր</w:t>
            </w:r>
            <w:r w:rsidRPr="00E77A23">
              <w:rPr>
                <w:rFonts w:ascii="GHEA Grapalat" w:hAnsi="GHEA Grapalat" w:cs="Times Armenian"/>
                <w:sz w:val="18"/>
                <w:szCs w:val="22"/>
                <w:lang w:val="pt-BR"/>
              </w:rPr>
              <w:t xml:space="preserve"> </w:t>
            </w:r>
          </w:p>
        </w:tc>
        <w:tc>
          <w:tcPr>
            <w:tcW w:w="630" w:type="dxa"/>
            <w:textDirection w:val="btLr"/>
            <w:vAlign w:val="center"/>
          </w:tcPr>
          <w:p w14:paraId="7AFC7BB8"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հոկտեմբեր</w:t>
            </w:r>
          </w:p>
        </w:tc>
        <w:tc>
          <w:tcPr>
            <w:tcW w:w="720" w:type="dxa"/>
            <w:textDirection w:val="btLr"/>
            <w:vAlign w:val="center"/>
          </w:tcPr>
          <w:p w14:paraId="43233FF3"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sz w:val="18"/>
              </w:rPr>
              <w:t xml:space="preserve"> </w:t>
            </w:r>
            <w:r w:rsidRPr="00E77A23">
              <w:rPr>
                <w:rFonts w:ascii="GHEA Grapalat" w:hAnsi="GHEA Grapalat" w:cs="Sylfaen"/>
                <w:sz w:val="18"/>
                <w:szCs w:val="22"/>
                <w:lang w:val="pt-BR"/>
              </w:rPr>
              <w:t>նոյեմբեր</w:t>
            </w:r>
          </w:p>
        </w:tc>
        <w:tc>
          <w:tcPr>
            <w:tcW w:w="630" w:type="dxa"/>
            <w:textDirection w:val="btLr"/>
            <w:vAlign w:val="center"/>
          </w:tcPr>
          <w:p w14:paraId="3A591BBA" w14:textId="77777777" w:rsidR="00775C54" w:rsidRPr="00E77A23" w:rsidRDefault="00775C54" w:rsidP="00A568DB">
            <w:pPr>
              <w:ind w:left="113" w:right="-7"/>
              <w:jc w:val="center"/>
              <w:rPr>
                <w:rFonts w:ascii="GHEA Grapalat" w:hAnsi="GHEA Grapalat"/>
                <w:sz w:val="18"/>
                <w:szCs w:val="22"/>
                <w:lang w:val="pt-BR"/>
              </w:rPr>
            </w:pPr>
            <w:r w:rsidRPr="00E77A23">
              <w:rPr>
                <w:rFonts w:ascii="GHEA Grapalat" w:hAnsi="GHEA Grapalat" w:cs="Sylfaen"/>
                <w:sz w:val="18"/>
                <w:szCs w:val="22"/>
                <w:lang w:val="pt-BR"/>
              </w:rPr>
              <w:t>դեկտեմբեր</w:t>
            </w:r>
          </w:p>
        </w:tc>
        <w:tc>
          <w:tcPr>
            <w:tcW w:w="720" w:type="dxa"/>
            <w:textDirection w:val="btLr"/>
            <w:vAlign w:val="center"/>
          </w:tcPr>
          <w:p w14:paraId="07898F3B" w14:textId="77777777" w:rsidR="00775C54" w:rsidRPr="00E77A23" w:rsidRDefault="00775C54" w:rsidP="00A568DB">
            <w:pPr>
              <w:ind w:left="113" w:right="-1"/>
              <w:jc w:val="center"/>
              <w:rPr>
                <w:rFonts w:ascii="GHEA Grapalat" w:hAnsi="GHEA Grapalat"/>
                <w:sz w:val="18"/>
                <w:szCs w:val="22"/>
                <w:lang w:val="pt-BR"/>
              </w:rPr>
            </w:pPr>
            <w:r w:rsidRPr="00E77A23">
              <w:rPr>
                <w:rFonts w:ascii="GHEA Grapalat" w:hAnsi="GHEA Grapalat" w:cs="Sylfaen"/>
                <w:sz w:val="18"/>
                <w:szCs w:val="22"/>
                <w:lang w:val="pt-BR"/>
              </w:rPr>
              <w:t>Ընդամենը</w:t>
            </w:r>
          </w:p>
          <w:p w14:paraId="43488A0C" w14:textId="77777777" w:rsidR="00775C54" w:rsidRPr="00E77A23" w:rsidRDefault="00775C54" w:rsidP="00A568DB">
            <w:pPr>
              <w:ind w:left="113" w:right="113"/>
              <w:jc w:val="center"/>
              <w:rPr>
                <w:rFonts w:ascii="GHEA Grapalat" w:hAnsi="GHEA Grapalat"/>
                <w:sz w:val="18"/>
                <w:lang w:val="es-ES"/>
              </w:rPr>
            </w:pPr>
          </w:p>
        </w:tc>
      </w:tr>
      <w:tr w:rsidR="005A5264" w:rsidRPr="00E77A23" w14:paraId="1F3E62D6" w14:textId="77777777" w:rsidTr="005A5264">
        <w:trPr>
          <w:cantSplit/>
          <w:trHeight w:val="1158"/>
        </w:trPr>
        <w:tc>
          <w:tcPr>
            <w:tcW w:w="965" w:type="dxa"/>
            <w:vMerge/>
          </w:tcPr>
          <w:p w14:paraId="751A701A" w14:textId="77777777" w:rsidR="005A5264" w:rsidRPr="00E77A23" w:rsidRDefault="005A5264" w:rsidP="005A5264">
            <w:pPr>
              <w:jc w:val="center"/>
              <w:rPr>
                <w:rFonts w:ascii="GHEA Grapalat" w:hAnsi="GHEA Grapalat"/>
                <w:sz w:val="20"/>
              </w:rPr>
            </w:pPr>
          </w:p>
        </w:tc>
        <w:tc>
          <w:tcPr>
            <w:tcW w:w="1170" w:type="dxa"/>
            <w:vMerge/>
          </w:tcPr>
          <w:p w14:paraId="124B7A01" w14:textId="77777777" w:rsidR="005A5264" w:rsidRPr="000855C1" w:rsidRDefault="005A5264" w:rsidP="005A5264">
            <w:pPr>
              <w:jc w:val="center"/>
              <w:rPr>
                <w:rFonts w:ascii="GHEA Grapalat" w:hAnsi="GHEA Grapalat"/>
                <w:sz w:val="20"/>
                <w:lang w:val="es-ES"/>
              </w:rPr>
            </w:pPr>
          </w:p>
        </w:tc>
        <w:tc>
          <w:tcPr>
            <w:tcW w:w="1406" w:type="dxa"/>
            <w:vMerge/>
          </w:tcPr>
          <w:p w14:paraId="749422D8" w14:textId="77777777" w:rsidR="005A5264" w:rsidRPr="00E77A23" w:rsidRDefault="005A5264" w:rsidP="005A5264">
            <w:pPr>
              <w:jc w:val="center"/>
              <w:rPr>
                <w:rFonts w:ascii="GHEA Grapalat" w:hAnsi="GHEA Grapalat"/>
                <w:sz w:val="20"/>
                <w:lang w:val="es-ES"/>
              </w:rPr>
            </w:pPr>
          </w:p>
        </w:tc>
        <w:tc>
          <w:tcPr>
            <w:tcW w:w="756" w:type="dxa"/>
          </w:tcPr>
          <w:p w14:paraId="7209B84B" w14:textId="77777777" w:rsidR="005A5264" w:rsidRPr="00E77A23" w:rsidRDefault="005A5264" w:rsidP="005A5264">
            <w:pPr>
              <w:jc w:val="center"/>
              <w:rPr>
                <w:rFonts w:ascii="GHEA Grapalat" w:hAnsi="GHEA Grapalat"/>
                <w:sz w:val="20"/>
                <w:lang w:val="pt-BR"/>
              </w:rPr>
            </w:pPr>
          </w:p>
          <w:p w14:paraId="79F010F3" w14:textId="77777777" w:rsidR="005A5264" w:rsidRPr="00E77A23" w:rsidRDefault="005A5264" w:rsidP="005A5264">
            <w:pPr>
              <w:jc w:val="center"/>
              <w:rPr>
                <w:rFonts w:ascii="GHEA Grapalat" w:hAnsi="GHEA Grapalat"/>
                <w:sz w:val="20"/>
                <w:lang w:val="pt-BR"/>
              </w:rPr>
            </w:pPr>
          </w:p>
          <w:p w14:paraId="09C7364A"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540" w:type="dxa"/>
          </w:tcPr>
          <w:p w14:paraId="3A7A59AC" w14:textId="77777777" w:rsidR="005A5264" w:rsidRPr="00E77A23" w:rsidRDefault="005A5264" w:rsidP="005A5264">
            <w:pPr>
              <w:jc w:val="center"/>
              <w:rPr>
                <w:rFonts w:ascii="GHEA Grapalat" w:hAnsi="GHEA Grapalat"/>
                <w:sz w:val="20"/>
                <w:lang w:val="pt-BR"/>
              </w:rPr>
            </w:pPr>
          </w:p>
          <w:p w14:paraId="02CEFC72" w14:textId="77777777" w:rsidR="005A5264" w:rsidRPr="00E77A23" w:rsidRDefault="005A5264" w:rsidP="005A5264">
            <w:pPr>
              <w:jc w:val="center"/>
              <w:rPr>
                <w:rFonts w:ascii="GHEA Grapalat" w:hAnsi="GHEA Grapalat"/>
                <w:sz w:val="20"/>
                <w:lang w:val="pt-BR"/>
              </w:rPr>
            </w:pPr>
          </w:p>
          <w:p w14:paraId="59B75689"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w:t>
            </w:r>
          </w:p>
        </w:tc>
        <w:tc>
          <w:tcPr>
            <w:tcW w:w="540" w:type="dxa"/>
          </w:tcPr>
          <w:p w14:paraId="697FBDA8" w14:textId="77777777" w:rsidR="005A5264" w:rsidRPr="00E77A23" w:rsidRDefault="005A5264" w:rsidP="005A5264">
            <w:pPr>
              <w:jc w:val="center"/>
              <w:rPr>
                <w:rFonts w:ascii="GHEA Grapalat" w:hAnsi="GHEA Grapalat"/>
                <w:sz w:val="20"/>
                <w:lang w:val="pt-BR"/>
              </w:rPr>
            </w:pPr>
          </w:p>
          <w:p w14:paraId="649BB87C" w14:textId="77777777" w:rsidR="005A5264" w:rsidRPr="00E77A23" w:rsidRDefault="005A5264" w:rsidP="005A5264">
            <w:pPr>
              <w:jc w:val="center"/>
              <w:rPr>
                <w:rFonts w:ascii="GHEA Grapalat" w:hAnsi="GHEA Grapalat"/>
                <w:sz w:val="20"/>
                <w:lang w:val="pt-BR"/>
              </w:rPr>
            </w:pPr>
          </w:p>
          <w:p w14:paraId="450160D0"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60EBD763" w14:textId="77777777" w:rsidR="005A5264" w:rsidRPr="00E77A23" w:rsidRDefault="005A5264" w:rsidP="005A5264">
            <w:pPr>
              <w:jc w:val="center"/>
              <w:rPr>
                <w:rFonts w:ascii="GHEA Grapalat" w:hAnsi="GHEA Grapalat"/>
                <w:sz w:val="20"/>
                <w:lang w:val="pt-BR"/>
              </w:rPr>
            </w:pPr>
          </w:p>
          <w:p w14:paraId="52B2EA46" w14:textId="77777777" w:rsidR="005A5264" w:rsidRPr="00E77A23" w:rsidRDefault="005A5264" w:rsidP="005A5264">
            <w:pPr>
              <w:jc w:val="center"/>
              <w:rPr>
                <w:rFonts w:ascii="GHEA Grapalat" w:hAnsi="GHEA Grapalat"/>
                <w:sz w:val="20"/>
                <w:lang w:val="pt-BR"/>
              </w:rPr>
            </w:pPr>
          </w:p>
          <w:p w14:paraId="34D25C31" w14:textId="7777777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pt-BR"/>
              </w:rPr>
              <w:t xml:space="preserve"> %</w:t>
            </w:r>
          </w:p>
        </w:tc>
        <w:tc>
          <w:tcPr>
            <w:tcW w:w="630" w:type="dxa"/>
          </w:tcPr>
          <w:p w14:paraId="048619DC" w14:textId="696FD6BD" w:rsidR="005A5264" w:rsidRPr="00E77A23" w:rsidRDefault="005A5264" w:rsidP="005A5264">
            <w:pPr>
              <w:jc w:val="center"/>
              <w:rPr>
                <w:rFonts w:ascii="GHEA Grapalat" w:hAnsi="GHEA Grapalat" w:cs="Arial"/>
                <w:sz w:val="18"/>
                <w:szCs w:val="18"/>
                <w:lang w:val="pt-BR"/>
              </w:rPr>
            </w:pPr>
            <w:r>
              <w:rPr>
                <w:rFonts w:ascii="GHEA Grapalat" w:hAnsi="GHEA Grapalat"/>
                <w:sz w:val="20"/>
                <w:lang w:val="hy-AM"/>
              </w:rPr>
              <w:t>50</w:t>
            </w:r>
            <w:r w:rsidRPr="00E77A23">
              <w:rPr>
                <w:rFonts w:ascii="GHEA Grapalat" w:hAnsi="GHEA Grapalat"/>
                <w:sz w:val="20"/>
                <w:lang w:val="pt-BR"/>
              </w:rPr>
              <w:t>%</w:t>
            </w:r>
          </w:p>
        </w:tc>
        <w:tc>
          <w:tcPr>
            <w:tcW w:w="630" w:type="dxa"/>
          </w:tcPr>
          <w:p w14:paraId="59E81602" w14:textId="21730ADD" w:rsidR="005A5264" w:rsidRPr="00E77A23" w:rsidRDefault="005A5264" w:rsidP="005A5264">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540" w:type="dxa"/>
          </w:tcPr>
          <w:p w14:paraId="7B0809E8" w14:textId="7166FC0A" w:rsidR="005A5264" w:rsidRPr="00E77A23" w:rsidRDefault="005A5264" w:rsidP="005A5264">
            <w:pPr>
              <w:jc w:val="center"/>
              <w:rPr>
                <w:rFonts w:ascii="GHEA Grapalat" w:hAnsi="GHEA Grapalat" w:cs="Arial"/>
                <w:sz w:val="18"/>
                <w:szCs w:val="18"/>
                <w:lang w:val="pt-BR"/>
              </w:rPr>
            </w:pPr>
            <w:r w:rsidRPr="00623449">
              <w:rPr>
                <w:rFonts w:ascii="GHEA Grapalat" w:hAnsi="GHEA Grapalat"/>
                <w:sz w:val="20"/>
                <w:lang w:val="hy-AM"/>
              </w:rPr>
              <w:t>50</w:t>
            </w:r>
            <w:r w:rsidRPr="00623449">
              <w:rPr>
                <w:rFonts w:ascii="GHEA Grapalat" w:hAnsi="GHEA Grapalat"/>
                <w:sz w:val="20"/>
                <w:lang w:val="pt-BR"/>
              </w:rPr>
              <w:t>%</w:t>
            </w:r>
          </w:p>
        </w:tc>
        <w:tc>
          <w:tcPr>
            <w:tcW w:w="630" w:type="dxa"/>
          </w:tcPr>
          <w:p w14:paraId="37F61131" w14:textId="77FDF942"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42B077F0" w14:textId="4A3B1EF9"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630" w:type="dxa"/>
          </w:tcPr>
          <w:p w14:paraId="5D168551" w14:textId="592008A7" w:rsidR="005A5264" w:rsidRPr="00E77A23" w:rsidRDefault="005A5264" w:rsidP="005A5264">
            <w:pPr>
              <w:jc w:val="center"/>
              <w:rPr>
                <w:rFonts w:ascii="GHEA Grapalat" w:hAnsi="GHEA Grapalat" w:cs="Arial"/>
                <w:sz w:val="18"/>
                <w:szCs w:val="18"/>
                <w:lang w:val="pt-BR"/>
              </w:rPr>
            </w:pPr>
            <w:r w:rsidRPr="00E77A23">
              <w:rPr>
                <w:rFonts w:ascii="GHEA Grapalat" w:hAnsi="GHEA Grapalat"/>
                <w:sz w:val="20"/>
                <w:lang w:val="hy-AM"/>
              </w:rPr>
              <w:t>100</w:t>
            </w:r>
            <w:r w:rsidRPr="00E77A23">
              <w:rPr>
                <w:rFonts w:ascii="GHEA Grapalat" w:hAnsi="GHEA Grapalat"/>
                <w:sz w:val="20"/>
                <w:lang w:val="pt-BR"/>
              </w:rPr>
              <w:t>%</w:t>
            </w:r>
          </w:p>
        </w:tc>
        <w:tc>
          <w:tcPr>
            <w:tcW w:w="720" w:type="dxa"/>
          </w:tcPr>
          <w:p w14:paraId="44056D49" w14:textId="3CF8D279" w:rsidR="005A5264" w:rsidRPr="00E77A23" w:rsidRDefault="005A5264" w:rsidP="005A5264">
            <w:pPr>
              <w:jc w:val="center"/>
              <w:rPr>
                <w:rFonts w:ascii="GHEA Grapalat" w:hAnsi="GHEA Grapalat"/>
                <w:b/>
                <w:lang w:val="pt-BR"/>
              </w:rPr>
            </w:pPr>
            <w:r w:rsidRPr="00E77A23">
              <w:rPr>
                <w:rFonts w:ascii="GHEA Grapalat" w:hAnsi="GHEA Grapalat"/>
                <w:sz w:val="20"/>
                <w:lang w:val="hy-AM"/>
              </w:rPr>
              <w:t>100</w:t>
            </w:r>
            <w:r w:rsidRPr="00E77A23">
              <w:rPr>
                <w:rFonts w:ascii="GHEA Grapalat" w:hAnsi="GHEA Grapalat"/>
                <w:sz w:val="20"/>
                <w:lang w:val="pt-BR"/>
              </w:rPr>
              <w:t>%</w:t>
            </w:r>
          </w:p>
        </w:tc>
      </w:tr>
      <w:tr w:rsidR="00775C54" w:rsidRPr="00E77A23" w14:paraId="648CB132" w14:textId="77777777" w:rsidTr="005A5264">
        <w:trPr>
          <w:cantSplit/>
          <w:trHeight w:val="897"/>
        </w:trPr>
        <w:tc>
          <w:tcPr>
            <w:tcW w:w="965" w:type="dxa"/>
            <w:vMerge/>
          </w:tcPr>
          <w:p w14:paraId="37627300" w14:textId="77777777" w:rsidR="00775C54" w:rsidRPr="00E77A23" w:rsidRDefault="00775C54" w:rsidP="00A568DB">
            <w:pPr>
              <w:jc w:val="center"/>
              <w:rPr>
                <w:rFonts w:ascii="GHEA Grapalat" w:hAnsi="GHEA Grapalat"/>
                <w:sz w:val="20"/>
                <w:lang w:val="hy-AM"/>
              </w:rPr>
            </w:pPr>
          </w:p>
        </w:tc>
        <w:tc>
          <w:tcPr>
            <w:tcW w:w="1170" w:type="dxa"/>
          </w:tcPr>
          <w:p w14:paraId="56E296DF" w14:textId="4969E219" w:rsidR="00775C54" w:rsidRPr="000855C1" w:rsidRDefault="00775C54" w:rsidP="00A568DB">
            <w:pPr>
              <w:jc w:val="center"/>
              <w:rPr>
                <w:rFonts w:ascii="GHEA Grapalat" w:hAnsi="GHEA Grapalat"/>
                <w:sz w:val="20"/>
                <w:lang w:val="es-ES"/>
              </w:rPr>
            </w:pPr>
            <w:r w:rsidRPr="000855C1">
              <w:rPr>
                <w:rFonts w:ascii="Sylfaen" w:hAnsi="Sylfaen"/>
                <w:sz w:val="18"/>
                <w:szCs w:val="18"/>
              </w:rPr>
              <w:t>66511120/50</w:t>
            </w:r>
            <w:r w:rsidR="000855C1">
              <w:rPr>
                <w:rFonts w:ascii="Sylfaen" w:hAnsi="Sylfaen"/>
                <w:sz w:val="18"/>
                <w:szCs w:val="18"/>
              </w:rPr>
              <w:t>3</w:t>
            </w:r>
          </w:p>
        </w:tc>
        <w:tc>
          <w:tcPr>
            <w:tcW w:w="1406" w:type="dxa"/>
            <w:vMerge/>
          </w:tcPr>
          <w:p w14:paraId="4DC2DAFA" w14:textId="77777777" w:rsidR="00775C54" w:rsidRPr="00E77A23" w:rsidRDefault="00775C54" w:rsidP="00A568DB">
            <w:pPr>
              <w:jc w:val="center"/>
              <w:rPr>
                <w:rFonts w:ascii="GHEA Grapalat" w:hAnsi="GHEA Grapalat"/>
                <w:sz w:val="20"/>
                <w:lang w:val="es-ES"/>
              </w:rPr>
            </w:pPr>
          </w:p>
        </w:tc>
        <w:tc>
          <w:tcPr>
            <w:tcW w:w="756" w:type="dxa"/>
          </w:tcPr>
          <w:p w14:paraId="47578D39"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540" w:type="dxa"/>
          </w:tcPr>
          <w:p w14:paraId="04D1ACD6"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540" w:type="dxa"/>
          </w:tcPr>
          <w:p w14:paraId="7AE03B25"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0749FD7F"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3C8E98C6"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4587C124"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540" w:type="dxa"/>
          </w:tcPr>
          <w:p w14:paraId="04095A6C"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75DE9AA0"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720" w:type="dxa"/>
          </w:tcPr>
          <w:p w14:paraId="77DEF192"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630" w:type="dxa"/>
          </w:tcPr>
          <w:p w14:paraId="3EE65B36"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c>
          <w:tcPr>
            <w:tcW w:w="720" w:type="dxa"/>
          </w:tcPr>
          <w:p w14:paraId="2645F31F" w14:textId="77777777" w:rsidR="00775C54" w:rsidRPr="00E77A23" w:rsidRDefault="00775C54" w:rsidP="00A568DB">
            <w:pPr>
              <w:jc w:val="center"/>
              <w:rPr>
                <w:rFonts w:ascii="GHEA Grapalat" w:hAnsi="GHEA Grapalat"/>
                <w:sz w:val="20"/>
                <w:lang w:val="pt-BR"/>
              </w:rPr>
            </w:pPr>
            <w:r w:rsidRPr="00E77A23">
              <w:rPr>
                <w:rFonts w:ascii="GHEA Grapalat" w:hAnsi="GHEA Grapalat"/>
                <w:sz w:val="20"/>
                <w:lang w:val="pt-BR"/>
              </w:rPr>
              <w:t>%</w:t>
            </w:r>
          </w:p>
        </w:tc>
      </w:tr>
    </w:tbl>
    <w:p w14:paraId="37199551" w14:textId="77777777" w:rsidR="00775C54" w:rsidRDefault="00775C54" w:rsidP="00D576D8">
      <w:pPr>
        <w:jc w:val="right"/>
        <w:rPr>
          <w:rFonts w:ascii="GHEA Grapalat" w:hAnsi="GHEA Grapalat" w:cs="Sylfaen"/>
          <w:sz w:val="18"/>
        </w:rPr>
      </w:pPr>
    </w:p>
    <w:p w14:paraId="6B821439" w14:textId="77777777" w:rsidR="00775C54" w:rsidRDefault="00775C54" w:rsidP="00D576D8">
      <w:pPr>
        <w:jc w:val="right"/>
        <w:rPr>
          <w:rFonts w:ascii="GHEA Grapalat" w:hAnsi="GHEA Grapalat" w:cs="Sylfaen"/>
          <w:sz w:val="18"/>
        </w:rPr>
      </w:pPr>
    </w:p>
    <w:p w14:paraId="467B9FD5" w14:textId="77777777" w:rsidR="00D576D8" w:rsidRPr="00F566BF" w:rsidRDefault="00D576D8" w:rsidP="00D576D8">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FAF835A" w14:textId="77777777" w:rsidR="00D576D8" w:rsidRPr="00F566BF" w:rsidRDefault="00D576D8" w:rsidP="00D576D8">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B4EC66C" w14:textId="77777777" w:rsidR="00D576D8" w:rsidRPr="00F566BF" w:rsidRDefault="00D576D8" w:rsidP="00D576D8">
      <w:pPr>
        <w:jc w:val="center"/>
        <w:rPr>
          <w:rFonts w:ascii="GHEA Grapalat" w:hAnsi="GHEA Grapalat"/>
          <w:sz w:val="20"/>
          <w:lang w:val="es-ES"/>
        </w:rPr>
      </w:pPr>
    </w:p>
    <w:p w14:paraId="781EF5F2" w14:textId="77777777" w:rsidR="00D576D8" w:rsidRPr="00F566BF" w:rsidRDefault="00D576D8" w:rsidP="00D576D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576D8" w:rsidRPr="00F566BF" w14:paraId="74629A57" w14:textId="77777777" w:rsidTr="00D576D8">
        <w:trPr>
          <w:jc w:val="center"/>
        </w:trPr>
        <w:tc>
          <w:tcPr>
            <w:tcW w:w="4536" w:type="dxa"/>
          </w:tcPr>
          <w:p w14:paraId="56CE4783" w14:textId="77777777" w:rsidR="00D576D8" w:rsidRPr="00F566BF" w:rsidRDefault="00D576D8" w:rsidP="00D576D8">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29A5D82" w14:textId="77777777" w:rsidR="00D576D8" w:rsidRPr="00F566BF" w:rsidRDefault="00D576D8" w:rsidP="00D576D8">
            <w:pPr>
              <w:rPr>
                <w:rFonts w:ascii="GHEA Grapalat" w:hAnsi="GHEA Grapalat"/>
                <w:sz w:val="22"/>
                <w:szCs w:val="22"/>
                <w:lang w:val="ru-RU"/>
              </w:rPr>
            </w:pPr>
          </w:p>
          <w:p w14:paraId="370213CD" w14:textId="77777777" w:rsidR="00D576D8" w:rsidRPr="00F566BF" w:rsidRDefault="00D576D8" w:rsidP="00D576D8">
            <w:pPr>
              <w:rPr>
                <w:rFonts w:ascii="GHEA Grapalat" w:hAnsi="GHEA Grapalat"/>
                <w:lang w:val="ru-RU"/>
              </w:rPr>
            </w:pPr>
          </w:p>
          <w:p w14:paraId="65BE7590"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56B10A33"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0E12E27" w14:textId="77777777" w:rsidR="00D576D8" w:rsidRPr="00F566BF" w:rsidRDefault="00D576D8" w:rsidP="00D576D8">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9B47006" w14:textId="77777777" w:rsidR="00D576D8" w:rsidRPr="00F566BF" w:rsidRDefault="00D576D8" w:rsidP="00D576D8">
            <w:pPr>
              <w:spacing w:line="360" w:lineRule="auto"/>
              <w:jc w:val="center"/>
              <w:rPr>
                <w:rFonts w:ascii="GHEA Grapalat" w:hAnsi="GHEA Grapalat"/>
                <w:lang w:val="ru-RU"/>
              </w:rPr>
            </w:pPr>
          </w:p>
        </w:tc>
        <w:tc>
          <w:tcPr>
            <w:tcW w:w="4343" w:type="dxa"/>
          </w:tcPr>
          <w:p w14:paraId="5A3A788F" w14:textId="77777777" w:rsidR="00D576D8" w:rsidRPr="00F566BF" w:rsidRDefault="00D576D8" w:rsidP="00D576D8">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F2C0" w14:textId="77777777" w:rsidR="00D576D8" w:rsidRPr="00F566BF" w:rsidRDefault="00D576D8" w:rsidP="00D576D8">
            <w:pPr>
              <w:jc w:val="center"/>
              <w:rPr>
                <w:rFonts w:ascii="GHEA Grapalat" w:hAnsi="GHEA Grapalat"/>
                <w:lang w:val="ru-RU"/>
              </w:rPr>
            </w:pPr>
          </w:p>
          <w:p w14:paraId="1A805956" w14:textId="77777777" w:rsidR="00D576D8" w:rsidRPr="00F566BF" w:rsidRDefault="00D576D8" w:rsidP="00D576D8">
            <w:pPr>
              <w:jc w:val="center"/>
              <w:rPr>
                <w:rFonts w:ascii="GHEA Grapalat" w:hAnsi="GHEA Grapalat"/>
                <w:lang w:val="ru-RU"/>
              </w:rPr>
            </w:pPr>
          </w:p>
          <w:p w14:paraId="48F00AD0" w14:textId="77777777" w:rsidR="00D576D8" w:rsidRPr="00F566BF" w:rsidRDefault="00D576D8" w:rsidP="00D576D8">
            <w:pPr>
              <w:jc w:val="center"/>
              <w:rPr>
                <w:rFonts w:ascii="GHEA Grapalat" w:hAnsi="GHEA Grapalat"/>
                <w:lang w:val="ru-RU"/>
              </w:rPr>
            </w:pPr>
            <w:r w:rsidRPr="00F566BF">
              <w:rPr>
                <w:rFonts w:ascii="GHEA Grapalat" w:hAnsi="GHEA Grapalat"/>
                <w:lang w:val="ru-RU"/>
              </w:rPr>
              <w:t>---------------------------------</w:t>
            </w:r>
          </w:p>
          <w:p w14:paraId="3BDBADD9" w14:textId="77777777" w:rsidR="00D576D8" w:rsidRPr="00F566BF" w:rsidRDefault="00D576D8" w:rsidP="00D576D8">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5A920F7" w14:textId="77777777" w:rsidR="00D576D8" w:rsidRPr="00F566BF" w:rsidRDefault="00D576D8" w:rsidP="00D576D8">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C7EA21" w14:textId="77777777" w:rsidR="00D576D8" w:rsidRPr="00F566BF" w:rsidRDefault="00D576D8" w:rsidP="00D576D8">
      <w:pPr>
        <w:rPr>
          <w:rFonts w:ascii="GHEA Grapalat" w:hAnsi="GHEA Grapalat"/>
          <w:sz w:val="20"/>
          <w:lang w:val="ru-RU"/>
        </w:rPr>
        <w:sectPr w:rsidR="00D576D8" w:rsidRPr="00F566BF" w:rsidSect="00E53C12">
          <w:footnotePr>
            <w:pos w:val="beneathText"/>
          </w:footnotePr>
          <w:pgSz w:w="11906" w:h="16838" w:code="9"/>
          <w:pgMar w:top="533" w:right="849" w:bottom="720" w:left="663" w:header="561" w:footer="561" w:gutter="0"/>
          <w:cols w:space="720"/>
        </w:sectPr>
      </w:pPr>
    </w:p>
    <w:p w14:paraId="616DA477" w14:textId="77777777" w:rsidR="00D576D8" w:rsidRPr="00F566BF" w:rsidRDefault="00D576D8" w:rsidP="00D576D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64B5713"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5858AE"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7F4EF0CF" w14:textId="77777777" w:rsidR="00D576D8" w:rsidRPr="00F566BF" w:rsidRDefault="00D576D8" w:rsidP="00D576D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576D8" w:rsidRPr="00F566BF" w:rsidDel="004B29A5" w14:paraId="6130EC8F" w14:textId="77777777" w:rsidTr="00D576D8">
        <w:trPr>
          <w:tblCellSpacing w:w="7" w:type="dxa"/>
          <w:jc w:val="center"/>
        </w:trPr>
        <w:tc>
          <w:tcPr>
            <w:tcW w:w="0" w:type="auto"/>
            <w:gridSpan w:val="2"/>
            <w:vAlign w:val="center"/>
          </w:tcPr>
          <w:p w14:paraId="12794118" w14:textId="77777777" w:rsidR="00D576D8" w:rsidRPr="00F566BF" w:rsidDel="004B29A5" w:rsidRDefault="00D576D8" w:rsidP="00D576D8">
            <w:pPr>
              <w:rPr>
                <w:rFonts w:ascii="GHEA Grapalat" w:hAnsi="GHEA Grapalat"/>
                <w:iCs/>
                <w:color w:val="000000"/>
                <w:sz w:val="21"/>
                <w:szCs w:val="21"/>
              </w:rPr>
            </w:pPr>
          </w:p>
        </w:tc>
        <w:tc>
          <w:tcPr>
            <w:tcW w:w="0" w:type="auto"/>
            <w:vAlign w:val="center"/>
          </w:tcPr>
          <w:p w14:paraId="50C2EDFD" w14:textId="77777777" w:rsidR="00D576D8" w:rsidRPr="00F566BF" w:rsidDel="004B29A5" w:rsidRDefault="00D576D8" w:rsidP="00D576D8">
            <w:pPr>
              <w:rPr>
                <w:rFonts w:ascii="Arial" w:hAnsi="Arial" w:cs="Arial"/>
                <w:iCs/>
                <w:color w:val="000000"/>
                <w:sz w:val="21"/>
                <w:szCs w:val="21"/>
              </w:rPr>
            </w:pPr>
          </w:p>
        </w:tc>
      </w:tr>
      <w:tr w:rsidR="00D576D8" w:rsidRPr="00BD3C6C" w14:paraId="7AED17D5" w14:textId="77777777" w:rsidTr="00D576D8">
        <w:trPr>
          <w:tblCellSpacing w:w="7" w:type="dxa"/>
          <w:jc w:val="center"/>
        </w:trPr>
        <w:tc>
          <w:tcPr>
            <w:tcW w:w="0" w:type="auto"/>
            <w:vAlign w:val="center"/>
          </w:tcPr>
          <w:p w14:paraId="2CF00823" w14:textId="77777777" w:rsidR="00D576D8" w:rsidRPr="00F566BF" w:rsidRDefault="00D576D8" w:rsidP="00D576D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0C7614B1" wp14:editId="290485D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86A2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F74E68F"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2BDA623"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09B4A4F"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307E7804"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ECEF795"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4FD0FEE"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B590097"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0078869D"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AD0DBC6"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98C1140"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D7E8CD1" w14:textId="77777777" w:rsidR="00D576D8" w:rsidRPr="00F566BF" w:rsidRDefault="00D576D8" w:rsidP="00D576D8">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74B8502B" w14:textId="77777777" w:rsidR="00D576D8" w:rsidRPr="00F566BF" w:rsidRDefault="00D576D8" w:rsidP="00D576D8">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5DE88352" w14:textId="77777777" w:rsidR="00D576D8" w:rsidRPr="00F566BF" w:rsidRDefault="00D576D8" w:rsidP="00D576D8">
      <w:pPr>
        <w:ind w:firstLine="375"/>
        <w:rPr>
          <w:rFonts w:ascii="GHEA Grapalat" w:hAnsi="GHEA Grapalat"/>
          <w:iCs/>
          <w:color w:val="000000"/>
          <w:sz w:val="15"/>
          <w:szCs w:val="21"/>
          <w:lang w:val="pt-BR"/>
        </w:rPr>
      </w:pPr>
    </w:p>
    <w:p w14:paraId="3C02CAD0" w14:textId="77777777" w:rsidR="00D576D8" w:rsidRPr="00F566BF" w:rsidRDefault="00D576D8" w:rsidP="00D576D8">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22B683A" w14:textId="77777777" w:rsidR="00D576D8" w:rsidRPr="00F566BF" w:rsidRDefault="00D576D8" w:rsidP="00D576D8">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64A4AAA" w14:textId="77777777" w:rsidR="00D576D8" w:rsidRPr="00F566BF" w:rsidRDefault="00D576D8" w:rsidP="00D576D8">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B1F548B" w14:textId="77777777" w:rsidR="00D576D8" w:rsidRPr="00F566BF" w:rsidRDefault="00D576D8" w:rsidP="00D576D8">
      <w:pPr>
        <w:pStyle w:val="BodyTextIndent"/>
        <w:spacing w:line="240" w:lineRule="auto"/>
        <w:ind w:firstLine="0"/>
        <w:jc w:val="center"/>
        <w:rPr>
          <w:b/>
          <w:bCs/>
          <w:iCs/>
          <w:lang w:val="es-ES"/>
        </w:rPr>
      </w:pPr>
    </w:p>
    <w:p w14:paraId="0BFB2AD9" w14:textId="77777777" w:rsidR="00D576D8" w:rsidRPr="00F566BF" w:rsidRDefault="00D576D8" w:rsidP="00D576D8">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3DA76BD9" w14:textId="77777777" w:rsidR="00D576D8" w:rsidRPr="00F566BF" w:rsidRDefault="00D576D8" w:rsidP="00D576D8">
      <w:pPr>
        <w:pStyle w:val="BodyTextIndent"/>
        <w:spacing w:line="240" w:lineRule="auto"/>
        <w:ind w:firstLine="0"/>
        <w:rPr>
          <w:iCs/>
          <w:lang w:val="es-ES"/>
        </w:rPr>
      </w:pPr>
    </w:p>
    <w:p w14:paraId="5AE13354" w14:textId="77777777" w:rsidR="00D576D8" w:rsidRPr="00F566BF" w:rsidRDefault="00D576D8" w:rsidP="00D576D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0C7B1302" w14:textId="77777777" w:rsidR="00D576D8" w:rsidRPr="00F566BF" w:rsidRDefault="00D576D8" w:rsidP="00D576D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894E002" w14:textId="77777777" w:rsidR="00D576D8" w:rsidRPr="00F566BF" w:rsidRDefault="00D576D8" w:rsidP="00D576D8">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326293FB" w14:textId="77777777" w:rsidR="00D576D8" w:rsidRPr="00F566BF" w:rsidRDefault="00D576D8" w:rsidP="00D576D8">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0AD3C334" w14:textId="77777777" w:rsidR="00D576D8" w:rsidRPr="00F566BF" w:rsidRDefault="00D576D8" w:rsidP="00D576D8">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8F44C26" w14:textId="77777777" w:rsidR="00D576D8" w:rsidRPr="00F566BF" w:rsidRDefault="00D576D8" w:rsidP="00D576D8">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76D8" w:rsidRPr="00F566BF" w14:paraId="4476AD5E" w14:textId="77777777" w:rsidTr="00D576D8">
        <w:trPr>
          <w:jc w:val="right"/>
        </w:trPr>
        <w:tc>
          <w:tcPr>
            <w:tcW w:w="357" w:type="dxa"/>
            <w:vMerge w:val="restart"/>
            <w:shd w:val="clear" w:color="auto" w:fill="auto"/>
            <w:vAlign w:val="center"/>
          </w:tcPr>
          <w:p w14:paraId="4F1A38BA"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3BFF1934"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576D8" w:rsidRPr="00F566BF" w14:paraId="2C8E3E64" w14:textId="77777777" w:rsidTr="00D576D8">
        <w:trPr>
          <w:jc w:val="right"/>
        </w:trPr>
        <w:tc>
          <w:tcPr>
            <w:tcW w:w="357" w:type="dxa"/>
            <w:vMerge/>
            <w:shd w:val="clear" w:color="auto" w:fill="auto"/>
          </w:tcPr>
          <w:p w14:paraId="17E5C1F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4E2FBD"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68A42CC"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1315D7C"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7DDC1B8F"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01A4207"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A63AA7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576D8" w:rsidRPr="00F566BF" w14:paraId="08C45832" w14:textId="77777777" w:rsidTr="00D576D8">
        <w:trPr>
          <w:trHeight w:val="1105"/>
          <w:jc w:val="right"/>
        </w:trPr>
        <w:tc>
          <w:tcPr>
            <w:tcW w:w="357" w:type="dxa"/>
            <w:vMerge/>
            <w:tcBorders>
              <w:bottom w:val="single" w:sz="4" w:space="0" w:color="auto"/>
            </w:tcBorders>
            <w:shd w:val="clear" w:color="auto" w:fill="auto"/>
          </w:tcPr>
          <w:p w14:paraId="67FC50EB"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B926B7"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B0F2CD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037552C"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CB4D8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369238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383FD61"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99C5332"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3080A7"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r>
      <w:tr w:rsidR="00D576D8" w:rsidRPr="00F566BF" w14:paraId="372C7737" w14:textId="77777777" w:rsidTr="00D576D8">
        <w:trPr>
          <w:jc w:val="right"/>
        </w:trPr>
        <w:tc>
          <w:tcPr>
            <w:tcW w:w="357" w:type="dxa"/>
            <w:shd w:val="clear" w:color="auto" w:fill="auto"/>
            <w:vAlign w:val="center"/>
          </w:tcPr>
          <w:p w14:paraId="6F781B4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DBA6314"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277E7C9"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D03C4B0"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49D7665"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7D3CE3D"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39BFA4A"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1DDB396"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13F5F01" w14:textId="77777777" w:rsidR="00D576D8" w:rsidRPr="00F566BF" w:rsidRDefault="00D576D8" w:rsidP="00D576D8">
            <w:pPr>
              <w:pStyle w:val="NormalWeb"/>
              <w:spacing w:before="0" w:beforeAutospacing="0" w:after="0" w:afterAutospacing="0"/>
              <w:jc w:val="center"/>
              <w:rPr>
                <w:rFonts w:ascii="GHEA Grapalat" w:hAnsi="GHEA Grapalat"/>
                <w:sz w:val="18"/>
                <w:szCs w:val="18"/>
              </w:rPr>
            </w:pPr>
          </w:p>
        </w:tc>
      </w:tr>
      <w:tr w:rsidR="00D576D8" w:rsidRPr="00F566BF" w14:paraId="373888A3" w14:textId="77777777" w:rsidTr="00D576D8">
        <w:trPr>
          <w:jc w:val="right"/>
        </w:trPr>
        <w:tc>
          <w:tcPr>
            <w:tcW w:w="357" w:type="dxa"/>
            <w:shd w:val="clear" w:color="auto" w:fill="auto"/>
          </w:tcPr>
          <w:p w14:paraId="3FE64841"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73" w:type="dxa"/>
            <w:shd w:val="clear" w:color="auto" w:fill="auto"/>
          </w:tcPr>
          <w:p w14:paraId="006EC633"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440" w:type="dxa"/>
            <w:shd w:val="clear" w:color="auto" w:fill="auto"/>
          </w:tcPr>
          <w:p w14:paraId="34B64B2D"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800" w:type="dxa"/>
            <w:shd w:val="clear" w:color="auto" w:fill="auto"/>
          </w:tcPr>
          <w:p w14:paraId="506EBD1D"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16" w:type="dxa"/>
            <w:shd w:val="clear" w:color="auto" w:fill="auto"/>
          </w:tcPr>
          <w:p w14:paraId="4359D69E"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842" w:type="dxa"/>
            <w:shd w:val="clear" w:color="auto" w:fill="auto"/>
          </w:tcPr>
          <w:p w14:paraId="688B3BB8"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34" w:type="dxa"/>
            <w:shd w:val="clear" w:color="auto" w:fill="auto"/>
          </w:tcPr>
          <w:p w14:paraId="407EF742"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1168" w:type="dxa"/>
            <w:shd w:val="clear" w:color="auto" w:fill="auto"/>
          </w:tcPr>
          <w:p w14:paraId="61E06AA7" w14:textId="77777777" w:rsidR="00D576D8" w:rsidRPr="00F566BF" w:rsidRDefault="00D576D8" w:rsidP="00D576D8">
            <w:pPr>
              <w:pStyle w:val="NormalWeb"/>
              <w:spacing w:before="0" w:beforeAutospacing="0" w:after="0" w:afterAutospacing="0"/>
              <w:jc w:val="center"/>
              <w:rPr>
                <w:rFonts w:ascii="GHEA Grapalat" w:hAnsi="GHEA Grapalat"/>
              </w:rPr>
            </w:pPr>
          </w:p>
        </w:tc>
        <w:tc>
          <w:tcPr>
            <w:tcW w:w="675" w:type="dxa"/>
            <w:shd w:val="clear" w:color="auto" w:fill="auto"/>
          </w:tcPr>
          <w:p w14:paraId="79687409" w14:textId="77777777" w:rsidR="00D576D8" w:rsidRPr="00F566BF" w:rsidRDefault="00D576D8" w:rsidP="00D576D8">
            <w:pPr>
              <w:pStyle w:val="NormalWeb"/>
              <w:spacing w:before="0" w:beforeAutospacing="0" w:after="0" w:afterAutospacing="0"/>
              <w:jc w:val="center"/>
              <w:rPr>
                <w:rFonts w:ascii="GHEA Grapalat" w:hAnsi="GHEA Grapalat"/>
              </w:rPr>
            </w:pPr>
          </w:p>
        </w:tc>
      </w:tr>
    </w:tbl>
    <w:p w14:paraId="0EDEA95D" w14:textId="77777777" w:rsidR="00D576D8" w:rsidRPr="00F566BF" w:rsidRDefault="00D576D8" w:rsidP="00D576D8">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F140797" w14:textId="77777777" w:rsidR="00D576D8" w:rsidRPr="00F566BF" w:rsidRDefault="00D576D8" w:rsidP="00D576D8">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73E52E" w14:textId="77777777" w:rsidR="00D576D8" w:rsidRPr="00F566BF" w:rsidRDefault="00D576D8" w:rsidP="00D576D8">
      <w:pPr>
        <w:ind w:firstLine="375"/>
        <w:jc w:val="both"/>
        <w:rPr>
          <w:rFonts w:ascii="GHEA Grapalat" w:hAnsi="GHEA Grapalat"/>
          <w:iCs/>
          <w:snapToGrid w:val="0"/>
          <w:color w:val="000000"/>
          <w:sz w:val="21"/>
          <w:szCs w:val="21"/>
          <w:lang w:val="es-ES"/>
        </w:rPr>
      </w:pPr>
    </w:p>
    <w:p w14:paraId="0F2BC777" w14:textId="77777777" w:rsidR="00D576D8" w:rsidRPr="00F566BF" w:rsidRDefault="00D576D8" w:rsidP="00D576D8">
      <w:pPr>
        <w:ind w:firstLine="375"/>
        <w:jc w:val="both"/>
        <w:rPr>
          <w:rFonts w:ascii="GHEA Grapalat" w:hAnsi="GHEA Grapalat"/>
          <w:iCs/>
          <w:snapToGrid w:val="0"/>
          <w:color w:val="000000"/>
          <w:sz w:val="2"/>
          <w:szCs w:val="21"/>
          <w:lang w:val="es-ES"/>
        </w:rPr>
      </w:pPr>
    </w:p>
    <w:p w14:paraId="1D8FEB16" w14:textId="77777777" w:rsidR="00D576D8" w:rsidRPr="00F566BF" w:rsidRDefault="00D576D8" w:rsidP="00D576D8">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76D8" w:rsidRPr="00F566BF" w14:paraId="46928566" w14:textId="77777777" w:rsidTr="00D576D8">
        <w:trPr>
          <w:trHeight w:val="266"/>
          <w:tblCellSpacing w:w="7" w:type="dxa"/>
          <w:jc w:val="center"/>
        </w:trPr>
        <w:tc>
          <w:tcPr>
            <w:tcW w:w="0" w:type="auto"/>
            <w:vAlign w:val="center"/>
          </w:tcPr>
          <w:p w14:paraId="353A7014" w14:textId="77777777" w:rsidR="00D576D8" w:rsidRPr="00F566BF" w:rsidRDefault="00D576D8" w:rsidP="00D576D8">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DEA74E0" w14:textId="77777777" w:rsidR="00D576D8" w:rsidRPr="00F566BF" w:rsidRDefault="00D576D8" w:rsidP="00D576D8">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576D8" w:rsidRPr="00F566BF" w14:paraId="72D465D4" w14:textId="77777777" w:rsidTr="00D576D8">
        <w:trPr>
          <w:trHeight w:val="473"/>
          <w:tblCellSpacing w:w="7" w:type="dxa"/>
          <w:jc w:val="center"/>
        </w:trPr>
        <w:tc>
          <w:tcPr>
            <w:tcW w:w="0" w:type="auto"/>
            <w:vAlign w:val="center"/>
          </w:tcPr>
          <w:p w14:paraId="7E147397"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1A36A61"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2534F544"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___________________________</w:t>
            </w:r>
          </w:p>
          <w:p w14:paraId="7BB1E613"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576D8" w:rsidRPr="00F566BF" w14:paraId="58DA8A46" w14:textId="77777777" w:rsidTr="00D576D8">
        <w:trPr>
          <w:trHeight w:val="503"/>
          <w:tblCellSpacing w:w="7" w:type="dxa"/>
          <w:jc w:val="center"/>
        </w:trPr>
        <w:tc>
          <w:tcPr>
            <w:tcW w:w="0" w:type="auto"/>
            <w:vAlign w:val="center"/>
          </w:tcPr>
          <w:p w14:paraId="59536AD4"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03627BF"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689FB755"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21"/>
                <w:szCs w:val="21"/>
              </w:rPr>
              <w:t>___________________________</w:t>
            </w:r>
          </w:p>
          <w:p w14:paraId="524915EA" w14:textId="77777777" w:rsidR="00D576D8" w:rsidRPr="00F566BF" w:rsidRDefault="00D576D8" w:rsidP="00D576D8">
            <w:pPr>
              <w:jc w:val="center"/>
              <w:rPr>
                <w:rFonts w:ascii="GHEA Grapalat" w:hAnsi="GHEA Grapalat"/>
                <w:iCs/>
                <w:sz w:val="21"/>
                <w:szCs w:val="21"/>
              </w:rPr>
            </w:pPr>
            <w:r w:rsidRPr="00F566BF">
              <w:rPr>
                <w:rFonts w:ascii="GHEA Grapalat" w:hAnsi="GHEA Grapalat"/>
                <w:iCs/>
                <w:sz w:val="15"/>
                <w:szCs w:val="15"/>
              </w:rPr>
              <w:t>ազգանուն, անուն</w:t>
            </w:r>
          </w:p>
        </w:tc>
      </w:tr>
      <w:tr w:rsidR="00D576D8" w:rsidRPr="00F566BF" w14:paraId="7A4BEA94" w14:textId="77777777" w:rsidTr="00D576D8">
        <w:trPr>
          <w:trHeight w:val="281"/>
          <w:tblCellSpacing w:w="7" w:type="dxa"/>
          <w:jc w:val="center"/>
        </w:trPr>
        <w:tc>
          <w:tcPr>
            <w:tcW w:w="0" w:type="auto"/>
            <w:vAlign w:val="center"/>
          </w:tcPr>
          <w:p w14:paraId="52F77838" w14:textId="77777777" w:rsidR="00D576D8" w:rsidRPr="00F566BF" w:rsidRDefault="00D576D8" w:rsidP="00D576D8">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ACBDF8C" w14:textId="77777777" w:rsidR="00D576D8" w:rsidRPr="00F566BF" w:rsidRDefault="00D576D8" w:rsidP="00D576D8">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D731F2F" w14:textId="77777777" w:rsidR="00D576D8" w:rsidRPr="00F566BF" w:rsidRDefault="00D576D8" w:rsidP="00D576D8">
      <w:pPr>
        <w:autoSpaceDE w:val="0"/>
        <w:autoSpaceDN w:val="0"/>
        <w:adjustRightInd w:val="0"/>
        <w:jc w:val="right"/>
        <w:rPr>
          <w:rFonts w:ascii="GHEA Grapalat" w:hAnsi="GHEA Grapalat" w:cs="TimesArmenianPSMT"/>
          <w:sz w:val="18"/>
        </w:rPr>
      </w:pPr>
    </w:p>
    <w:p w14:paraId="54802BCF" w14:textId="77777777" w:rsidR="00D576D8" w:rsidRPr="00F566BF" w:rsidRDefault="00D576D8" w:rsidP="00D576D8">
      <w:pPr>
        <w:rPr>
          <w:rFonts w:ascii="GHEA Grapalat" w:hAnsi="GHEA Grapalat"/>
          <w:lang w:val="ru-RU"/>
        </w:rPr>
      </w:pPr>
    </w:p>
    <w:p w14:paraId="541D86F4" w14:textId="77777777" w:rsidR="00D576D8" w:rsidRPr="00F566BF" w:rsidRDefault="00D576D8" w:rsidP="00D576D8">
      <w:pPr>
        <w:rPr>
          <w:rFonts w:ascii="GHEA Grapalat" w:hAnsi="GHEA Grapalat"/>
        </w:rPr>
      </w:pPr>
    </w:p>
    <w:p w14:paraId="0BCF27EB" w14:textId="77777777" w:rsidR="00D576D8" w:rsidRPr="00F566BF" w:rsidRDefault="00D576D8" w:rsidP="00D576D8">
      <w:pPr>
        <w:rPr>
          <w:rFonts w:ascii="GHEA Grapalat" w:hAnsi="GHEA Grapalat"/>
        </w:rPr>
      </w:pPr>
    </w:p>
    <w:p w14:paraId="253B1DB7" w14:textId="77777777" w:rsidR="00D576D8" w:rsidRPr="00F566BF" w:rsidRDefault="00D576D8" w:rsidP="00D576D8">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67EFC9EC"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752257C5" w14:textId="77777777" w:rsidR="00D576D8" w:rsidRPr="00F566BF" w:rsidRDefault="00D576D8" w:rsidP="00D576D8">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18E1621" w14:textId="77777777" w:rsidR="00D576D8" w:rsidRPr="007467E4" w:rsidRDefault="00D576D8" w:rsidP="00D576D8">
      <w:pPr>
        <w:autoSpaceDE w:val="0"/>
        <w:autoSpaceDN w:val="0"/>
        <w:adjustRightInd w:val="0"/>
        <w:jc w:val="right"/>
        <w:rPr>
          <w:rFonts w:ascii="GHEA Grapalat" w:hAnsi="GHEA Grapalat" w:cs="TimesArmenianPSMT"/>
          <w:i/>
          <w:sz w:val="20"/>
          <w:lang w:val="ru-RU"/>
        </w:rPr>
      </w:pPr>
    </w:p>
    <w:p w14:paraId="02F3C9AE" w14:textId="77777777" w:rsidR="00D576D8" w:rsidRPr="007467E4" w:rsidRDefault="00D576D8" w:rsidP="00D576D8">
      <w:pPr>
        <w:rPr>
          <w:rFonts w:ascii="GHEA Grapalat" w:hAnsi="GHEA Grapalat"/>
          <w:lang w:val="ru-RU"/>
        </w:rPr>
      </w:pPr>
    </w:p>
    <w:p w14:paraId="5D8CDBF2" w14:textId="77777777" w:rsidR="00D576D8" w:rsidRPr="007467E4" w:rsidRDefault="00D576D8" w:rsidP="00D576D8">
      <w:pPr>
        <w:rPr>
          <w:rFonts w:ascii="GHEA Grapalat" w:hAnsi="GHEA Grapalat"/>
          <w:lang w:val="ru-RU"/>
        </w:rPr>
      </w:pPr>
    </w:p>
    <w:p w14:paraId="7FDEB48B" w14:textId="77777777" w:rsidR="00D576D8" w:rsidRPr="007467E4" w:rsidRDefault="00D576D8" w:rsidP="00D576D8">
      <w:pPr>
        <w:rPr>
          <w:rFonts w:ascii="GHEA Grapalat" w:hAnsi="GHEA Grapalat"/>
          <w:lang w:val="ru-RU"/>
        </w:rPr>
      </w:pPr>
    </w:p>
    <w:p w14:paraId="1DC14357" w14:textId="77777777" w:rsidR="00D576D8" w:rsidRPr="007467E4" w:rsidRDefault="00D576D8" w:rsidP="00D576D8">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1A412A6A" w14:textId="77777777" w:rsidR="00D576D8" w:rsidRPr="007467E4" w:rsidRDefault="00D576D8" w:rsidP="00D576D8">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5104D4C3" w14:textId="77777777" w:rsidR="00D576D8" w:rsidRPr="007467E4" w:rsidRDefault="00D576D8" w:rsidP="00D576D8">
      <w:pPr>
        <w:tabs>
          <w:tab w:val="left" w:pos="360"/>
          <w:tab w:val="left" w:pos="540"/>
        </w:tabs>
        <w:rPr>
          <w:rFonts w:ascii="GHEA Grapalat" w:hAnsi="GHEA Grapalat" w:cs="Sylfaen"/>
          <w:sz w:val="22"/>
          <w:szCs w:val="22"/>
          <w:lang w:val="ru-RU"/>
        </w:rPr>
      </w:pPr>
    </w:p>
    <w:p w14:paraId="416315C8" w14:textId="77777777" w:rsidR="00D576D8" w:rsidRPr="007467E4" w:rsidRDefault="00D576D8" w:rsidP="00D576D8">
      <w:pPr>
        <w:tabs>
          <w:tab w:val="left" w:pos="360"/>
          <w:tab w:val="left" w:pos="540"/>
        </w:tabs>
        <w:rPr>
          <w:rFonts w:ascii="GHEA Grapalat" w:hAnsi="GHEA Grapalat" w:cs="Sylfaen"/>
          <w:sz w:val="22"/>
          <w:szCs w:val="22"/>
          <w:lang w:val="ru-RU"/>
        </w:rPr>
      </w:pPr>
    </w:p>
    <w:p w14:paraId="11476470" w14:textId="77777777" w:rsidR="00D576D8" w:rsidRPr="00ED004F" w:rsidRDefault="00D576D8" w:rsidP="00D576D8">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7AE4DACD" w14:textId="77777777" w:rsidR="00D576D8" w:rsidRPr="00ED004F" w:rsidRDefault="00D576D8" w:rsidP="00D576D8">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38AADA91" w14:textId="77777777" w:rsidR="00D576D8" w:rsidRPr="00ED004F" w:rsidRDefault="00D576D8" w:rsidP="00D576D8">
      <w:pPr>
        <w:tabs>
          <w:tab w:val="left" w:pos="360"/>
          <w:tab w:val="left" w:pos="540"/>
        </w:tabs>
        <w:ind w:right="-360"/>
        <w:jc w:val="both"/>
        <w:rPr>
          <w:rFonts w:ascii="GHEA Grapalat" w:hAnsi="GHEA Grapalat" w:cs="Sylfaen"/>
          <w:sz w:val="12"/>
          <w:szCs w:val="12"/>
          <w:lang w:val="ru-RU"/>
        </w:rPr>
      </w:pPr>
    </w:p>
    <w:p w14:paraId="0D8FBC54" w14:textId="77777777" w:rsidR="00D576D8" w:rsidRPr="00F566BF" w:rsidRDefault="00D576D8" w:rsidP="00D576D8">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E389936" w14:textId="77777777" w:rsidR="00D576D8" w:rsidRPr="00F566BF" w:rsidRDefault="00D576D8" w:rsidP="00D576D8">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C5A9D63" w14:textId="77777777" w:rsidR="00D576D8" w:rsidRPr="00F566BF" w:rsidRDefault="00D576D8" w:rsidP="00D576D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B54A099" w14:textId="77777777" w:rsidR="00D576D8" w:rsidRPr="00F566BF" w:rsidRDefault="00D576D8" w:rsidP="00D576D8">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8A21247" w14:textId="77777777" w:rsidR="00D576D8" w:rsidRPr="00F566BF" w:rsidRDefault="00D576D8" w:rsidP="00D576D8">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76D8" w:rsidRPr="00F566BF" w14:paraId="3FB97613" w14:textId="77777777" w:rsidTr="00D576D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CA42201" w14:textId="77777777" w:rsidR="00D576D8" w:rsidRPr="00F566BF" w:rsidRDefault="00D576D8" w:rsidP="00D576D8">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576D8" w:rsidRPr="00F566BF" w14:paraId="1F77249F" w14:textId="77777777" w:rsidTr="00D576D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F39E87" w14:textId="77777777" w:rsidR="00D576D8" w:rsidRPr="00F566BF" w:rsidRDefault="00D576D8" w:rsidP="00D576D8">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51582E6" w14:textId="77777777" w:rsidR="00D576D8" w:rsidRPr="00F566BF" w:rsidRDefault="00D576D8" w:rsidP="00D576D8">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4B93EF" w14:textId="77777777" w:rsidR="00D576D8" w:rsidRPr="00F566BF" w:rsidRDefault="00D576D8" w:rsidP="00D576D8">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576D8" w:rsidRPr="00F566BF" w14:paraId="3FD9F8EB" w14:textId="77777777" w:rsidTr="00D576D8">
        <w:trPr>
          <w:trHeight w:val="273"/>
        </w:trPr>
        <w:tc>
          <w:tcPr>
            <w:tcW w:w="3852" w:type="dxa"/>
            <w:tcBorders>
              <w:top w:val="single" w:sz="4" w:space="0" w:color="000000"/>
              <w:left w:val="single" w:sz="4" w:space="0" w:color="000000"/>
              <w:bottom w:val="single" w:sz="4" w:space="0" w:color="000000"/>
              <w:right w:val="single" w:sz="4" w:space="0" w:color="000000"/>
            </w:tcBorders>
          </w:tcPr>
          <w:p w14:paraId="38C4B7B6" w14:textId="77777777" w:rsidR="00D576D8" w:rsidRPr="00F566BF" w:rsidRDefault="00D576D8" w:rsidP="00D576D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DC893B0" w14:textId="77777777" w:rsidR="00D576D8" w:rsidRPr="00F566BF" w:rsidRDefault="00D576D8" w:rsidP="00D576D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2D6A738" w14:textId="77777777" w:rsidR="00D576D8" w:rsidRPr="00F566BF" w:rsidRDefault="00D576D8" w:rsidP="00D576D8">
            <w:pPr>
              <w:rPr>
                <w:rFonts w:ascii="GHEA Grapalat" w:hAnsi="GHEA Grapalat" w:cs="Sylfaen"/>
                <w:sz w:val="18"/>
                <w:szCs w:val="18"/>
                <w:lang w:val="ru-RU" w:eastAsia="ru-RU"/>
              </w:rPr>
            </w:pPr>
          </w:p>
        </w:tc>
      </w:tr>
      <w:tr w:rsidR="00D576D8" w:rsidRPr="00F566BF" w14:paraId="035E4290" w14:textId="77777777" w:rsidTr="00D576D8">
        <w:trPr>
          <w:trHeight w:val="273"/>
        </w:trPr>
        <w:tc>
          <w:tcPr>
            <w:tcW w:w="3852" w:type="dxa"/>
            <w:tcBorders>
              <w:top w:val="single" w:sz="4" w:space="0" w:color="000000"/>
              <w:left w:val="single" w:sz="4" w:space="0" w:color="000000"/>
              <w:bottom w:val="single" w:sz="4" w:space="0" w:color="000000"/>
              <w:right w:val="single" w:sz="4" w:space="0" w:color="000000"/>
            </w:tcBorders>
          </w:tcPr>
          <w:p w14:paraId="282F2697" w14:textId="77777777" w:rsidR="00D576D8" w:rsidRPr="00F566BF" w:rsidRDefault="00D576D8" w:rsidP="00D576D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3E832D1" w14:textId="77777777" w:rsidR="00D576D8" w:rsidRPr="00F566BF" w:rsidRDefault="00D576D8" w:rsidP="00D576D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F24C19" w14:textId="77777777" w:rsidR="00D576D8" w:rsidRPr="00F566BF" w:rsidRDefault="00D576D8" w:rsidP="00D576D8">
            <w:pPr>
              <w:rPr>
                <w:rFonts w:ascii="GHEA Grapalat" w:hAnsi="GHEA Grapalat" w:cs="Sylfaen"/>
                <w:sz w:val="18"/>
                <w:szCs w:val="18"/>
                <w:lang w:val="ru-RU" w:eastAsia="ru-RU"/>
              </w:rPr>
            </w:pPr>
          </w:p>
        </w:tc>
      </w:tr>
    </w:tbl>
    <w:p w14:paraId="522C3BF1" w14:textId="77777777" w:rsidR="00D576D8" w:rsidRPr="00F566BF" w:rsidRDefault="00D576D8" w:rsidP="00D576D8">
      <w:pPr>
        <w:tabs>
          <w:tab w:val="left" w:pos="360"/>
          <w:tab w:val="left" w:pos="540"/>
        </w:tabs>
        <w:jc w:val="both"/>
        <w:rPr>
          <w:rFonts w:ascii="GHEA Grapalat" w:hAnsi="GHEA Grapalat" w:cs="Sylfaen"/>
          <w:lang w:val="hy-AM"/>
        </w:rPr>
      </w:pPr>
    </w:p>
    <w:p w14:paraId="06047E25" w14:textId="77777777" w:rsidR="00D576D8" w:rsidRPr="00F566BF" w:rsidRDefault="00D576D8" w:rsidP="00D576D8">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5681300" w14:textId="77777777" w:rsidR="00D576D8" w:rsidRPr="00F566BF" w:rsidRDefault="00D576D8" w:rsidP="00D576D8">
      <w:pPr>
        <w:tabs>
          <w:tab w:val="left" w:pos="360"/>
          <w:tab w:val="left" w:pos="540"/>
        </w:tabs>
        <w:rPr>
          <w:rFonts w:ascii="GHEA Grapalat" w:hAnsi="GHEA Grapalat" w:cs="Sylfaen"/>
          <w:sz w:val="22"/>
          <w:szCs w:val="22"/>
          <w:lang w:val="hy-AM"/>
        </w:rPr>
      </w:pPr>
    </w:p>
    <w:p w14:paraId="34ADE4BB" w14:textId="77777777" w:rsidR="00D576D8" w:rsidRPr="00F566BF" w:rsidRDefault="00D576D8" w:rsidP="00D576D8">
      <w:pPr>
        <w:jc w:val="center"/>
        <w:rPr>
          <w:rFonts w:ascii="GHEA Grapalat" w:hAnsi="GHEA Grapalat" w:cs="Sylfaen"/>
          <w:sz w:val="22"/>
          <w:szCs w:val="22"/>
          <w:lang w:val="hy-AM"/>
        </w:rPr>
      </w:pPr>
    </w:p>
    <w:p w14:paraId="0E2CABFC" w14:textId="77777777" w:rsidR="00D576D8" w:rsidRPr="00F566BF" w:rsidRDefault="00D576D8" w:rsidP="00D576D8">
      <w:pPr>
        <w:jc w:val="center"/>
        <w:rPr>
          <w:rFonts w:ascii="GHEA Grapalat" w:hAnsi="GHEA Grapalat" w:cs="Sylfaen"/>
          <w:sz w:val="14"/>
          <w:szCs w:val="14"/>
          <w:lang w:val="hy-AM"/>
        </w:rPr>
      </w:pPr>
    </w:p>
    <w:p w14:paraId="62CE920D" w14:textId="77777777" w:rsidR="00D576D8" w:rsidRPr="00F566BF" w:rsidRDefault="00D576D8" w:rsidP="00D576D8">
      <w:pPr>
        <w:jc w:val="center"/>
        <w:rPr>
          <w:rFonts w:ascii="GHEA Grapalat" w:hAnsi="GHEA Grapalat" w:cs="Sylfaen"/>
          <w:sz w:val="22"/>
          <w:szCs w:val="22"/>
          <w:lang w:val="hy-AM"/>
        </w:rPr>
      </w:pPr>
    </w:p>
    <w:p w14:paraId="29C5DCB5" w14:textId="77777777" w:rsidR="00D576D8" w:rsidRPr="00F566BF" w:rsidRDefault="00D576D8" w:rsidP="00D576D8">
      <w:pPr>
        <w:jc w:val="center"/>
        <w:rPr>
          <w:rFonts w:ascii="GHEA Grapalat" w:hAnsi="GHEA Grapalat" w:cs="Sylfaen"/>
          <w:sz w:val="22"/>
          <w:szCs w:val="22"/>
        </w:rPr>
      </w:pPr>
      <w:r w:rsidRPr="00F566BF">
        <w:rPr>
          <w:rFonts w:ascii="GHEA Grapalat" w:hAnsi="GHEA Grapalat" w:cs="Sylfaen"/>
          <w:sz w:val="22"/>
          <w:szCs w:val="22"/>
        </w:rPr>
        <w:t>ԿՈՂՄԵՐԸ</w:t>
      </w:r>
    </w:p>
    <w:p w14:paraId="26B0D962" w14:textId="77777777" w:rsidR="00D576D8" w:rsidRPr="00F566BF" w:rsidRDefault="00D576D8" w:rsidP="00D576D8">
      <w:pPr>
        <w:jc w:val="center"/>
        <w:rPr>
          <w:rFonts w:ascii="GHEA Grapalat" w:hAnsi="GHEA Grapalat" w:cs="Sylfaen"/>
          <w:sz w:val="22"/>
          <w:szCs w:val="22"/>
        </w:rPr>
      </w:pPr>
    </w:p>
    <w:p w14:paraId="69903EF8" w14:textId="77777777" w:rsidR="00D576D8" w:rsidRPr="00F566BF" w:rsidRDefault="00D576D8" w:rsidP="00D576D8">
      <w:pPr>
        <w:tabs>
          <w:tab w:val="left" w:pos="360"/>
          <w:tab w:val="left" w:pos="540"/>
        </w:tabs>
        <w:rPr>
          <w:rFonts w:ascii="GHEA Grapalat" w:hAnsi="GHEA Grapalat" w:cs="Sylfaen"/>
          <w:sz w:val="22"/>
          <w:szCs w:val="22"/>
        </w:rPr>
      </w:pPr>
    </w:p>
    <w:p w14:paraId="5DCC9D0A" w14:textId="77777777" w:rsidR="00D576D8" w:rsidRPr="00F566BF" w:rsidRDefault="00D576D8" w:rsidP="00D576D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576D8" w:rsidRPr="00F566BF" w14:paraId="23EF88FA" w14:textId="77777777" w:rsidTr="00D576D8">
        <w:tc>
          <w:tcPr>
            <w:tcW w:w="4785" w:type="dxa"/>
          </w:tcPr>
          <w:p w14:paraId="0DB16685" w14:textId="77777777" w:rsidR="00D576D8" w:rsidRPr="00F566BF" w:rsidRDefault="00D576D8" w:rsidP="00D576D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69B6C6A5" w14:textId="77777777" w:rsidR="00D576D8" w:rsidRPr="00F566BF" w:rsidRDefault="00D576D8" w:rsidP="00D576D8">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37669AEA" w14:textId="77777777" w:rsidR="00D576D8" w:rsidRPr="00F566BF" w:rsidRDefault="00D576D8" w:rsidP="00D576D8">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651D068" w14:textId="77777777" w:rsidR="00D576D8" w:rsidRPr="00F566BF" w:rsidRDefault="00D576D8" w:rsidP="00D576D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76D8" w:rsidRPr="00F566BF" w14:paraId="4783636E" w14:textId="77777777" w:rsidTr="00D576D8">
        <w:trPr>
          <w:tblCellSpacing w:w="7" w:type="dxa"/>
          <w:jc w:val="center"/>
        </w:trPr>
        <w:tc>
          <w:tcPr>
            <w:tcW w:w="0" w:type="auto"/>
            <w:vAlign w:val="center"/>
          </w:tcPr>
          <w:p w14:paraId="3BB517F9"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D657E67"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9AF122E"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C59439B"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576D8" w:rsidRPr="003C22C8" w14:paraId="6D6523D2" w14:textId="77777777" w:rsidTr="00D576D8">
        <w:trPr>
          <w:tblCellSpacing w:w="7" w:type="dxa"/>
          <w:jc w:val="center"/>
        </w:trPr>
        <w:tc>
          <w:tcPr>
            <w:tcW w:w="0" w:type="auto"/>
            <w:vAlign w:val="center"/>
          </w:tcPr>
          <w:p w14:paraId="168A4FCD"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32420F8"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2C11BE75" w14:textId="77777777" w:rsidR="00D576D8" w:rsidRPr="00F566BF"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FC46BB7" w14:textId="77777777" w:rsidR="00D576D8" w:rsidRPr="003C22C8" w:rsidRDefault="00D576D8" w:rsidP="00D576D8">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576D8" w:rsidRPr="003C22C8" w14:paraId="56F481E3" w14:textId="77777777" w:rsidTr="00D576D8">
        <w:trPr>
          <w:tblCellSpacing w:w="7" w:type="dxa"/>
          <w:jc w:val="center"/>
        </w:trPr>
        <w:tc>
          <w:tcPr>
            <w:tcW w:w="0" w:type="auto"/>
            <w:vAlign w:val="center"/>
          </w:tcPr>
          <w:p w14:paraId="5C1C0F0C" w14:textId="77777777" w:rsidR="00D576D8" w:rsidRPr="003C22C8" w:rsidRDefault="00D576D8" w:rsidP="00D576D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7A1E98" w14:textId="77777777" w:rsidR="00D576D8" w:rsidRPr="003C22C8" w:rsidRDefault="00D576D8" w:rsidP="00D576D8">
            <w:pPr>
              <w:rPr>
                <w:rFonts w:ascii="GHEA Grapalat" w:hAnsi="GHEA Grapalat" w:cs="GHEA Grapalat"/>
                <w:color w:val="000000"/>
                <w:sz w:val="21"/>
                <w:szCs w:val="21"/>
                <w:lang w:val="ru-RU" w:eastAsia="ru-RU"/>
              </w:rPr>
            </w:pPr>
          </w:p>
        </w:tc>
      </w:tr>
    </w:tbl>
    <w:p w14:paraId="7D27C50B" w14:textId="77777777" w:rsidR="00D576D8" w:rsidRPr="003C22C8" w:rsidRDefault="00D576D8" w:rsidP="00D576D8">
      <w:pPr>
        <w:ind w:left="-142" w:firstLine="142"/>
        <w:jc w:val="center"/>
        <w:rPr>
          <w:rFonts w:ascii="GHEA Grapalat" w:hAnsi="GHEA Grapalat" w:cs="Sylfaen"/>
          <w:b/>
          <w:sz w:val="22"/>
        </w:rPr>
      </w:pPr>
    </w:p>
    <w:p w14:paraId="79BF2031" w14:textId="77777777" w:rsidR="00D576D8" w:rsidRPr="003C22C8" w:rsidRDefault="00D576D8" w:rsidP="00D576D8">
      <w:pPr>
        <w:ind w:left="-142" w:firstLine="142"/>
        <w:jc w:val="center"/>
        <w:rPr>
          <w:rFonts w:ascii="GHEA Grapalat" w:hAnsi="GHEA Grapalat" w:cs="Sylfaen"/>
          <w:b/>
          <w:sz w:val="22"/>
        </w:rPr>
      </w:pPr>
    </w:p>
    <w:p w14:paraId="3442F8E7" w14:textId="77777777" w:rsidR="00D576D8" w:rsidRPr="003C22C8" w:rsidRDefault="00D576D8" w:rsidP="00D576D8">
      <w:pPr>
        <w:ind w:left="-142" w:firstLine="142"/>
        <w:jc w:val="center"/>
        <w:rPr>
          <w:rFonts w:ascii="GHEA Grapalat" w:hAnsi="GHEA Grapalat" w:cs="Sylfaen"/>
          <w:b/>
          <w:sz w:val="22"/>
        </w:rPr>
      </w:pPr>
    </w:p>
    <w:p w14:paraId="08538E90" w14:textId="77777777" w:rsidR="00D576D8" w:rsidRPr="003C22C8" w:rsidRDefault="00D576D8" w:rsidP="00D576D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76D8" w:rsidRPr="003C22C8" w14:paraId="283F9726" w14:textId="77777777" w:rsidTr="00D576D8">
        <w:trPr>
          <w:tblCellSpacing w:w="7" w:type="dxa"/>
          <w:jc w:val="center"/>
        </w:trPr>
        <w:tc>
          <w:tcPr>
            <w:tcW w:w="0" w:type="auto"/>
            <w:vAlign w:val="center"/>
          </w:tcPr>
          <w:p w14:paraId="0890D939" w14:textId="77777777" w:rsidR="00D576D8" w:rsidRPr="003C22C8" w:rsidRDefault="00D576D8" w:rsidP="00D576D8">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7EA07F2" w14:textId="77777777" w:rsidR="00D576D8" w:rsidRPr="003C22C8" w:rsidRDefault="00D576D8" w:rsidP="00D576D8">
            <w:pPr>
              <w:rPr>
                <w:rFonts w:ascii="GHEA Grapalat" w:hAnsi="GHEA Grapalat" w:cs="GHEA Grapalat"/>
                <w:color w:val="000000"/>
                <w:sz w:val="21"/>
                <w:szCs w:val="21"/>
                <w:lang w:val="ru-RU" w:eastAsia="ru-RU"/>
              </w:rPr>
            </w:pPr>
          </w:p>
        </w:tc>
      </w:tr>
      <w:tr w:rsidR="00D576D8" w:rsidRPr="003C22C8" w14:paraId="00AC9F32" w14:textId="77777777" w:rsidTr="00D576D8">
        <w:trPr>
          <w:tblCellSpacing w:w="7" w:type="dxa"/>
          <w:jc w:val="center"/>
        </w:trPr>
        <w:tc>
          <w:tcPr>
            <w:tcW w:w="0" w:type="auto"/>
            <w:vAlign w:val="center"/>
          </w:tcPr>
          <w:p w14:paraId="2A96442E" w14:textId="77777777" w:rsidR="00D576D8" w:rsidRPr="003C22C8" w:rsidRDefault="00D576D8" w:rsidP="00D576D8">
            <w:pPr>
              <w:rPr>
                <w:rFonts w:ascii="GHEA Grapalat" w:hAnsi="GHEA Grapalat" w:cs="GHEA Grapalat"/>
                <w:color w:val="000000"/>
                <w:sz w:val="21"/>
                <w:szCs w:val="21"/>
              </w:rPr>
            </w:pPr>
          </w:p>
          <w:p w14:paraId="61C2551A" w14:textId="77777777" w:rsidR="00D576D8" w:rsidRPr="003C22C8" w:rsidRDefault="00D576D8" w:rsidP="00D576D8">
            <w:pPr>
              <w:rPr>
                <w:rFonts w:ascii="GHEA Grapalat" w:hAnsi="GHEA Grapalat" w:cs="GHEA Grapalat"/>
                <w:color w:val="000000"/>
                <w:sz w:val="21"/>
                <w:szCs w:val="21"/>
              </w:rPr>
            </w:pPr>
          </w:p>
          <w:p w14:paraId="7747AFB7" w14:textId="77777777" w:rsidR="00D576D8" w:rsidRPr="003C22C8" w:rsidRDefault="00D576D8" w:rsidP="00D576D8">
            <w:pPr>
              <w:rPr>
                <w:rFonts w:ascii="GHEA Grapalat" w:hAnsi="GHEA Grapalat" w:cs="GHEA Grapalat"/>
                <w:color w:val="000000"/>
                <w:sz w:val="21"/>
                <w:szCs w:val="21"/>
              </w:rPr>
            </w:pPr>
          </w:p>
          <w:p w14:paraId="142D078E" w14:textId="77777777" w:rsidR="00D576D8" w:rsidRPr="003C22C8" w:rsidRDefault="00D576D8" w:rsidP="00D576D8">
            <w:pPr>
              <w:rPr>
                <w:rFonts w:ascii="GHEA Grapalat" w:hAnsi="GHEA Grapalat" w:cs="GHEA Grapalat"/>
                <w:color w:val="000000"/>
                <w:sz w:val="21"/>
                <w:szCs w:val="21"/>
              </w:rPr>
            </w:pPr>
          </w:p>
          <w:p w14:paraId="1E8780AB" w14:textId="77777777" w:rsidR="00D576D8" w:rsidRPr="003C22C8" w:rsidRDefault="00D576D8" w:rsidP="00D576D8">
            <w:pPr>
              <w:rPr>
                <w:rFonts w:ascii="GHEA Grapalat" w:hAnsi="GHEA Grapalat" w:cs="GHEA Grapalat"/>
                <w:color w:val="000000"/>
                <w:sz w:val="21"/>
                <w:szCs w:val="21"/>
              </w:rPr>
            </w:pPr>
          </w:p>
          <w:p w14:paraId="4F5FEECC" w14:textId="77777777" w:rsidR="00D576D8" w:rsidRPr="003C22C8" w:rsidRDefault="00D576D8" w:rsidP="00D576D8">
            <w:pPr>
              <w:rPr>
                <w:rFonts w:ascii="GHEA Grapalat" w:hAnsi="GHEA Grapalat" w:cs="GHEA Grapalat"/>
                <w:color w:val="000000"/>
                <w:sz w:val="21"/>
                <w:szCs w:val="21"/>
              </w:rPr>
            </w:pPr>
          </w:p>
          <w:p w14:paraId="2E58D74F" w14:textId="77777777" w:rsidR="00D576D8" w:rsidRPr="003C22C8" w:rsidRDefault="00D576D8" w:rsidP="00D576D8">
            <w:pPr>
              <w:rPr>
                <w:rFonts w:ascii="GHEA Grapalat" w:hAnsi="GHEA Grapalat" w:cs="GHEA Grapalat"/>
                <w:color w:val="000000"/>
                <w:sz w:val="21"/>
                <w:szCs w:val="21"/>
              </w:rPr>
            </w:pPr>
          </w:p>
        </w:tc>
        <w:tc>
          <w:tcPr>
            <w:tcW w:w="0" w:type="auto"/>
            <w:vAlign w:val="center"/>
          </w:tcPr>
          <w:p w14:paraId="2148CB51" w14:textId="77777777" w:rsidR="00D576D8" w:rsidRPr="003C22C8" w:rsidRDefault="00D576D8" w:rsidP="00D576D8">
            <w:pPr>
              <w:rPr>
                <w:rFonts w:ascii="GHEA Grapalat" w:hAnsi="GHEA Grapalat" w:cs="GHEA Grapalat"/>
                <w:color w:val="000000"/>
                <w:sz w:val="21"/>
                <w:szCs w:val="21"/>
                <w:lang w:val="ru-RU" w:eastAsia="ru-RU"/>
              </w:rPr>
            </w:pPr>
          </w:p>
        </w:tc>
      </w:tr>
    </w:tbl>
    <w:p w14:paraId="7964008D" w14:textId="77777777" w:rsidR="00D576D8" w:rsidRPr="005E1F72" w:rsidRDefault="00D576D8" w:rsidP="00D576D8">
      <w:pPr>
        <w:rPr>
          <w:rFonts w:ascii="GHEA Grapalat" w:hAnsi="GHEA Grapalat"/>
          <w:lang w:val="hy-AM"/>
        </w:rPr>
      </w:pPr>
    </w:p>
    <w:p w14:paraId="30C3D47C" w14:textId="77777777" w:rsidR="00071D1C" w:rsidRPr="005E1F72" w:rsidRDefault="00071D1C" w:rsidP="00D576D8">
      <w:pPr>
        <w:jc w:val="center"/>
        <w:rPr>
          <w:rFonts w:ascii="GHEA Grapalat" w:hAnsi="GHEA Grapalat"/>
          <w:lang w:val="hy-AM"/>
        </w:rPr>
      </w:pPr>
    </w:p>
    <w:sectPr w:rsidR="00071D1C" w:rsidRPr="005E1F72" w:rsidSect="00D576D8">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4DE7E0" w14:textId="77777777" w:rsidR="00966BDB" w:rsidRDefault="00966BDB">
      <w:r>
        <w:separator/>
      </w:r>
    </w:p>
  </w:endnote>
  <w:endnote w:type="continuationSeparator" w:id="0">
    <w:p w14:paraId="00FC1CF9" w14:textId="77777777" w:rsidR="00966BDB" w:rsidRDefault="00966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0AFF" w:usb1="00007843" w:usb2="00000001" w:usb3="00000000" w:csb0="000001B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757686" w14:textId="77777777" w:rsidR="00966BDB" w:rsidRDefault="00966BDB">
      <w:r>
        <w:separator/>
      </w:r>
    </w:p>
  </w:footnote>
  <w:footnote w:type="continuationSeparator" w:id="0">
    <w:p w14:paraId="7387013B" w14:textId="77777777" w:rsidR="00966BDB" w:rsidRDefault="00966BDB">
      <w:r>
        <w:continuationSeparator/>
      </w:r>
    </w:p>
  </w:footnote>
  <w:footnote w:id="1">
    <w:p w14:paraId="76AB3E26" w14:textId="77777777" w:rsidR="00E81231" w:rsidRPr="00F71502" w:rsidRDefault="00E81231" w:rsidP="001C3C4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227C2175" w14:textId="77777777" w:rsidR="00E81231" w:rsidRDefault="00E81231" w:rsidP="001C3C4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F1C3D7B" w14:textId="77777777" w:rsidR="00E81231" w:rsidRDefault="00E81231" w:rsidP="001C3C4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496F3F18" w14:textId="77777777" w:rsidR="00E81231" w:rsidRDefault="00E81231" w:rsidP="001C3C4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BD46A63" w14:textId="77777777" w:rsidR="00E81231" w:rsidRPr="00271FEB" w:rsidRDefault="00E81231" w:rsidP="001C3C4B">
      <w:pPr>
        <w:jc w:val="both"/>
        <w:rPr>
          <w:rFonts w:ascii="GHEA Grapalat" w:hAnsi="GHEA Grapalat" w:cs="Sylfaen"/>
          <w:i/>
          <w:sz w:val="16"/>
          <w:szCs w:val="16"/>
          <w:lang w:eastAsia="ru-RU"/>
        </w:rPr>
      </w:pPr>
    </w:p>
  </w:footnote>
  <w:footnote w:id="2">
    <w:p w14:paraId="56B9CA6F" w14:textId="77777777" w:rsidR="00E81231" w:rsidRPr="00334EFB" w:rsidRDefault="00E81231" w:rsidP="001C3C4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097F1DF" w14:textId="77777777" w:rsidR="00E81231" w:rsidRPr="00BD5A9C" w:rsidRDefault="00E81231" w:rsidP="001C3C4B">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5026C0EB" w14:textId="77777777" w:rsidR="00E81231" w:rsidRPr="00AE608F" w:rsidRDefault="00E81231" w:rsidP="001C3C4B">
      <w:pPr>
        <w:pStyle w:val="FootnoteText"/>
        <w:rPr>
          <w:rFonts w:asciiTheme="minorHAnsi" w:hAnsiTheme="minorHAnsi"/>
          <w:lang w:val="hy-AM"/>
        </w:rPr>
      </w:pPr>
    </w:p>
  </w:footnote>
  <w:footnote w:id="4">
    <w:p w14:paraId="40212FF7" w14:textId="77777777" w:rsidR="00E81231" w:rsidRPr="00AE608F" w:rsidRDefault="00E81231" w:rsidP="001C3C4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5439F584" w14:textId="77777777" w:rsidR="00E81231" w:rsidRPr="00AE608F" w:rsidRDefault="00E81231" w:rsidP="001C3C4B">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18C83ADA" w14:textId="77777777" w:rsidR="00E81231" w:rsidRPr="004B72E3" w:rsidRDefault="00E81231" w:rsidP="00F63E1B">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5486764A" w14:textId="77777777" w:rsidR="00E81231" w:rsidRPr="004B72E3" w:rsidRDefault="00E81231" w:rsidP="00F63E1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574DE75" w14:textId="77777777" w:rsidR="00E81231" w:rsidRPr="00A70EAF" w:rsidRDefault="00E81231" w:rsidP="00F63E1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CBADD8B" w14:textId="77777777" w:rsidR="00E81231" w:rsidRPr="00915006" w:rsidRDefault="00E81231" w:rsidP="003E29D1">
      <w:pPr>
        <w:pStyle w:val="FootnoteText"/>
        <w:rPr>
          <w:rFonts w:ascii="GHEA Grapalat" w:hAnsi="GHEA Grapalat" w:cs="Sylfaen"/>
          <w:i/>
          <w:sz w:val="16"/>
          <w:szCs w:val="16"/>
        </w:rPr>
      </w:pPr>
      <w:r>
        <w:rPr>
          <w:rStyle w:val="FootnoteReference"/>
        </w:rPr>
        <w:footnoteRef/>
      </w:r>
      <w:r>
        <w:t xml:space="preserve"> </w:t>
      </w:r>
      <w:r w:rsidRPr="00915006">
        <w:rPr>
          <w:rFonts w:ascii="Calibri" w:hAnsi="Calibri"/>
          <w:vertAlign w:val="superscript"/>
          <w:lang w:val="hy-AM"/>
        </w:rPr>
        <w:t>.1</w:t>
      </w:r>
      <w:r w:rsidRPr="00917389">
        <w:rPr>
          <w:rFonts w:ascii="Calibri" w:hAnsi="Calibri"/>
          <w:lang w:val="hy-AM"/>
        </w:rPr>
        <w:t xml:space="preserve"> </w:t>
      </w:r>
      <w:r w:rsidRPr="00915006">
        <w:rPr>
          <w:rFonts w:ascii="GHEA Grapalat" w:hAnsi="GHEA Grapalat" w:cs="Sylfaen"/>
          <w:i/>
          <w:sz w:val="16"/>
          <w:szCs w:val="16"/>
        </w:rPr>
        <w:t>Եթե գնման հայտով տվյալ չափաբաժնի գինը․</w:t>
      </w:r>
    </w:p>
    <w:p w14:paraId="47D1EF8B" w14:textId="77777777" w:rsidR="00E81231" w:rsidRPr="00915006" w:rsidRDefault="00E81231" w:rsidP="003E29D1">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կամ ապահովագրական կազմակերպությունների կողմից տրամադրված երաշխիքների &gt;&gt; բառերը․</w:t>
      </w:r>
    </w:p>
    <w:p w14:paraId="5BDF7D5D" w14:textId="77777777" w:rsidR="00E81231" w:rsidRPr="00915006" w:rsidRDefault="00E81231" w:rsidP="003E29D1">
      <w:pPr>
        <w:pStyle w:val="FootnoteText"/>
        <w:rPr>
          <w:rFonts w:ascii="GHEA Grapalat" w:hAnsi="GHEA Grapalat" w:cs="Sylfaen"/>
          <w:i/>
          <w:sz w:val="16"/>
          <w:szCs w:val="16"/>
        </w:rPr>
      </w:pPr>
      <w:r w:rsidRPr="00915006">
        <w:rPr>
          <w:rFonts w:ascii="GHEA Grapalat" w:hAnsi="GHEA Grapalat" w:cs="Sylfaen"/>
          <w:i/>
          <w:sz w:val="16"/>
          <w:szCs w:val="16"/>
        </w:rPr>
        <w:t>-- չի գերազանցում գնումների բազային միավորի յոթանասունապատիկը,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7D938C5" w14:textId="77777777" w:rsidR="00E81231" w:rsidRPr="00915006" w:rsidRDefault="00E81231" w:rsidP="003E29D1">
      <w:pPr>
        <w:pStyle w:val="FootnoteText"/>
        <w:rPr>
          <w:rFonts w:ascii="GHEA Grapalat" w:hAnsi="GHEA Grapalat" w:cs="Sylfaen"/>
          <w:i/>
          <w:sz w:val="16"/>
          <w:szCs w:val="16"/>
        </w:rPr>
      </w:pPr>
      <w:r w:rsidRPr="00915006">
        <w:rPr>
          <w:rFonts w:ascii="GHEA Grapalat" w:hAnsi="GHEA Grapalat" w:cs="Sylfaen"/>
          <w:i/>
          <w:sz w:val="16"/>
          <w:szCs w:val="16"/>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7513BBF" w14:textId="77777777" w:rsidR="00E81231" w:rsidRPr="00425161" w:rsidRDefault="00E81231" w:rsidP="00F63E1B">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26DCC5B" w14:textId="77777777" w:rsidR="00E81231" w:rsidRPr="003C196A" w:rsidRDefault="00E81231" w:rsidP="00F63E1B">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9457AD9" w14:textId="77777777" w:rsidR="00E81231" w:rsidRPr="00A70EAF" w:rsidRDefault="00E81231" w:rsidP="00F63E1B">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57EB34E" w14:textId="77777777" w:rsidR="00E81231" w:rsidRPr="004F02AD" w:rsidRDefault="00E81231" w:rsidP="00BB0C00">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8B16C29" w14:textId="77777777" w:rsidR="00E81231" w:rsidRPr="004F02AD" w:rsidRDefault="00E81231" w:rsidP="00BB0C00">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1">
    <w:p w14:paraId="42E2923B" w14:textId="77777777" w:rsidR="00E81231" w:rsidRPr="00DF6AA5" w:rsidRDefault="00E81231" w:rsidP="00D576D8">
      <w:pPr>
        <w:pStyle w:val="FootnoteText"/>
        <w:rPr>
          <w:rFonts w:ascii="Sylfaen" w:hAnsi="Sylfaen"/>
          <w:lang w:val="af-ZA"/>
        </w:rPr>
      </w:pPr>
    </w:p>
    <w:p w14:paraId="0910B595" w14:textId="77777777" w:rsidR="00E81231" w:rsidRPr="00C25873" w:rsidRDefault="00E81231" w:rsidP="00D576D8">
      <w:pPr>
        <w:pStyle w:val="FootnoteText"/>
        <w:rPr>
          <w:rFonts w:asciiTheme="minorHAnsi" w:hAnsiTheme="minorHAnsi"/>
          <w:lang w:val="af-ZA"/>
        </w:rPr>
      </w:pPr>
    </w:p>
  </w:footnote>
  <w:footnote w:id="12">
    <w:p w14:paraId="7279A20C" w14:textId="77777777" w:rsidR="00E81231" w:rsidRPr="00D66974" w:rsidRDefault="00E81231" w:rsidP="005A5264">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F4AADAE" w14:textId="77777777" w:rsidR="00E81231" w:rsidRPr="00D66974" w:rsidRDefault="00E81231" w:rsidP="005A5264">
      <w:pPr>
        <w:pStyle w:val="FootnoteText"/>
        <w:rPr>
          <w:rFonts w:asciiTheme="minorHAnsi" w:hAnsiTheme="minorHAnsi"/>
          <w:lang w:val="hy-AM"/>
        </w:rPr>
      </w:pPr>
    </w:p>
  </w:footnote>
  <w:footnote w:id="13">
    <w:p w14:paraId="195562D1" w14:textId="77777777" w:rsidR="00E81231" w:rsidRPr="00D66974" w:rsidRDefault="00E81231" w:rsidP="00D576D8">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163A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163A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7BBCA1B9" w14:textId="77777777" w:rsidR="00E81231" w:rsidRPr="00D66974" w:rsidRDefault="00E81231" w:rsidP="00D576D8">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F4F22CC" w14:textId="77777777" w:rsidR="00E81231" w:rsidRPr="00AD2285" w:rsidRDefault="00E81231" w:rsidP="00D576D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69F6A1FB" w14:textId="77777777" w:rsidR="00E81231" w:rsidRPr="00AD2285" w:rsidRDefault="00E81231" w:rsidP="00D576D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35B10B07" w14:textId="77777777" w:rsidR="00E81231" w:rsidRPr="00CD51B9" w:rsidRDefault="00E81231" w:rsidP="00D576D8">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6400D426" w14:textId="77777777" w:rsidR="00E81231" w:rsidRPr="00D66974" w:rsidRDefault="00E81231" w:rsidP="00D576D8">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5"/>
    <w:lvl w:ilvl="0">
      <w:start w:val="1"/>
      <w:numFmt w:val="bullet"/>
      <w:lvlText w:val=""/>
      <w:lvlJc w:val="left"/>
      <w:pPr>
        <w:tabs>
          <w:tab w:val="num" w:pos="0"/>
        </w:tabs>
        <w:ind w:left="1243" w:hanging="360"/>
      </w:pPr>
      <w:rPr>
        <w:rFonts w:ascii="Wingdings" w:hAnsi="Wingdings" w:cs="Wingdings" w:hint="default"/>
        <w:sz w:val="18"/>
        <w:szCs w:val="18"/>
        <w:lang w:eastAsia="ru-RU"/>
      </w:rPr>
    </w:lvl>
  </w:abstractNum>
  <w:abstractNum w:abstractNumId="1">
    <w:nsid w:val="00000006"/>
    <w:multiLevelType w:val="multilevel"/>
    <w:tmpl w:val="00000006"/>
    <w:name w:val="WW8Num6"/>
    <w:lvl w:ilvl="0">
      <w:start w:val="1"/>
      <w:numFmt w:val="decimal"/>
      <w:lvlText w:val="%1."/>
      <w:lvlJc w:val="left"/>
      <w:pPr>
        <w:tabs>
          <w:tab w:val="num" w:pos="0"/>
        </w:tabs>
        <w:ind w:left="0" w:firstLine="0"/>
      </w:pPr>
      <w:rPr>
        <w:rFonts w:ascii="Sylfaen" w:eastAsia="Sylfaen" w:hAnsi="Sylfaen" w:cs="Sylfaen"/>
        <w:b/>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A"/>
    <w:multiLevelType w:val="multilevel"/>
    <w:tmpl w:val="0000000A"/>
    <w:name w:val="WW8Num10"/>
    <w:lvl w:ilvl="0">
      <w:start w:val="1"/>
      <w:numFmt w:val="bullet"/>
      <w:lvlText w:val="•"/>
      <w:lvlJc w:val="left"/>
      <w:pPr>
        <w:tabs>
          <w:tab w:val="num" w:pos="0"/>
        </w:tabs>
        <w:ind w:left="0" w:firstLine="0"/>
      </w:pPr>
      <w:rPr>
        <w:rFonts w:ascii="Liberation Serif" w:hAnsi="Liberation Serif" w:cs="Sylfaen"/>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000000C"/>
    <w:multiLevelType w:val="multilevel"/>
    <w:tmpl w:val="0000000C"/>
    <w:name w:val="WW8Num12"/>
    <w:lvl w:ilvl="0">
      <w:start w:val="1"/>
      <w:numFmt w:val="bullet"/>
      <w:lvlText w:val="•"/>
      <w:lvlJc w:val="left"/>
      <w:pPr>
        <w:tabs>
          <w:tab w:val="num" w:pos="0"/>
        </w:tabs>
        <w:ind w:left="0" w:firstLine="0"/>
      </w:pPr>
      <w:rPr>
        <w:rFonts w:ascii="Liberation Serif" w:hAnsi="Liberation Serif" w:cs="Sylfaen"/>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nsid w:val="04BD6694"/>
    <w:multiLevelType w:val="hybridMultilevel"/>
    <w:tmpl w:val="D73A6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9D6DDB"/>
    <w:multiLevelType w:val="multilevel"/>
    <w:tmpl w:val="87C05EC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8509D7"/>
    <w:multiLevelType w:val="multilevel"/>
    <w:tmpl w:val="759E9B48"/>
    <w:lvl w:ilvl="0">
      <w:start w:val="1"/>
      <w:numFmt w:val="decimal"/>
      <w:lvlText w:val="%1."/>
      <w:lvlJc w:val="left"/>
      <w:pPr>
        <w:tabs>
          <w:tab w:val="num" w:pos="0"/>
        </w:tabs>
        <w:ind w:left="0" w:firstLine="0"/>
      </w:pPr>
      <w:rPr>
        <w:sz w:val="19"/>
        <w:lang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0">
    <w:nsid w:val="312E7AF6"/>
    <w:multiLevelType w:val="multilevel"/>
    <w:tmpl w:val="111E0618"/>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36204B"/>
    <w:multiLevelType w:val="hybridMultilevel"/>
    <w:tmpl w:val="44A0407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26268EB"/>
    <w:multiLevelType w:val="hybridMultilevel"/>
    <w:tmpl w:val="BB1A8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695931"/>
    <w:multiLevelType w:val="hybridMultilevel"/>
    <w:tmpl w:val="0EA4044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4E53EE4"/>
    <w:multiLevelType w:val="hybridMultilevel"/>
    <w:tmpl w:val="CAC6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7275DC"/>
    <w:multiLevelType w:val="hybridMultilevel"/>
    <w:tmpl w:val="8706833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B203B8"/>
    <w:multiLevelType w:val="hybridMultilevel"/>
    <w:tmpl w:val="4D5060E6"/>
    <w:lvl w:ilvl="0" w:tplc="7B6AFDE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53B4B"/>
    <w:multiLevelType w:val="hybridMultilevel"/>
    <w:tmpl w:val="FE78FA2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7F0A57"/>
    <w:multiLevelType w:val="multilevel"/>
    <w:tmpl w:val="4DBA6A72"/>
    <w:lvl w:ilvl="0">
      <w:start w:val="1"/>
      <w:numFmt w:val="decimal"/>
      <w:lvlText w:val="%1."/>
      <w:lvlJc w:val="left"/>
      <w:pPr>
        <w:ind w:left="450" w:hanging="360"/>
      </w:pPr>
      <w:rPr>
        <w:rFonts w:ascii="GHEA Grapalat" w:eastAsia="Times New Roman" w:hAnsi="GHEA Grapalat" w:cs="Sylfaen"/>
      </w:rPr>
    </w:lvl>
    <w:lvl w:ilvl="1">
      <w:start w:val="1"/>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E8E3060"/>
    <w:multiLevelType w:val="hybridMultilevel"/>
    <w:tmpl w:val="FA24EA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250212"/>
    <w:multiLevelType w:val="hybridMultilevel"/>
    <w:tmpl w:val="E6085EFC"/>
    <w:lvl w:ilvl="0" w:tplc="F6F25CC8">
      <w:start w:val="2"/>
      <w:numFmt w:val="upperRoman"/>
      <w:lvlText w:val="%1."/>
      <w:lvlJc w:val="left"/>
      <w:pPr>
        <w:ind w:left="1080" w:hanging="720"/>
      </w:pPr>
      <w:rPr>
        <w:rFonts w:cs="Sylfae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C3585D"/>
    <w:multiLevelType w:val="multilevel"/>
    <w:tmpl w:val="66F8BE9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9">
    <w:nsid w:val="6FD766B4"/>
    <w:multiLevelType w:val="multilevel"/>
    <w:tmpl w:val="AC3CF820"/>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0">
    <w:nsid w:val="74651E2C"/>
    <w:multiLevelType w:val="hybridMultilevel"/>
    <w:tmpl w:val="6596A916"/>
    <w:lvl w:ilvl="0" w:tplc="0409000B">
      <w:start w:val="1"/>
      <w:numFmt w:val="bullet"/>
      <w:lvlText w:val=""/>
      <w:lvlJc w:val="left"/>
      <w:pPr>
        <w:ind w:left="1243" w:hanging="360"/>
      </w:pPr>
      <w:rPr>
        <w:rFonts w:ascii="Wingdings" w:hAnsi="Wingdings" w:hint="default"/>
      </w:rPr>
    </w:lvl>
    <w:lvl w:ilvl="1" w:tplc="04090003" w:tentative="1">
      <w:start w:val="1"/>
      <w:numFmt w:val="bullet"/>
      <w:lvlText w:val="o"/>
      <w:lvlJc w:val="left"/>
      <w:pPr>
        <w:ind w:left="1963" w:hanging="360"/>
      </w:pPr>
      <w:rPr>
        <w:rFonts w:ascii="Courier New" w:hAnsi="Courier New" w:cs="Courier New" w:hint="default"/>
      </w:rPr>
    </w:lvl>
    <w:lvl w:ilvl="2" w:tplc="04090005" w:tentative="1">
      <w:start w:val="1"/>
      <w:numFmt w:val="bullet"/>
      <w:lvlText w:val=""/>
      <w:lvlJc w:val="left"/>
      <w:pPr>
        <w:ind w:left="2683" w:hanging="360"/>
      </w:pPr>
      <w:rPr>
        <w:rFonts w:ascii="Wingdings" w:hAnsi="Wingdings" w:hint="default"/>
      </w:rPr>
    </w:lvl>
    <w:lvl w:ilvl="3" w:tplc="04090001" w:tentative="1">
      <w:start w:val="1"/>
      <w:numFmt w:val="bullet"/>
      <w:lvlText w:val=""/>
      <w:lvlJc w:val="left"/>
      <w:pPr>
        <w:ind w:left="3403" w:hanging="360"/>
      </w:pPr>
      <w:rPr>
        <w:rFonts w:ascii="Symbol" w:hAnsi="Symbol" w:hint="default"/>
      </w:rPr>
    </w:lvl>
    <w:lvl w:ilvl="4" w:tplc="04090003" w:tentative="1">
      <w:start w:val="1"/>
      <w:numFmt w:val="bullet"/>
      <w:lvlText w:val="o"/>
      <w:lvlJc w:val="left"/>
      <w:pPr>
        <w:ind w:left="4123" w:hanging="360"/>
      </w:pPr>
      <w:rPr>
        <w:rFonts w:ascii="Courier New" w:hAnsi="Courier New" w:cs="Courier New" w:hint="default"/>
      </w:rPr>
    </w:lvl>
    <w:lvl w:ilvl="5" w:tplc="04090005" w:tentative="1">
      <w:start w:val="1"/>
      <w:numFmt w:val="bullet"/>
      <w:lvlText w:val=""/>
      <w:lvlJc w:val="left"/>
      <w:pPr>
        <w:ind w:left="4843" w:hanging="360"/>
      </w:pPr>
      <w:rPr>
        <w:rFonts w:ascii="Wingdings" w:hAnsi="Wingdings" w:hint="default"/>
      </w:rPr>
    </w:lvl>
    <w:lvl w:ilvl="6" w:tplc="04090001" w:tentative="1">
      <w:start w:val="1"/>
      <w:numFmt w:val="bullet"/>
      <w:lvlText w:val=""/>
      <w:lvlJc w:val="left"/>
      <w:pPr>
        <w:ind w:left="5563" w:hanging="360"/>
      </w:pPr>
      <w:rPr>
        <w:rFonts w:ascii="Symbol" w:hAnsi="Symbol" w:hint="default"/>
      </w:rPr>
    </w:lvl>
    <w:lvl w:ilvl="7" w:tplc="04090003" w:tentative="1">
      <w:start w:val="1"/>
      <w:numFmt w:val="bullet"/>
      <w:lvlText w:val="o"/>
      <w:lvlJc w:val="left"/>
      <w:pPr>
        <w:ind w:left="6283" w:hanging="360"/>
      </w:pPr>
      <w:rPr>
        <w:rFonts w:ascii="Courier New" w:hAnsi="Courier New" w:cs="Courier New" w:hint="default"/>
      </w:rPr>
    </w:lvl>
    <w:lvl w:ilvl="8" w:tplc="04090005" w:tentative="1">
      <w:start w:val="1"/>
      <w:numFmt w:val="bullet"/>
      <w:lvlText w:val=""/>
      <w:lvlJc w:val="left"/>
      <w:pPr>
        <w:ind w:left="7003" w:hanging="360"/>
      </w:pPr>
      <w:rPr>
        <w:rFonts w:ascii="Wingdings" w:hAnsi="Wingdings" w:hint="default"/>
      </w:rPr>
    </w:lvl>
  </w:abstractNum>
  <w:abstractNum w:abstractNumId="31">
    <w:nsid w:val="77EF6CFA"/>
    <w:multiLevelType w:val="multilevel"/>
    <w:tmpl w:val="E12AAEBA"/>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2">
    <w:nsid w:val="78BD45AB"/>
    <w:multiLevelType w:val="multilevel"/>
    <w:tmpl w:val="DD1AC21E"/>
    <w:lvl w:ilvl="0">
      <w:start w:val="1"/>
      <w:numFmt w:val="bullet"/>
      <w:lvlText w:val=""/>
      <w:lvlJc w:val="left"/>
      <w:pPr>
        <w:tabs>
          <w:tab w:val="num" w:pos="0"/>
        </w:tabs>
        <w:ind w:left="0" w:firstLine="0"/>
      </w:pPr>
      <w:rPr>
        <w:rFonts w:ascii="Wingdings" w:hAnsi="Wingdings" w:hint="default"/>
        <w:sz w:val="18"/>
        <w:szCs w:val="18"/>
        <w:lang w:val="hy-AM" w:eastAsia="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3">
    <w:nsid w:val="7FFC4044"/>
    <w:multiLevelType w:val="hybridMultilevel"/>
    <w:tmpl w:val="D1DEC1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13"/>
  </w:num>
  <w:num w:numId="7">
    <w:abstractNumId w:val="19"/>
  </w:num>
  <w:num w:numId="8">
    <w:abstractNumId w:val="8"/>
  </w:num>
  <w:num w:numId="9">
    <w:abstractNumId w:val="11"/>
  </w:num>
  <w:num w:numId="10">
    <w:abstractNumId w:val="23"/>
  </w:num>
  <w:num w:numId="11">
    <w:abstractNumId w:val="2"/>
  </w:num>
  <w:num w:numId="12">
    <w:abstractNumId w:val="7"/>
  </w:num>
  <w:num w:numId="13">
    <w:abstractNumId w:val="28"/>
  </w:num>
  <w:num w:numId="14">
    <w:abstractNumId w:val="33"/>
  </w:num>
  <w:num w:numId="15">
    <w:abstractNumId w:val="30"/>
  </w:num>
  <w:num w:numId="16">
    <w:abstractNumId w:val="32"/>
  </w:num>
  <w:num w:numId="17">
    <w:abstractNumId w:val="29"/>
  </w:num>
  <w:num w:numId="18">
    <w:abstractNumId w:val="31"/>
  </w:num>
  <w:num w:numId="19">
    <w:abstractNumId w:val="10"/>
  </w:num>
  <w:num w:numId="20">
    <w:abstractNumId w:val="26"/>
  </w:num>
  <w:num w:numId="21">
    <w:abstractNumId w:val="16"/>
  </w:num>
  <w:num w:numId="22">
    <w:abstractNumId w:val="17"/>
  </w:num>
  <w:num w:numId="23">
    <w:abstractNumId w:val="18"/>
  </w:num>
  <w:num w:numId="24">
    <w:abstractNumId w:val="22"/>
  </w:num>
  <w:num w:numId="25">
    <w:abstractNumId w:val="12"/>
  </w:num>
  <w:num w:numId="26">
    <w:abstractNumId w:val="4"/>
  </w:num>
  <w:num w:numId="2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385"/>
    <w:rsid w:val="0001095E"/>
    <w:rsid w:val="0001156A"/>
    <w:rsid w:val="00012078"/>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57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75D"/>
    <w:rsid w:val="00065A86"/>
    <w:rsid w:val="00065C3B"/>
    <w:rsid w:val="0006734D"/>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5C1"/>
    <w:rsid w:val="00085931"/>
    <w:rsid w:val="000878DB"/>
    <w:rsid w:val="00087A30"/>
    <w:rsid w:val="00087EBE"/>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276F"/>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2496"/>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1D6"/>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C4A"/>
    <w:rsid w:val="0016111C"/>
    <w:rsid w:val="00161428"/>
    <w:rsid w:val="00161442"/>
    <w:rsid w:val="00161FE4"/>
    <w:rsid w:val="001620EB"/>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7BE"/>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C4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776"/>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9B"/>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DE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52"/>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2A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6A1"/>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0E97"/>
    <w:rsid w:val="003B1FC0"/>
    <w:rsid w:val="003B3A13"/>
    <w:rsid w:val="003B4A74"/>
    <w:rsid w:val="003B5004"/>
    <w:rsid w:val="003B585C"/>
    <w:rsid w:val="003B5AE9"/>
    <w:rsid w:val="003B5F2B"/>
    <w:rsid w:val="003B60D5"/>
    <w:rsid w:val="003B6791"/>
    <w:rsid w:val="003B681E"/>
    <w:rsid w:val="003B7086"/>
    <w:rsid w:val="003B7581"/>
    <w:rsid w:val="003B7B0F"/>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C7C"/>
    <w:rsid w:val="003D7F8E"/>
    <w:rsid w:val="003E01D5"/>
    <w:rsid w:val="003E029A"/>
    <w:rsid w:val="003E093F"/>
    <w:rsid w:val="003E1421"/>
    <w:rsid w:val="003E150B"/>
    <w:rsid w:val="003E1BE2"/>
    <w:rsid w:val="003E246C"/>
    <w:rsid w:val="003E2931"/>
    <w:rsid w:val="003E29D1"/>
    <w:rsid w:val="003E316E"/>
    <w:rsid w:val="003E3996"/>
    <w:rsid w:val="003E3B26"/>
    <w:rsid w:val="003E3FD0"/>
    <w:rsid w:val="003E4184"/>
    <w:rsid w:val="003E46C2"/>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A2E"/>
    <w:rsid w:val="00416F1E"/>
    <w:rsid w:val="00417553"/>
    <w:rsid w:val="004175B6"/>
    <w:rsid w:val="0042084B"/>
    <w:rsid w:val="00423031"/>
    <w:rsid w:val="00424321"/>
    <w:rsid w:val="00425161"/>
    <w:rsid w:val="0042788F"/>
    <w:rsid w:val="00427EAA"/>
    <w:rsid w:val="004306D6"/>
    <w:rsid w:val="0043097F"/>
    <w:rsid w:val="00431998"/>
    <w:rsid w:val="004320F2"/>
    <w:rsid w:val="00432896"/>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132"/>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4D7E"/>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51"/>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264"/>
    <w:rsid w:val="005A5B64"/>
    <w:rsid w:val="005A64FF"/>
    <w:rsid w:val="005A7FD2"/>
    <w:rsid w:val="005B12E5"/>
    <w:rsid w:val="005B1797"/>
    <w:rsid w:val="005B18D8"/>
    <w:rsid w:val="005B1CFC"/>
    <w:rsid w:val="005B1DD6"/>
    <w:rsid w:val="005B1E95"/>
    <w:rsid w:val="005B20E7"/>
    <w:rsid w:val="005B3BA0"/>
    <w:rsid w:val="005B3CED"/>
    <w:rsid w:val="005B3E4A"/>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17F"/>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FE8"/>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D2E"/>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C7C"/>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D17"/>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238"/>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62F"/>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98D"/>
    <w:rsid w:val="00767AD3"/>
    <w:rsid w:val="00767B04"/>
    <w:rsid w:val="007706D9"/>
    <w:rsid w:val="00771A7D"/>
    <w:rsid w:val="00771A92"/>
    <w:rsid w:val="00771C0F"/>
    <w:rsid w:val="00771DCB"/>
    <w:rsid w:val="00772280"/>
    <w:rsid w:val="00772F69"/>
    <w:rsid w:val="00773485"/>
    <w:rsid w:val="0077364F"/>
    <w:rsid w:val="00774C67"/>
    <w:rsid w:val="0077504D"/>
    <w:rsid w:val="00775C54"/>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89F"/>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67F"/>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2D8"/>
    <w:rsid w:val="00861BEB"/>
    <w:rsid w:val="00862013"/>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081"/>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8A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2F7"/>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BD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F95"/>
    <w:rsid w:val="009B5889"/>
    <w:rsid w:val="009B58F7"/>
    <w:rsid w:val="009B5ED1"/>
    <w:rsid w:val="009B6D58"/>
    <w:rsid w:val="009C1A9B"/>
    <w:rsid w:val="009C1D0F"/>
    <w:rsid w:val="009C370D"/>
    <w:rsid w:val="009C3A21"/>
    <w:rsid w:val="009C3B73"/>
    <w:rsid w:val="009C3EC5"/>
    <w:rsid w:val="009C6103"/>
    <w:rsid w:val="009C79A2"/>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68DB"/>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59"/>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3C"/>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B0"/>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79F"/>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1D8"/>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283"/>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C00"/>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3C6C"/>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E4D"/>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3A2"/>
    <w:rsid w:val="00C16602"/>
    <w:rsid w:val="00C16F3F"/>
    <w:rsid w:val="00C17414"/>
    <w:rsid w:val="00C20643"/>
    <w:rsid w:val="00C207A1"/>
    <w:rsid w:val="00C208B3"/>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7BC"/>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FD6"/>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6D8"/>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2BF0"/>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A23"/>
    <w:rsid w:val="00E77EEE"/>
    <w:rsid w:val="00E805B6"/>
    <w:rsid w:val="00E81231"/>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26"/>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E1B"/>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3F5C"/>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E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D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rsid w:val="00096865"/>
    <w:rPr>
      <w:rFonts w:ascii="Times Armenian" w:hAnsi="Times Armenian"/>
      <w:b/>
      <w:lang w:val="hy-AM" w:eastAsia="ru-RU" w:bidi="ar-SA"/>
    </w:rPr>
  </w:style>
  <w:style w:type="character" w:customStyle="1" w:styleId="Heading8Char">
    <w:name w:val="Heading 8 Char"/>
    <w:link w:val="Heading8"/>
    <w:uiPriority w:val="9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BodyText21">
    <w:name w:val="Body Text 21"/>
    <w:basedOn w:val="Normal"/>
    <w:uiPriority w:val="99"/>
    <w:rsid w:val="00671D17"/>
    <w:pPr>
      <w:overflowPunct w:val="0"/>
      <w:autoSpaceDE w:val="0"/>
      <w:autoSpaceDN w:val="0"/>
      <w:adjustRightInd w:val="0"/>
      <w:ind w:firstLine="720"/>
      <w:jc w:val="both"/>
    </w:pPr>
    <w:rPr>
      <w:rFonts w:ascii="Arial Armenian" w:hAnsi="Arial Armenian"/>
      <w:szCs w:val="20"/>
      <w:lang w:eastAsia="ru-RU"/>
    </w:rPr>
  </w:style>
  <w:style w:type="character" w:customStyle="1" w:styleId="apple-converted-space">
    <w:name w:val="apple-converted-space"/>
    <w:basedOn w:val="DefaultParagraphFont"/>
    <w:rsid w:val="00671D17"/>
  </w:style>
  <w:style w:type="paragraph" w:customStyle="1" w:styleId="msonormal0">
    <w:name w:val="msonormal"/>
    <w:basedOn w:val="Normal"/>
    <w:uiPriority w:val="99"/>
    <w:rsid w:val="000855C1"/>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49887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7280C-FF95-48AD-807F-CBCAE8FD8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1</Pages>
  <Words>25923</Words>
  <Characters>147766</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Ani Hambardzumyan</cp:lastModifiedBy>
  <cp:revision>109</cp:revision>
  <cp:lastPrinted>2023-04-05T07:39:00Z</cp:lastPrinted>
  <dcterms:created xsi:type="dcterms:W3CDTF">2022-10-31T11:36:00Z</dcterms:created>
  <dcterms:modified xsi:type="dcterms:W3CDTF">2024-05-06T06:45:00Z</dcterms:modified>
</cp:coreProperties>
</file>